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73E6C6" w14:textId="77777777" w:rsidR="00785936" w:rsidRDefault="00E56B6E" w:rsidP="006D44AF">
      <w:pPr>
        <w:pStyle w:val="Naslov1"/>
        <w:numPr>
          <w:ilvl w:val="0"/>
          <w:numId w:val="0"/>
        </w:numPr>
        <w:ind w:left="357" w:hanging="357"/>
        <w:rPr>
          <w:rFonts w:asciiTheme="minorHAnsi" w:hAnsiTheme="minorHAnsi" w:cstheme="minorHAnsi"/>
        </w:rPr>
      </w:pPr>
      <w:bookmarkStart w:id="0" w:name="_Toc485980462"/>
      <w:bookmarkStart w:id="1" w:name="_Toc231897654"/>
      <w:r>
        <w:rPr>
          <w:rFonts w:asciiTheme="minorHAnsi" w:hAnsiTheme="minorHAnsi" w:cstheme="minorHAnsi"/>
        </w:rPr>
        <w:t>PRILOGE</w:t>
      </w:r>
      <w:bookmarkEnd w:id="0"/>
      <w:bookmarkEnd w:id="1"/>
    </w:p>
    <w:p w14:paraId="2E69016A" w14:textId="77777777" w:rsidR="00785936" w:rsidRDefault="00785936" w:rsidP="00067B86">
      <w:pPr>
        <w:pStyle w:val="Glava"/>
        <w:tabs>
          <w:tab w:val="left" w:pos="708"/>
        </w:tabs>
        <w:rPr>
          <w:rFonts w:asciiTheme="minorHAnsi" w:hAnsiTheme="minorHAnsi" w:cstheme="minorHAnsi"/>
          <w:b/>
          <w:sz w:val="20"/>
          <w:szCs w:val="20"/>
        </w:rPr>
      </w:pPr>
    </w:p>
    <w:p w14:paraId="0D67FDED" w14:textId="03F06845" w:rsidR="002B63E9" w:rsidRDefault="00C571D5">
      <w:pPr>
        <w:widowControl/>
        <w:suppressAutoHyphens w:val="0"/>
        <w:jc w:val="left"/>
        <w:rPr>
          <w:rFonts w:asciiTheme="minorHAnsi" w:hAnsiTheme="minorHAnsi" w:cstheme="minorHAnsi"/>
          <w:b/>
          <w:sz w:val="20"/>
        </w:rPr>
      </w:pPr>
      <w:r>
        <w:rPr>
          <w:rFonts w:asciiTheme="minorHAnsi" w:hAnsiTheme="minorHAnsi" w:cstheme="minorHAnsi"/>
          <w:b/>
          <w:sz w:val="20"/>
        </w:rPr>
        <w:br w:type="page"/>
      </w:r>
    </w:p>
    <w:p w14:paraId="0B66190C" w14:textId="77777777" w:rsidR="004459D7" w:rsidRDefault="004459D7" w:rsidP="004459D7">
      <w:pPr>
        <w:pStyle w:val="NaslovPRILOGE"/>
        <w:jc w:val="left"/>
        <w:rPr>
          <w:rFonts w:asciiTheme="minorHAnsi" w:hAnsiTheme="minorHAnsi" w:cstheme="minorHAnsi"/>
        </w:rPr>
      </w:pPr>
      <w:bookmarkStart w:id="2" w:name="_Toc468394600"/>
      <w:bookmarkStart w:id="3" w:name="_Toc485980463"/>
      <w:bookmarkStart w:id="4" w:name="_Toc162259623"/>
      <w:bookmarkStart w:id="5" w:name="_Toc231897655"/>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2"/>
      <w:bookmarkEnd w:id="3"/>
      <w:bookmarkEnd w:id="4"/>
      <w:bookmarkEnd w:id="5"/>
    </w:p>
    <w:p w14:paraId="66DB93C9" w14:textId="77777777" w:rsidR="004459D7" w:rsidRPr="005F07AA" w:rsidRDefault="004459D7" w:rsidP="004459D7">
      <w:pPr>
        <w:rPr>
          <w:rFonts w:asciiTheme="minorHAnsi" w:hAnsiTheme="minorHAnsi" w:cstheme="minorHAnsi"/>
          <w:caps/>
        </w:rPr>
      </w:pPr>
      <w:r w:rsidRPr="005F07AA">
        <w:rPr>
          <w:rFonts w:asciiTheme="minorHAnsi" w:hAnsiTheme="minorHAnsi" w:cstheme="minorHAnsi"/>
          <w:caps/>
        </w:rPr>
        <w:t>JAVNI, PROJEKTNI, ENOSTOPENJSKI NATEČAJ ZA IZBIRO STROKOVNO NAJPRIMERNEJŠE REŠITVE ZA:</w:t>
      </w:r>
    </w:p>
    <w:p w14:paraId="10C1693A" w14:textId="77777777" w:rsidR="004459D7" w:rsidRPr="005F07AA" w:rsidRDefault="004459D7" w:rsidP="004459D7">
      <w:pPr>
        <w:rPr>
          <w:rFonts w:asciiTheme="minorHAnsi" w:hAnsiTheme="minorHAnsi" w:cstheme="minorHAnsi"/>
          <w:caps/>
          <w:szCs w:val="22"/>
        </w:rPr>
      </w:pPr>
    </w:p>
    <w:p w14:paraId="66EE9C6D" w14:textId="77777777" w:rsidR="004459D7" w:rsidRPr="005F07AA" w:rsidRDefault="004459D7" w:rsidP="004459D7">
      <w:pPr>
        <w:tabs>
          <w:tab w:val="left" w:pos="709"/>
        </w:tabs>
        <w:rPr>
          <w:rFonts w:asciiTheme="minorHAnsi" w:hAnsiTheme="minorHAnsi" w:cstheme="minorHAnsi"/>
          <w:b/>
        </w:rPr>
      </w:pPr>
      <w:r w:rsidRPr="005F07AA">
        <w:rPr>
          <w:rFonts w:asciiTheme="minorHAnsi" w:hAnsiTheme="minorHAnsi" w:cstheme="minorHAnsi"/>
          <w:b/>
          <w:caps/>
          <w:sz w:val="28"/>
          <w:szCs w:val="28"/>
        </w:rPr>
        <w:t>SONČNI PARK</w:t>
      </w:r>
      <w:r>
        <w:rPr>
          <w:rFonts w:asciiTheme="minorHAnsi" w:hAnsiTheme="minorHAnsi" w:cstheme="minorHAnsi"/>
          <w:b/>
          <w:caps/>
          <w:sz w:val="28"/>
          <w:szCs w:val="28"/>
        </w:rPr>
        <w:t xml:space="preserve"> CELJE</w:t>
      </w:r>
    </w:p>
    <w:p w14:paraId="6AF3F0F0" w14:textId="77777777" w:rsidR="004459D7" w:rsidRDefault="004459D7" w:rsidP="004459D7">
      <w:pPr>
        <w:jc w:val="left"/>
        <w:rPr>
          <w:rFonts w:asciiTheme="minorHAnsi" w:hAnsiTheme="minorHAnsi" w:cstheme="minorHAnsi"/>
          <w:sz w:val="20"/>
        </w:rPr>
      </w:pPr>
    </w:p>
    <w:p w14:paraId="2B6F243F" w14:textId="77777777" w:rsidR="004459D7" w:rsidRPr="009D6DFE" w:rsidRDefault="004459D7" w:rsidP="004459D7">
      <w:pPr>
        <w:jc w:val="left"/>
        <w:rPr>
          <w:rFonts w:asciiTheme="minorHAnsi" w:hAnsiTheme="minorHAnsi" w:cstheme="minorHAnsi"/>
          <w:sz w:val="20"/>
        </w:rPr>
      </w:pPr>
      <w:bookmarkStart w:id="6" w:name="_Hlk218517591"/>
      <w:r w:rsidRPr="00475DDF">
        <w:rPr>
          <w:rFonts w:asciiTheme="minorHAnsi" w:hAnsiTheme="minorHAnsi" w:cstheme="minorHAnsi"/>
          <w:sz w:val="20"/>
        </w:rPr>
        <w:t>Zaradi zagotovitve načela anonimnosti do faze naknadnega preizkusa, natečajnik v obrazcu kontakt navede osebo, ki je z njegove strani pooblaščena za sprejemanje pisanj za natečajnika in ki natečajnikovo pooblastilo za sprejem pisanj sprejema. Roki tečejo od vročitve pisanj imenovanemu pooblaščencu za sprejemanje pisanj</w:t>
      </w:r>
      <w:r w:rsidRPr="00023D4C">
        <w:rPr>
          <w:rFonts w:asciiTheme="minorHAnsi" w:hAnsiTheme="minorHAnsi" w:cstheme="minorHAnsi"/>
          <w:sz w:val="20"/>
        </w:rPr>
        <w:t>.</w:t>
      </w:r>
    </w:p>
    <w:bookmarkEnd w:id="6"/>
    <w:p w14:paraId="61CE3E81" w14:textId="77777777" w:rsidR="004459D7" w:rsidRDefault="004459D7" w:rsidP="004459D7">
      <w:pPr>
        <w:jc w:val="left"/>
        <w:rPr>
          <w:rFonts w:asciiTheme="minorHAnsi" w:hAnsiTheme="minorHAnsi" w:cstheme="minorHAnsi"/>
          <w:sz w:val="20"/>
        </w:rPr>
      </w:pPr>
    </w:p>
    <w:p w14:paraId="4040CEDA" w14:textId="77777777" w:rsidR="004459D7" w:rsidRDefault="004459D7" w:rsidP="004459D7">
      <w:pPr>
        <w:jc w:val="left"/>
        <w:rPr>
          <w:rFonts w:asciiTheme="minorHAnsi" w:hAnsiTheme="minorHAnsi" w:cstheme="minorHAnsi"/>
          <w:sz w:val="20"/>
        </w:rPr>
      </w:pPr>
      <w:r>
        <w:rPr>
          <w:rFonts w:asciiTheme="minorHAnsi" w:hAnsiTheme="minorHAnsi" w:cstheme="minorHAnsi"/>
          <w:b/>
          <w:sz w:val="20"/>
        </w:rPr>
        <w:t>Navedite naslov</w:t>
      </w:r>
    </w:p>
    <w:p w14:paraId="114C61EE" w14:textId="77777777" w:rsidR="004459D7" w:rsidRDefault="004459D7" w:rsidP="004459D7">
      <w:pPr>
        <w:jc w:val="left"/>
        <w:rPr>
          <w:rFonts w:asciiTheme="minorHAnsi" w:hAnsiTheme="minorHAnsi" w:cstheme="minorHAnsi"/>
          <w:sz w:val="20"/>
        </w:rPr>
      </w:pPr>
      <w:r>
        <w:rPr>
          <w:rFonts w:asciiTheme="minorHAnsi" w:hAnsiTheme="minorHAnsi" w:cstheme="minorHAnsi"/>
          <w:sz w:val="20"/>
        </w:rPr>
        <w:t>samo ene pravne ali fizične osebe – pooblaščenca kamor se pošlje:</w:t>
      </w:r>
    </w:p>
    <w:p w14:paraId="3A55AE0B" w14:textId="77777777" w:rsidR="004459D7" w:rsidRDefault="004459D7" w:rsidP="004459D7">
      <w:pPr>
        <w:numPr>
          <w:ilvl w:val="0"/>
          <w:numId w:val="42"/>
        </w:numPr>
        <w:jc w:val="left"/>
        <w:rPr>
          <w:rFonts w:asciiTheme="minorHAnsi" w:hAnsiTheme="minorHAnsi" w:cstheme="minorHAnsi"/>
        </w:rPr>
      </w:pPr>
      <w:r>
        <w:rPr>
          <w:rFonts w:asciiTheme="minorHAnsi" w:hAnsiTheme="minorHAnsi" w:cstheme="minorHAnsi"/>
          <w:sz w:val="20"/>
        </w:rPr>
        <w:t>poziv za dopolnitev formalnih pomanjkljivosti,</w:t>
      </w:r>
    </w:p>
    <w:p w14:paraId="0402B9E3" w14:textId="77777777" w:rsidR="004459D7" w:rsidRDefault="004459D7" w:rsidP="004459D7">
      <w:pPr>
        <w:numPr>
          <w:ilvl w:val="0"/>
          <w:numId w:val="42"/>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7A1DD6D" w14:textId="77777777" w:rsidR="004459D7" w:rsidRDefault="004459D7" w:rsidP="004459D7">
      <w:pPr>
        <w:numPr>
          <w:ilvl w:val="0"/>
          <w:numId w:val="42"/>
        </w:numPr>
        <w:jc w:val="left"/>
        <w:rPr>
          <w:rFonts w:asciiTheme="minorHAnsi" w:hAnsiTheme="minorHAnsi" w:cstheme="minorHAnsi"/>
          <w:sz w:val="20"/>
        </w:rPr>
      </w:pPr>
      <w:r>
        <w:rPr>
          <w:rFonts w:asciiTheme="minorHAnsi" w:hAnsiTheme="minorHAnsi" w:cstheme="minorHAnsi"/>
          <w:sz w:val="20"/>
        </w:rPr>
        <w:t>morebitni poziv za naknadno dokazovanje usposobljenosti.</w:t>
      </w:r>
    </w:p>
    <w:p w14:paraId="17B8A5FF" w14:textId="77777777" w:rsidR="004459D7" w:rsidRDefault="004459D7" w:rsidP="004459D7">
      <w:pPr>
        <w:jc w:val="left"/>
        <w:rPr>
          <w:rFonts w:asciiTheme="minorHAnsi" w:hAnsiTheme="minorHAnsi" w:cstheme="minorHAnsi"/>
          <w:sz w:val="20"/>
        </w:rPr>
      </w:pPr>
    </w:p>
    <w:p w14:paraId="21C4E3CE" w14:textId="77777777" w:rsidR="004459D7" w:rsidRDefault="004459D7" w:rsidP="004459D7">
      <w:pPr>
        <w:jc w:val="left"/>
        <w:rPr>
          <w:rFonts w:asciiTheme="minorHAnsi" w:hAnsiTheme="minorHAnsi" w:cstheme="minorHAnsi"/>
          <w:sz w:val="20"/>
        </w:rPr>
      </w:pPr>
    </w:p>
    <w:p w14:paraId="19642A35" w14:textId="77777777" w:rsidR="004459D7" w:rsidRDefault="004459D7" w:rsidP="004459D7">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32B3FAF6" w14:textId="77777777" w:rsidR="004459D7" w:rsidRDefault="004459D7" w:rsidP="004459D7">
      <w:pPr>
        <w:jc w:val="left"/>
        <w:rPr>
          <w:rFonts w:asciiTheme="minorHAnsi" w:hAnsiTheme="minorHAnsi" w:cstheme="minorHAnsi"/>
          <w:i/>
          <w:sz w:val="20"/>
        </w:rPr>
      </w:pPr>
    </w:p>
    <w:p w14:paraId="3DAF82B0" w14:textId="77777777" w:rsidR="004459D7" w:rsidRDefault="004459D7" w:rsidP="004459D7">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1135732E" w14:textId="77777777" w:rsidR="004459D7" w:rsidRDefault="004459D7" w:rsidP="004459D7">
      <w:pPr>
        <w:jc w:val="left"/>
        <w:rPr>
          <w:rFonts w:asciiTheme="minorHAnsi" w:hAnsiTheme="minorHAnsi" w:cstheme="minorHAnsi"/>
          <w:i/>
          <w:sz w:val="20"/>
        </w:rPr>
      </w:pPr>
    </w:p>
    <w:p w14:paraId="4A906C00" w14:textId="77777777" w:rsidR="004459D7" w:rsidRDefault="004459D7" w:rsidP="004459D7">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218C0FFF" w14:textId="77777777" w:rsidR="004459D7" w:rsidRDefault="004459D7" w:rsidP="004459D7">
      <w:pPr>
        <w:jc w:val="left"/>
        <w:rPr>
          <w:rFonts w:asciiTheme="minorHAnsi" w:hAnsiTheme="minorHAnsi" w:cstheme="minorHAnsi"/>
          <w:i/>
          <w:sz w:val="20"/>
        </w:rPr>
      </w:pPr>
    </w:p>
    <w:p w14:paraId="154E74DE" w14:textId="77777777" w:rsidR="004459D7" w:rsidRDefault="004459D7" w:rsidP="004459D7">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7DE62A35" w14:textId="77777777" w:rsidR="004459D7" w:rsidRDefault="004459D7" w:rsidP="004459D7">
      <w:pPr>
        <w:jc w:val="left"/>
        <w:rPr>
          <w:rFonts w:asciiTheme="minorHAnsi" w:hAnsiTheme="minorHAnsi" w:cstheme="minorHAnsi"/>
          <w:sz w:val="20"/>
        </w:rPr>
      </w:pPr>
    </w:p>
    <w:p w14:paraId="01EE30FD" w14:textId="77777777" w:rsidR="004459D7" w:rsidRDefault="004459D7" w:rsidP="004459D7">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29DA0598" w14:textId="77777777" w:rsidR="004459D7" w:rsidRDefault="004459D7" w:rsidP="004459D7">
      <w:pPr>
        <w:jc w:val="left"/>
        <w:rPr>
          <w:rFonts w:asciiTheme="minorHAnsi" w:hAnsiTheme="minorHAnsi" w:cstheme="minorHAnsi"/>
          <w:b/>
          <w:sz w:val="20"/>
        </w:rPr>
      </w:pPr>
    </w:p>
    <w:p w14:paraId="2C156E17" w14:textId="77777777" w:rsidR="004459D7" w:rsidRDefault="004459D7" w:rsidP="004459D7">
      <w:pPr>
        <w:jc w:val="left"/>
        <w:rPr>
          <w:rFonts w:asciiTheme="minorHAnsi" w:hAnsiTheme="minorHAnsi" w:cstheme="minorHAnsi"/>
          <w:b/>
          <w:sz w:val="20"/>
        </w:rPr>
      </w:pPr>
    </w:p>
    <w:p w14:paraId="4D2D38FA" w14:textId="77777777" w:rsidR="004459D7" w:rsidRDefault="004459D7" w:rsidP="004459D7">
      <w:pPr>
        <w:jc w:val="left"/>
        <w:rPr>
          <w:rFonts w:asciiTheme="minorHAnsi" w:hAnsiTheme="minorHAnsi" w:cstheme="minorHAnsi"/>
          <w:sz w:val="20"/>
        </w:rPr>
      </w:pPr>
      <w:r>
        <w:rPr>
          <w:rFonts w:asciiTheme="minorHAnsi" w:hAnsiTheme="minorHAnsi" w:cstheme="minorHAnsi"/>
          <w:b/>
          <w:sz w:val="20"/>
        </w:rPr>
        <w:t>PODATKI naj ne izdajajo imena avtorja!</w:t>
      </w:r>
    </w:p>
    <w:p w14:paraId="5AEFB9BE" w14:textId="77777777" w:rsidR="004459D7" w:rsidRDefault="004459D7" w:rsidP="004459D7">
      <w:pPr>
        <w:jc w:val="left"/>
        <w:rPr>
          <w:rFonts w:asciiTheme="minorHAnsi" w:hAnsiTheme="minorHAnsi" w:cstheme="minorHAnsi"/>
          <w:sz w:val="20"/>
        </w:rPr>
      </w:pPr>
    </w:p>
    <w:p w14:paraId="39B58F95" w14:textId="77777777" w:rsidR="004459D7" w:rsidRDefault="004459D7" w:rsidP="004459D7">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05520DA4" w14:textId="77777777" w:rsidR="004459D7" w:rsidRDefault="004459D7" w:rsidP="004459D7">
      <w:pPr>
        <w:jc w:val="left"/>
        <w:rPr>
          <w:rFonts w:asciiTheme="minorHAnsi" w:hAnsiTheme="minorHAnsi" w:cstheme="minorHAnsi"/>
          <w:i/>
          <w:sz w:val="20"/>
        </w:rPr>
      </w:pPr>
      <w:r>
        <w:rPr>
          <w:rFonts w:asciiTheme="minorHAnsi" w:hAnsiTheme="minorHAnsi" w:cstheme="minorHAnsi"/>
          <w:i/>
          <w:sz w:val="20"/>
        </w:rPr>
        <w:t>Za preverjanje istovetnosti navedite poljubno geslo sestavljeno iz 5 črk, ki ne krši anonimnosti in hkrati ni šifra vašega elaborata.</w:t>
      </w:r>
    </w:p>
    <w:p w14:paraId="37E1FD22" w14:textId="77777777" w:rsidR="004459D7" w:rsidRDefault="004459D7" w:rsidP="004459D7">
      <w:pPr>
        <w:jc w:val="left"/>
        <w:rPr>
          <w:rFonts w:asciiTheme="minorHAnsi" w:hAnsiTheme="minorHAnsi" w:cstheme="minorHAnsi"/>
          <w:sz w:val="20"/>
        </w:rPr>
      </w:pPr>
    </w:p>
    <w:p w14:paraId="73B8CFCC" w14:textId="77777777" w:rsidR="004459D7" w:rsidRDefault="004459D7" w:rsidP="004459D7">
      <w:pPr>
        <w:jc w:val="left"/>
        <w:rPr>
          <w:rFonts w:asciiTheme="minorHAnsi" w:hAnsiTheme="minorHAnsi" w:cstheme="minorHAnsi"/>
          <w:sz w:val="20"/>
        </w:rPr>
      </w:pPr>
    </w:p>
    <w:p w14:paraId="1408CC22" w14:textId="77777777" w:rsidR="004459D7" w:rsidRDefault="004459D7" w:rsidP="004459D7">
      <w:pPr>
        <w:jc w:val="left"/>
        <w:rPr>
          <w:rFonts w:asciiTheme="minorHAnsi" w:hAnsiTheme="minorHAnsi" w:cstheme="minorHAnsi"/>
          <w:sz w:val="20"/>
        </w:rPr>
      </w:pPr>
    </w:p>
    <w:p w14:paraId="308BF41E" w14:textId="77777777" w:rsidR="004459D7" w:rsidRDefault="004459D7" w:rsidP="004459D7">
      <w:pPr>
        <w:jc w:val="left"/>
        <w:rPr>
          <w:rFonts w:asciiTheme="minorHAnsi" w:hAnsiTheme="minorHAnsi" w:cstheme="minorHAnsi"/>
          <w:sz w:val="20"/>
        </w:rPr>
      </w:pPr>
    </w:p>
    <w:p w14:paraId="0420EC7B" w14:textId="77777777" w:rsidR="004459D7" w:rsidRDefault="004459D7" w:rsidP="004459D7">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7E1CEC64" w14:textId="77777777" w:rsidR="004459D7" w:rsidRDefault="004459D7" w:rsidP="004459D7">
      <w:pPr>
        <w:jc w:val="left"/>
        <w:rPr>
          <w:rFonts w:asciiTheme="minorHAnsi" w:hAnsiTheme="minorHAnsi" w:cstheme="minorHAnsi"/>
          <w:sz w:val="20"/>
        </w:rPr>
      </w:pPr>
    </w:p>
    <w:p w14:paraId="36A5C3FF" w14:textId="77777777" w:rsidR="004459D7" w:rsidRDefault="004459D7" w:rsidP="004459D7">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5CD74B" w14:textId="77777777" w:rsidR="004459D7" w:rsidRDefault="004459D7" w:rsidP="004459D7">
      <w:pPr>
        <w:jc w:val="left"/>
        <w:rPr>
          <w:rFonts w:asciiTheme="minorHAnsi" w:hAnsiTheme="minorHAnsi" w:cstheme="minorHAnsi"/>
          <w:sz w:val="20"/>
        </w:rPr>
      </w:pPr>
    </w:p>
    <w:p w14:paraId="54BC20ED" w14:textId="77777777" w:rsidR="004459D7" w:rsidRDefault="004459D7" w:rsidP="004459D7">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50480547" w14:textId="77777777" w:rsidR="004459D7" w:rsidRDefault="004459D7" w:rsidP="004459D7">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75FF652F" w14:textId="77777777" w:rsidR="004459D7" w:rsidRDefault="004459D7" w:rsidP="004459D7">
      <w:pPr>
        <w:jc w:val="left"/>
        <w:rPr>
          <w:rFonts w:asciiTheme="minorHAnsi" w:hAnsiTheme="minorHAnsi" w:cstheme="minorHAnsi"/>
          <w:sz w:val="20"/>
        </w:rPr>
      </w:pPr>
    </w:p>
    <w:p w14:paraId="61D9A798" w14:textId="77777777" w:rsidR="004459D7" w:rsidRDefault="004459D7" w:rsidP="004459D7">
      <w:pPr>
        <w:jc w:val="left"/>
        <w:rPr>
          <w:rFonts w:asciiTheme="minorHAnsi" w:hAnsiTheme="minorHAnsi" w:cstheme="minorHAnsi"/>
          <w:sz w:val="20"/>
        </w:rPr>
      </w:pPr>
    </w:p>
    <w:p w14:paraId="75FF653B" w14:textId="77777777" w:rsidR="004459D7" w:rsidRDefault="004459D7" w:rsidP="004459D7">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61DB81AA" w14:textId="77777777" w:rsidR="004459D7" w:rsidRDefault="004459D7" w:rsidP="004459D7">
      <w:pPr>
        <w:jc w:val="left"/>
        <w:rPr>
          <w:rFonts w:asciiTheme="minorHAnsi" w:hAnsiTheme="minorHAnsi" w:cstheme="minorHAnsi"/>
          <w:sz w:val="20"/>
        </w:rPr>
      </w:pPr>
    </w:p>
    <w:p w14:paraId="3D0A5310" w14:textId="77777777" w:rsidR="004459D7" w:rsidRDefault="004459D7" w:rsidP="004459D7">
      <w:pPr>
        <w:jc w:val="left"/>
        <w:rPr>
          <w:rFonts w:asciiTheme="minorHAnsi" w:hAnsiTheme="minorHAnsi" w:cstheme="minorHAnsi"/>
          <w:b/>
          <w:bCs/>
          <w:sz w:val="20"/>
        </w:rPr>
      </w:pPr>
      <w:r w:rsidRPr="00C141A9">
        <w:rPr>
          <w:rFonts w:asciiTheme="minorHAnsi" w:hAnsiTheme="minorHAnsi" w:cstheme="minorHAnsi"/>
          <w:b/>
          <w:bCs/>
          <w:sz w:val="20"/>
        </w:rPr>
        <w:t>»3. Strošek izdelave natečajnega elaborata, ki vključuje stroške dela in materialne stroške ocenjujemo na</w:t>
      </w:r>
      <w:r>
        <w:rPr>
          <w:rFonts w:asciiTheme="minorHAnsi" w:hAnsiTheme="minorHAnsi" w:cstheme="minorHAnsi"/>
          <w:b/>
          <w:bCs/>
          <w:sz w:val="20"/>
        </w:rPr>
        <w:t xml:space="preserve"> </w:t>
      </w:r>
    </w:p>
    <w:p w14:paraId="502173C3" w14:textId="77777777" w:rsidR="004459D7" w:rsidRDefault="004459D7" w:rsidP="004459D7">
      <w:pPr>
        <w:jc w:val="left"/>
        <w:rPr>
          <w:rFonts w:asciiTheme="minorHAnsi" w:hAnsiTheme="minorHAnsi" w:cstheme="minorHAnsi"/>
          <w:b/>
          <w:bCs/>
          <w:sz w:val="20"/>
        </w:rPr>
      </w:pPr>
    </w:p>
    <w:p w14:paraId="2E62EFB6" w14:textId="77777777" w:rsidR="004459D7" w:rsidRDefault="004459D7" w:rsidP="004459D7">
      <w:pPr>
        <w:jc w:val="left"/>
        <w:rPr>
          <w:rFonts w:asciiTheme="minorHAnsi" w:hAnsiTheme="minorHAnsi" w:cstheme="minorHAnsi"/>
          <w:b/>
          <w:bCs/>
          <w:sz w:val="20"/>
        </w:rPr>
      </w:pPr>
    </w:p>
    <w:p w14:paraId="2492D3DD" w14:textId="77777777" w:rsidR="004459D7" w:rsidRDefault="004459D7" w:rsidP="004459D7">
      <w:pPr>
        <w:jc w:val="left"/>
        <w:rPr>
          <w:rFonts w:asciiTheme="minorHAnsi" w:hAnsiTheme="minorHAnsi" w:cstheme="minorHAnsi"/>
          <w:b/>
          <w:bCs/>
          <w:sz w:val="20"/>
        </w:rPr>
      </w:pPr>
      <w:r>
        <w:rPr>
          <w:rFonts w:asciiTheme="minorHAnsi" w:hAnsiTheme="minorHAnsi" w:cstheme="minorHAnsi"/>
          <w:b/>
          <w:bCs/>
          <w:sz w:val="20"/>
        </w:rPr>
        <w:t>………………………..</w:t>
      </w:r>
      <w:r w:rsidRPr="00C141A9">
        <w:rPr>
          <w:rFonts w:asciiTheme="minorHAnsi" w:hAnsiTheme="minorHAnsi" w:cstheme="minorHAnsi"/>
          <w:b/>
          <w:bCs/>
          <w:sz w:val="20"/>
        </w:rPr>
        <w:t>…€«</w:t>
      </w:r>
      <w:r>
        <w:rPr>
          <w:rFonts w:asciiTheme="minorHAnsi" w:hAnsiTheme="minorHAnsi" w:cstheme="minorHAnsi"/>
          <w:b/>
          <w:bCs/>
          <w:sz w:val="20"/>
        </w:rPr>
        <w:t xml:space="preserve">. </w:t>
      </w:r>
    </w:p>
    <w:p w14:paraId="2FD68859" w14:textId="77777777" w:rsidR="004459D7" w:rsidRDefault="004459D7" w:rsidP="004459D7">
      <w:pPr>
        <w:jc w:val="left"/>
        <w:rPr>
          <w:rFonts w:asciiTheme="minorHAnsi" w:hAnsiTheme="minorHAnsi" w:cstheme="minorHAnsi"/>
          <w:sz w:val="20"/>
        </w:rPr>
      </w:pPr>
    </w:p>
    <w:p w14:paraId="5439879C" w14:textId="77777777" w:rsidR="004459D7" w:rsidRDefault="004459D7" w:rsidP="004459D7">
      <w:pPr>
        <w:jc w:val="left"/>
        <w:rPr>
          <w:rFonts w:asciiTheme="minorHAnsi" w:hAnsiTheme="minorHAnsi" w:cstheme="minorHAnsi"/>
          <w:sz w:val="20"/>
        </w:rPr>
      </w:pPr>
    </w:p>
    <w:p w14:paraId="3E145E3D" w14:textId="77777777" w:rsidR="004459D7" w:rsidRDefault="004459D7" w:rsidP="004459D7">
      <w:pPr>
        <w:jc w:val="left"/>
        <w:rPr>
          <w:rFonts w:asciiTheme="minorHAnsi" w:hAnsiTheme="minorHAnsi" w:cstheme="minorHAnsi"/>
          <w:sz w:val="20"/>
        </w:rPr>
      </w:pPr>
      <w:r>
        <w:rPr>
          <w:rFonts w:asciiTheme="minorHAnsi" w:hAnsiTheme="minorHAnsi" w:cstheme="minorHAnsi"/>
          <w:sz w:val="20"/>
        </w:rPr>
        <w:t>4. Dodatne pripombe in predlogi:</w:t>
      </w:r>
    </w:p>
    <w:p w14:paraId="2E701996" w14:textId="77777777" w:rsidR="004459D7" w:rsidRDefault="004459D7" w:rsidP="004459D7">
      <w:pPr>
        <w:jc w:val="left"/>
        <w:rPr>
          <w:rFonts w:asciiTheme="minorHAnsi" w:hAnsiTheme="minorHAnsi" w:cstheme="minorHAnsi"/>
          <w:sz w:val="20"/>
        </w:rPr>
      </w:pPr>
      <w:r>
        <w:rPr>
          <w:rFonts w:asciiTheme="minorHAnsi" w:hAnsiTheme="minorHAnsi" w:cstheme="minorHAnsi"/>
          <w:sz w:val="20"/>
        </w:rPr>
        <w:t>……………………………………………………………………………………………………………………………………………………………………………………….</w:t>
      </w:r>
    </w:p>
    <w:p w14:paraId="1D9257A7" w14:textId="77777777" w:rsidR="004459D7" w:rsidRDefault="004459D7" w:rsidP="004459D7">
      <w:pPr>
        <w:jc w:val="left"/>
        <w:rPr>
          <w:rFonts w:asciiTheme="minorHAnsi" w:hAnsiTheme="minorHAnsi" w:cstheme="minorHAnsi"/>
          <w:sz w:val="20"/>
        </w:rPr>
      </w:pPr>
    </w:p>
    <w:p w14:paraId="12395213" w14:textId="77777777" w:rsidR="004459D7" w:rsidRDefault="004459D7" w:rsidP="004459D7">
      <w:pPr>
        <w:jc w:val="left"/>
        <w:rPr>
          <w:rFonts w:asciiTheme="minorHAnsi" w:hAnsiTheme="minorHAnsi" w:cstheme="minorHAnsi"/>
          <w:b/>
          <w:sz w:val="20"/>
        </w:rPr>
      </w:pPr>
    </w:p>
    <w:p w14:paraId="3C0E636B" w14:textId="77777777" w:rsidR="004459D7" w:rsidRDefault="004459D7" w:rsidP="004459D7">
      <w:pPr>
        <w:widowControl/>
        <w:suppressAutoHyphens w:val="0"/>
        <w:jc w:val="left"/>
        <w:rPr>
          <w:rFonts w:asciiTheme="minorHAnsi" w:hAnsiTheme="minorHAnsi" w:cstheme="minorHAnsi"/>
          <w:b/>
          <w:sz w:val="16"/>
          <w:szCs w:val="16"/>
        </w:rPr>
      </w:pPr>
      <w:proofErr w:type="spellStart"/>
      <w:r>
        <w:rPr>
          <w:rFonts w:asciiTheme="minorHAnsi" w:hAnsiTheme="minorHAnsi" w:cstheme="minorHAnsi"/>
        </w:rPr>
        <w:t>Navodilo:</w:t>
      </w:r>
      <w:r w:rsidRPr="008B457D">
        <w:rPr>
          <w:rFonts w:asciiTheme="minorHAnsi" w:hAnsiTheme="minorHAnsi" w:cstheme="minorHAnsi"/>
          <w:bCs/>
        </w:rPr>
        <w:t>Vložite</w:t>
      </w:r>
      <w:proofErr w:type="spellEnd"/>
      <w:r w:rsidRPr="008B457D">
        <w:rPr>
          <w:rFonts w:asciiTheme="minorHAnsi" w:hAnsiTheme="minorHAnsi" w:cstheme="minorHAnsi"/>
          <w:bCs/>
        </w:rPr>
        <w:t xml:space="preserve"> v kuverto »KONTAKT« </w:t>
      </w:r>
      <w:r>
        <w:rPr>
          <w:rFonts w:asciiTheme="minorHAnsi" w:hAnsiTheme="minorHAnsi" w:cstheme="minorHAnsi"/>
        </w:rPr>
        <w:br w:type="page"/>
      </w:r>
      <w:bookmarkStart w:id="7" w:name="_Toc468394601"/>
      <w:bookmarkStart w:id="8" w:name="_Toc485980464"/>
    </w:p>
    <w:p w14:paraId="0F08C269" w14:textId="77777777" w:rsidR="004459D7" w:rsidRDefault="004459D7" w:rsidP="004459D7">
      <w:pPr>
        <w:pStyle w:val="NaslovPRILOGE"/>
        <w:jc w:val="left"/>
        <w:rPr>
          <w:rFonts w:asciiTheme="minorHAnsi" w:hAnsiTheme="minorHAnsi" w:cstheme="minorHAnsi"/>
        </w:rPr>
      </w:pPr>
      <w:bookmarkStart w:id="9" w:name="_Toc162259624"/>
      <w:bookmarkStart w:id="10" w:name="_Toc231897656"/>
      <w:bookmarkStart w:id="11" w:name="_Hlk150416619"/>
      <w:r>
        <w:rPr>
          <w:rFonts w:asciiTheme="minorHAnsi" w:hAnsiTheme="minorHAnsi" w:cstheme="minorHAnsi"/>
        </w:rPr>
        <w:lastRenderedPageBreak/>
        <w:t>Priloga</w:t>
      </w:r>
      <w:r>
        <w:rPr>
          <w:rFonts w:asciiTheme="minorHAnsi" w:hAnsiTheme="minorHAnsi" w:cstheme="minorHAnsi"/>
        </w:rPr>
        <w:tab/>
        <w:t>AVTOR</w:t>
      </w:r>
      <w:r>
        <w:rPr>
          <w:rFonts w:asciiTheme="minorHAnsi" w:hAnsiTheme="minorHAnsi" w:cstheme="minorHAnsi"/>
        </w:rPr>
        <w:tab/>
        <w:t>šifra</w:t>
      </w:r>
      <w:bookmarkEnd w:id="9"/>
      <w:bookmarkEnd w:id="10"/>
    </w:p>
    <w:p w14:paraId="5E16F502" w14:textId="77777777" w:rsidR="004459D7" w:rsidRPr="005F07AA" w:rsidRDefault="004459D7" w:rsidP="004459D7">
      <w:pPr>
        <w:rPr>
          <w:rFonts w:asciiTheme="minorHAnsi" w:hAnsiTheme="minorHAnsi" w:cstheme="minorHAnsi"/>
          <w:caps/>
        </w:rPr>
      </w:pPr>
      <w:r w:rsidRPr="005F07AA">
        <w:rPr>
          <w:rFonts w:asciiTheme="minorHAnsi" w:hAnsiTheme="minorHAnsi" w:cstheme="minorHAnsi"/>
          <w:caps/>
        </w:rPr>
        <w:t>JAVNI, PROJEKTNI, ENOSTOPENJSKI NATEČAJ ZA IZBIRO STROKOVNO NAJPRIMERNEJŠE REŠITVE ZA:</w:t>
      </w:r>
    </w:p>
    <w:p w14:paraId="31C236C7" w14:textId="77777777" w:rsidR="004459D7" w:rsidRPr="005F07AA" w:rsidRDefault="004459D7" w:rsidP="004459D7">
      <w:pPr>
        <w:rPr>
          <w:rFonts w:asciiTheme="minorHAnsi" w:hAnsiTheme="minorHAnsi" w:cstheme="minorHAnsi"/>
          <w:caps/>
          <w:szCs w:val="22"/>
        </w:rPr>
      </w:pPr>
    </w:p>
    <w:p w14:paraId="02BC3D19" w14:textId="77777777" w:rsidR="004459D7" w:rsidRPr="005F07AA" w:rsidRDefault="004459D7" w:rsidP="004459D7">
      <w:pPr>
        <w:tabs>
          <w:tab w:val="left" w:pos="709"/>
        </w:tabs>
        <w:rPr>
          <w:rFonts w:asciiTheme="minorHAnsi" w:hAnsiTheme="minorHAnsi" w:cstheme="minorHAnsi"/>
          <w:b/>
        </w:rPr>
      </w:pPr>
      <w:r w:rsidRPr="005F07AA">
        <w:rPr>
          <w:rFonts w:asciiTheme="minorHAnsi" w:hAnsiTheme="minorHAnsi" w:cstheme="minorHAnsi"/>
          <w:b/>
          <w:caps/>
          <w:sz w:val="28"/>
          <w:szCs w:val="28"/>
        </w:rPr>
        <w:t>SONČNI PARK</w:t>
      </w:r>
      <w:r>
        <w:rPr>
          <w:rFonts w:asciiTheme="minorHAnsi" w:hAnsiTheme="minorHAnsi" w:cstheme="minorHAnsi"/>
          <w:b/>
          <w:caps/>
          <w:sz w:val="28"/>
          <w:szCs w:val="28"/>
        </w:rPr>
        <w:t xml:space="preserve"> CELJE</w:t>
      </w:r>
    </w:p>
    <w:p w14:paraId="0A80A288" w14:textId="77777777" w:rsidR="004459D7" w:rsidRDefault="004459D7" w:rsidP="004459D7">
      <w:pPr>
        <w:jc w:val="left"/>
        <w:rPr>
          <w:rFonts w:asciiTheme="minorHAnsi" w:hAnsiTheme="minorHAnsi" w:cstheme="minorHAnsi"/>
          <w:b/>
          <w:caps/>
          <w:sz w:val="28"/>
          <w:szCs w:val="28"/>
          <w:lang w:eastAsia="en-US"/>
        </w:rPr>
      </w:pPr>
    </w:p>
    <w:p w14:paraId="03E7E29A" w14:textId="77777777" w:rsidR="004459D7" w:rsidRDefault="004459D7" w:rsidP="004459D7">
      <w:pPr>
        <w:jc w:val="left"/>
        <w:rPr>
          <w:rFonts w:asciiTheme="minorHAnsi" w:hAnsiTheme="minorHAnsi" w:cstheme="minorHAnsi"/>
          <w:b/>
          <w:caps/>
          <w:sz w:val="28"/>
          <w:szCs w:val="28"/>
          <w:lang w:eastAsia="en-US"/>
        </w:rPr>
      </w:pPr>
      <w:r w:rsidRPr="001F5CEB">
        <w:rPr>
          <w:rFonts w:asciiTheme="minorHAnsi" w:hAnsiTheme="minorHAnsi" w:cstheme="minorHAnsi"/>
          <w:b/>
          <w:caps/>
          <w:sz w:val="28"/>
          <w:szCs w:val="28"/>
          <w:lang w:eastAsia="en-US"/>
        </w:rPr>
        <w:t>izjava avtorjev</w:t>
      </w:r>
    </w:p>
    <w:p w14:paraId="71ECD1F9" w14:textId="77777777" w:rsidR="004459D7" w:rsidRDefault="004459D7" w:rsidP="004459D7">
      <w:pPr>
        <w:jc w:val="left"/>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25403C91" w14:textId="77777777" w:rsidR="004459D7" w:rsidRDefault="004459D7" w:rsidP="004459D7">
      <w:pPr>
        <w:jc w:val="left"/>
        <w:rPr>
          <w:rFonts w:asciiTheme="minorHAnsi" w:hAnsiTheme="minorHAnsi" w:cstheme="minorHAnsi"/>
          <w:b/>
          <w:sz w:val="20"/>
        </w:rPr>
      </w:pPr>
    </w:p>
    <w:p w14:paraId="2C60440B" w14:textId="77777777" w:rsidR="004459D7" w:rsidRDefault="004459D7" w:rsidP="004459D7">
      <w:pPr>
        <w:jc w:val="left"/>
        <w:rPr>
          <w:rFonts w:asciiTheme="minorHAnsi" w:hAnsiTheme="minorHAnsi" w:cstheme="minorHAnsi"/>
          <w:sz w:val="20"/>
        </w:rPr>
      </w:pPr>
      <w:r>
        <w:rPr>
          <w:rFonts w:asciiTheme="minorHAnsi" w:hAnsiTheme="minorHAnsi" w:cstheme="minorHAnsi"/>
          <w:b/>
          <w:sz w:val="20"/>
        </w:rPr>
        <w:t>1. POTRJUJEMO, da:</w:t>
      </w:r>
    </w:p>
    <w:p w14:paraId="041F2AC6" w14:textId="77777777" w:rsidR="004459D7" w:rsidRDefault="004459D7" w:rsidP="004459D7">
      <w:pPr>
        <w:pStyle w:val="Noga"/>
        <w:numPr>
          <w:ilvl w:val="0"/>
          <w:numId w:val="43"/>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3AB89A10" w14:textId="77777777" w:rsidR="004459D7" w:rsidRDefault="004459D7" w:rsidP="004459D7">
      <w:pPr>
        <w:pStyle w:val="Noga"/>
        <w:numPr>
          <w:ilvl w:val="0"/>
          <w:numId w:val="43"/>
        </w:numPr>
        <w:tabs>
          <w:tab w:val="clear" w:pos="360"/>
          <w:tab w:val="clear" w:pos="4320"/>
          <w:tab w:val="clear" w:pos="8640"/>
        </w:tabs>
        <w:ind w:left="284" w:hanging="284"/>
        <w:contextualSpacing/>
        <w:jc w:val="left"/>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6FB3120" w14:textId="77777777" w:rsidR="004459D7" w:rsidRDefault="004459D7" w:rsidP="004459D7">
      <w:pPr>
        <w:pStyle w:val="Noga"/>
        <w:numPr>
          <w:ilvl w:val="0"/>
          <w:numId w:val="43"/>
        </w:numPr>
        <w:tabs>
          <w:tab w:val="clear" w:pos="360"/>
          <w:tab w:val="clear" w:pos="4320"/>
          <w:tab w:val="clear" w:pos="8640"/>
        </w:tabs>
        <w:ind w:left="284" w:hanging="284"/>
        <w:contextualSpacing/>
        <w:jc w:val="left"/>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7D98863E" w14:textId="77777777" w:rsidR="004459D7" w:rsidRDefault="004459D7" w:rsidP="004459D7">
      <w:pPr>
        <w:numPr>
          <w:ilvl w:val="0"/>
          <w:numId w:val="43"/>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F62EEC2" w14:textId="77777777" w:rsidR="004459D7" w:rsidRDefault="004459D7" w:rsidP="004459D7">
      <w:pPr>
        <w:numPr>
          <w:ilvl w:val="0"/>
          <w:numId w:val="43"/>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716E7A97" w14:textId="77777777" w:rsidR="004459D7" w:rsidRPr="00D815AF" w:rsidRDefault="004459D7" w:rsidP="004459D7">
      <w:pPr>
        <w:numPr>
          <w:ilvl w:val="0"/>
          <w:numId w:val="43"/>
        </w:numPr>
        <w:tabs>
          <w:tab w:val="clear" w:pos="360"/>
        </w:tabs>
        <w:ind w:left="284" w:hanging="284"/>
        <w:jc w:val="left"/>
        <w:rPr>
          <w:rFonts w:asciiTheme="minorHAnsi" w:hAnsiTheme="minorHAnsi" w:cstheme="minorHAnsi"/>
          <w:b/>
          <w:sz w:val="20"/>
        </w:rPr>
      </w:pPr>
      <w:r w:rsidRPr="00470C79">
        <w:rPr>
          <w:rFonts w:asciiTheme="minorHAnsi" w:hAnsiTheme="minorHAnsi" w:cstheme="minorHAnsi"/>
          <w:sz w:val="20"/>
        </w:rPr>
        <w:t xml:space="preserve">izrecno dovoljujemo, da natečajna služba ZAPS iz metapodatkov </w:t>
      </w:r>
      <w:r w:rsidRPr="00D815AF">
        <w:rPr>
          <w:rFonts w:asciiTheme="minorHAnsi" w:hAnsiTheme="minorHAnsi" w:cstheme="minorHAnsi"/>
          <w:sz w:val="20"/>
        </w:rPr>
        <w:t>naših datotek *.</w:t>
      </w:r>
      <w:proofErr w:type="spellStart"/>
      <w:r w:rsidRPr="00D815AF">
        <w:rPr>
          <w:rFonts w:asciiTheme="minorHAnsi" w:hAnsiTheme="minorHAnsi" w:cstheme="minorHAnsi"/>
          <w:sz w:val="20"/>
        </w:rPr>
        <w:t>pdf</w:t>
      </w:r>
      <w:proofErr w:type="spellEnd"/>
      <w:r w:rsidRPr="00D815AF">
        <w:rPr>
          <w:rFonts w:asciiTheme="minorHAnsi" w:hAnsiTheme="minorHAnsi" w:cstheme="minorHAnsi"/>
          <w:sz w:val="20"/>
        </w:rPr>
        <w:t>, *.</w:t>
      </w:r>
      <w:proofErr w:type="spellStart"/>
      <w:r w:rsidRPr="00D815AF">
        <w:rPr>
          <w:rFonts w:asciiTheme="minorHAnsi" w:hAnsiTheme="minorHAnsi" w:cstheme="minorHAnsi"/>
          <w:sz w:val="20"/>
        </w:rPr>
        <w:t>doc</w:t>
      </w:r>
      <w:proofErr w:type="spellEnd"/>
      <w:r w:rsidRPr="00D815AF">
        <w:rPr>
          <w:rFonts w:asciiTheme="minorHAnsi" w:hAnsiTheme="minorHAnsi" w:cstheme="minorHAnsi"/>
          <w:sz w:val="20"/>
        </w:rPr>
        <w:t xml:space="preserve"> in *.</w:t>
      </w:r>
      <w:proofErr w:type="spellStart"/>
      <w:r w:rsidRPr="00D815AF">
        <w:rPr>
          <w:rFonts w:asciiTheme="minorHAnsi" w:hAnsiTheme="minorHAnsi" w:cstheme="minorHAnsi"/>
          <w:sz w:val="20"/>
        </w:rPr>
        <w:t>xlsx</w:t>
      </w:r>
      <w:proofErr w:type="spellEnd"/>
      <w:r w:rsidRPr="00D815AF">
        <w:rPr>
          <w:rFonts w:asciiTheme="minorHAnsi" w:hAnsiTheme="minorHAnsi" w:cstheme="minorHAnsi"/>
          <w:sz w:val="20"/>
        </w:rPr>
        <w:t xml:space="preserve"> lahko odstrani morebitne osebne podatke, ki </w:t>
      </w:r>
      <w:r w:rsidRPr="00470C79">
        <w:rPr>
          <w:rFonts w:asciiTheme="minorHAnsi" w:hAnsiTheme="minorHAnsi" w:cstheme="minorHAnsi"/>
          <w:sz w:val="20"/>
        </w:rPr>
        <w:t>jih zazna v fazi</w:t>
      </w:r>
      <w:r w:rsidRPr="00D815AF">
        <w:rPr>
          <w:rFonts w:asciiTheme="minorHAnsi" w:hAnsiTheme="minorHAnsi" w:cstheme="minorHAnsi"/>
          <w:sz w:val="20"/>
        </w:rPr>
        <w:t xml:space="preserve"> </w:t>
      </w:r>
      <w:r w:rsidRPr="00470C79">
        <w:rPr>
          <w:rFonts w:asciiTheme="minorHAnsi" w:hAnsiTheme="minorHAnsi" w:cstheme="minorHAnsi"/>
          <w:sz w:val="20"/>
        </w:rPr>
        <w:t>po izvedenem predhodnem preizkusu in pred pošiljanjem predmetnih datotek članom in sodelavcem ocenjevalne komisije za namen poročanja in ocenjevanja.</w:t>
      </w:r>
    </w:p>
    <w:p w14:paraId="3661E532" w14:textId="77777777" w:rsidR="004459D7" w:rsidRPr="009A2DBC" w:rsidRDefault="004459D7" w:rsidP="004459D7">
      <w:pPr>
        <w:ind w:left="284"/>
        <w:jc w:val="left"/>
        <w:rPr>
          <w:rFonts w:asciiTheme="minorHAnsi" w:hAnsiTheme="minorHAnsi" w:cstheme="minorHAnsi"/>
          <w:b/>
          <w:bCs/>
          <w:sz w:val="20"/>
        </w:rPr>
      </w:pPr>
    </w:p>
    <w:p w14:paraId="17FDCB5B" w14:textId="77777777" w:rsidR="007A04E2" w:rsidRDefault="004459D7" w:rsidP="007A04E2">
      <w:pPr>
        <w:pStyle w:val="Odstavekseznama"/>
        <w:autoSpaceDE w:val="0"/>
        <w:ind w:left="0"/>
        <w:rPr>
          <w:rFonts w:asciiTheme="minorHAnsi" w:hAnsiTheme="minorHAnsi" w:cstheme="minorHAnsi"/>
          <w:sz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5D0942F5" w14:textId="7569DC7F" w:rsidR="00B00B5E" w:rsidRDefault="00873DA2" w:rsidP="00992084">
      <w:pPr>
        <w:pStyle w:val="Odstavekseznama"/>
        <w:autoSpaceDE w:val="0"/>
        <w:ind w:left="0"/>
        <w:rPr>
          <w:rFonts w:asciiTheme="minorHAnsi" w:hAnsiTheme="minorHAnsi" w:cstheme="minorHAnsi"/>
          <w:sz w:val="20"/>
        </w:rPr>
      </w:pPr>
      <w:r w:rsidRPr="001F5CEB">
        <w:rPr>
          <w:rFonts w:asciiTheme="minorHAnsi" w:hAnsiTheme="minorHAnsi" w:cstheme="minorHAnsi"/>
          <w:b/>
          <w:bCs/>
          <w:sz w:val="20"/>
        </w:rPr>
        <w:t>pod pogojem sklenitve pogodbe z naročnikom</w:t>
      </w:r>
      <w:r>
        <w:rPr>
          <w:rFonts w:asciiTheme="minorHAnsi" w:hAnsiTheme="minorHAnsi" w:cstheme="minorHAnsi"/>
          <w:b/>
          <w:bCs/>
          <w:sz w:val="20"/>
        </w:rPr>
        <w:t xml:space="preserve"> </w:t>
      </w:r>
      <w:r w:rsidR="004459D7">
        <w:rPr>
          <w:rFonts w:asciiTheme="minorHAnsi" w:hAnsiTheme="minorHAnsi" w:cstheme="minorHAnsi"/>
          <w:b/>
          <w:bCs/>
          <w:sz w:val="20"/>
        </w:rPr>
        <w:t>pisno izključno in neomejeno prenašamo</w:t>
      </w:r>
      <w:r w:rsidR="004459D7">
        <w:rPr>
          <w:rFonts w:asciiTheme="minorHAnsi" w:hAnsiTheme="minorHAnsi" w:cstheme="minorHAnsi"/>
          <w:sz w:val="20"/>
        </w:rPr>
        <w:t xml:space="preserve"> na gospodarski subjekt (podpisnik ponudbe) vse svoje materialne avtorske pravice iz 22. člena ZASP </w:t>
      </w:r>
    </w:p>
    <w:p w14:paraId="2FFC782E" w14:textId="11C1E09F" w:rsidR="00B00B5E" w:rsidRPr="00C76E11" w:rsidRDefault="004459D7" w:rsidP="00B00B5E">
      <w:pPr>
        <w:pStyle w:val="Odstavekseznama"/>
        <w:numPr>
          <w:ilvl w:val="0"/>
          <w:numId w:val="45"/>
        </w:numPr>
        <w:ind w:left="284" w:hanging="284"/>
        <w:contextualSpacing/>
        <w:rPr>
          <w:rFonts w:asciiTheme="minorHAnsi" w:hAnsiTheme="minorHAnsi" w:cstheme="minorHAnsi"/>
          <w:sz w:val="20"/>
        </w:rPr>
      </w:pPr>
      <w:r w:rsidRPr="00C76E11">
        <w:rPr>
          <w:rFonts w:asciiTheme="minorHAnsi" w:hAnsiTheme="minorHAnsi" w:cstheme="minorHAnsi"/>
          <w:b/>
          <w:bCs/>
          <w:sz w:val="20"/>
        </w:rPr>
        <w:t>za natečajno območje B</w:t>
      </w:r>
      <w:r w:rsidRPr="00C76E11">
        <w:rPr>
          <w:rFonts w:asciiTheme="minorHAnsi" w:hAnsiTheme="minorHAnsi" w:cstheme="minorHAnsi"/>
          <w:sz w:val="20"/>
        </w:rPr>
        <w:t xml:space="preserve">, </w:t>
      </w:r>
    </w:p>
    <w:p w14:paraId="7BC4CCDD" w14:textId="3D047109" w:rsidR="00B00B5E" w:rsidRPr="00C76E11" w:rsidRDefault="00B00B5E" w:rsidP="00992084">
      <w:pPr>
        <w:pStyle w:val="Odstavekseznama"/>
        <w:numPr>
          <w:ilvl w:val="0"/>
          <w:numId w:val="45"/>
        </w:numPr>
        <w:spacing w:after="0"/>
        <w:ind w:left="284" w:hanging="284"/>
        <w:contextualSpacing/>
        <w:rPr>
          <w:rFonts w:asciiTheme="minorHAnsi" w:hAnsiTheme="minorHAnsi" w:cstheme="minorHAnsi"/>
          <w:sz w:val="20"/>
        </w:rPr>
      </w:pPr>
      <w:r w:rsidRPr="00C76E11">
        <w:rPr>
          <w:rFonts w:asciiTheme="minorHAnsi" w:hAnsiTheme="minorHAnsi" w:cstheme="minorHAnsi"/>
          <w:b/>
          <w:bCs/>
          <w:sz w:val="20"/>
        </w:rPr>
        <w:t xml:space="preserve">za natečajno območje A, </w:t>
      </w:r>
    </w:p>
    <w:p w14:paraId="4B82B09F" w14:textId="5A0F95FF" w:rsidR="004459D7" w:rsidRDefault="004459D7" w:rsidP="00B00B5E">
      <w:pPr>
        <w:contextualSpacing/>
        <w:jc w:val="left"/>
        <w:rPr>
          <w:rFonts w:asciiTheme="minorHAnsi" w:hAnsiTheme="minorHAnsi" w:cstheme="minorHAnsi"/>
          <w:sz w:val="20"/>
        </w:rPr>
      </w:pPr>
      <w:r w:rsidRPr="00C76E11">
        <w:rPr>
          <w:rFonts w:asciiTheme="minorHAnsi" w:hAnsiTheme="minorHAnsi" w:cstheme="minorHAnsi"/>
          <w:sz w:val="20"/>
        </w:rPr>
        <w:t>ter ob tem gospodarskemu subjektu podajamo dovoljenje za nadaljnji prenos pravic na naročnika v obsegu, ki</w:t>
      </w:r>
      <w:r>
        <w:rPr>
          <w:rFonts w:asciiTheme="minorHAnsi" w:hAnsiTheme="minorHAnsi" w:cstheme="minorHAnsi"/>
          <w:sz w:val="20"/>
        </w:rPr>
        <w:t xml:space="preserve"> </w:t>
      </w:r>
      <w:r w:rsidRPr="00C76E11">
        <w:rPr>
          <w:rFonts w:asciiTheme="minorHAnsi" w:hAnsiTheme="minorHAnsi" w:cstheme="minorHAnsi"/>
          <w:sz w:val="20"/>
        </w:rPr>
        <w:t>gospodarskemu subjektu omogoča izpolnitev obveznosti po točki 4.2</w:t>
      </w:r>
      <w:r w:rsidR="00B8339D" w:rsidRPr="00C76E11">
        <w:rPr>
          <w:rFonts w:asciiTheme="minorHAnsi" w:hAnsiTheme="minorHAnsi" w:cstheme="minorHAnsi"/>
          <w:sz w:val="20"/>
        </w:rPr>
        <w:t>5</w:t>
      </w:r>
      <w:r w:rsidRPr="00C76E11">
        <w:rPr>
          <w:rFonts w:asciiTheme="minorHAnsi" w:hAnsiTheme="minorHAnsi" w:cstheme="minorHAnsi"/>
          <w:sz w:val="20"/>
        </w:rPr>
        <w:t xml:space="preserve"> razpisne dokumentacije za natečaj (»Bistvene</w:t>
      </w:r>
      <w:r>
        <w:rPr>
          <w:rFonts w:asciiTheme="minorHAnsi" w:hAnsiTheme="minorHAnsi" w:cstheme="minorHAnsi"/>
          <w:sz w:val="20"/>
        </w:rPr>
        <w:t xml:space="preserve"> zahteve naročnika kot bodo navedene v pogodbi o izdelave projektne dokumentacije</w:t>
      </w:r>
      <w:r w:rsidR="00B00B5E">
        <w:rPr>
          <w:rFonts w:asciiTheme="minorHAnsi" w:hAnsiTheme="minorHAnsi" w:cstheme="minorHAnsi"/>
          <w:sz w:val="20"/>
        </w:rPr>
        <w:t>.</w:t>
      </w:r>
      <w:r>
        <w:rPr>
          <w:rFonts w:asciiTheme="minorHAnsi" w:hAnsiTheme="minorHAnsi" w:cstheme="minorHAnsi"/>
          <w:sz w:val="20"/>
        </w:rPr>
        <w:t xml:space="preserve">/ </w:t>
      </w:r>
      <w:r w:rsidR="00B00B5E" w:rsidRPr="00992084">
        <w:rPr>
          <w:rFonts w:asciiTheme="minorHAnsi" w:hAnsiTheme="minorHAnsi" w:cstheme="minorHAnsi"/>
          <w:bCs/>
          <w:sz w:val="20"/>
        </w:rPr>
        <w:t>Lastništvo in avtorstvo projektne dokumentacije –natečajno območje B</w:t>
      </w:r>
      <w:r w:rsidR="00B00B5E">
        <w:rPr>
          <w:rFonts w:asciiTheme="minorHAnsi" w:hAnsiTheme="minorHAnsi" w:cstheme="minorHAnsi"/>
          <w:b/>
          <w:bCs/>
          <w:sz w:val="20"/>
        </w:rPr>
        <w:t xml:space="preserve"> </w:t>
      </w:r>
      <w:r w:rsidR="00B00B5E" w:rsidRPr="007A04E2">
        <w:rPr>
          <w:rFonts w:asciiTheme="minorHAnsi" w:hAnsiTheme="minorHAnsi" w:cstheme="minorHAnsi"/>
          <w:sz w:val="20"/>
        </w:rPr>
        <w:t>oz</w:t>
      </w:r>
      <w:r w:rsidR="00B8339D">
        <w:rPr>
          <w:rFonts w:asciiTheme="minorHAnsi" w:hAnsiTheme="minorHAnsi" w:cstheme="minorHAnsi"/>
          <w:sz w:val="20"/>
        </w:rPr>
        <w:t>.</w:t>
      </w:r>
      <w:r w:rsidR="00B00B5E" w:rsidRPr="007A04E2">
        <w:rPr>
          <w:rFonts w:asciiTheme="minorHAnsi" w:hAnsiTheme="minorHAnsi" w:cstheme="minorHAnsi"/>
          <w:b/>
          <w:bCs/>
          <w:sz w:val="20"/>
        </w:rPr>
        <w:t xml:space="preserve"> </w:t>
      </w:r>
      <w:r w:rsidR="00B00B5E" w:rsidRPr="00992084">
        <w:rPr>
          <w:rFonts w:asciiTheme="minorHAnsi" w:hAnsiTheme="minorHAnsi" w:cstheme="minorHAnsi"/>
          <w:sz w:val="20"/>
        </w:rPr>
        <w:t xml:space="preserve">Lastništvo in avtorstvo projektne dokumentacije </w:t>
      </w:r>
      <w:r w:rsidR="00B8339D">
        <w:rPr>
          <w:rFonts w:asciiTheme="minorHAnsi" w:hAnsiTheme="minorHAnsi" w:cstheme="minorHAnsi"/>
          <w:sz w:val="20"/>
        </w:rPr>
        <w:t>–</w:t>
      </w:r>
      <w:r w:rsidR="00B00B5E" w:rsidRPr="00992084">
        <w:rPr>
          <w:rFonts w:asciiTheme="minorHAnsi" w:hAnsiTheme="minorHAnsi" w:cstheme="minorHAnsi"/>
          <w:sz w:val="20"/>
        </w:rPr>
        <w:t xml:space="preserve"> </w:t>
      </w:r>
      <w:r w:rsidR="00B8339D">
        <w:rPr>
          <w:rFonts w:asciiTheme="minorHAnsi" w:hAnsiTheme="minorHAnsi" w:cstheme="minorHAnsi"/>
          <w:sz w:val="20"/>
        </w:rPr>
        <w:t>natečajno območje A</w:t>
      </w:r>
      <w:r w:rsidRPr="007A04E2">
        <w:rPr>
          <w:rFonts w:asciiTheme="minorHAnsi" w:hAnsiTheme="minorHAnsi" w:cstheme="minorHAnsi"/>
          <w:sz w:val="20"/>
        </w:rPr>
        <w:t>).</w:t>
      </w:r>
      <w:r>
        <w:rPr>
          <w:rFonts w:asciiTheme="minorHAnsi" w:hAnsiTheme="minorHAnsi" w:cstheme="minorHAnsi"/>
          <w:sz w:val="20"/>
        </w:rPr>
        <w:t xml:space="preserve"> </w:t>
      </w:r>
    </w:p>
    <w:p w14:paraId="6FBE9129" w14:textId="77777777" w:rsidR="004459D7" w:rsidRDefault="004459D7" w:rsidP="004459D7">
      <w:pPr>
        <w:pStyle w:val="Odstavekseznama"/>
        <w:autoSpaceDE w:val="0"/>
        <w:spacing w:after="0"/>
        <w:ind w:left="0"/>
        <w:rPr>
          <w:rFonts w:asciiTheme="minorHAnsi" w:hAnsiTheme="minorHAnsi" w:cstheme="minorHAnsi"/>
          <w:b/>
          <w:bCs/>
          <w:sz w:val="20"/>
          <w:szCs w:val="20"/>
        </w:rPr>
      </w:pPr>
    </w:p>
    <w:p w14:paraId="7CD3C415" w14:textId="77777777" w:rsidR="004459D7" w:rsidRDefault="004459D7" w:rsidP="004459D7">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31652F0" w14:textId="77777777" w:rsidR="004459D7" w:rsidRDefault="004459D7" w:rsidP="004459D7">
      <w:pPr>
        <w:pStyle w:val="Odstavekseznama"/>
        <w:numPr>
          <w:ilvl w:val="0"/>
          <w:numId w:val="43"/>
        </w:numPr>
        <w:autoSpaceDE w:val="0"/>
        <w:spacing w:after="0"/>
        <w:rPr>
          <w:rFonts w:cstheme="minorHAnsi"/>
          <w:bCs/>
          <w:sz w:val="20"/>
          <w:szCs w:val="20"/>
        </w:rPr>
      </w:pPr>
      <w:r>
        <w:rPr>
          <w:rFonts w:cstheme="minorHAnsi"/>
          <w:bCs/>
          <w:sz w:val="20"/>
          <w:szCs w:val="20"/>
        </w:rPr>
        <w:t xml:space="preserve">za </w:t>
      </w:r>
      <w:r w:rsidRPr="00C90EA5">
        <w:rPr>
          <w:rFonts w:cstheme="minorHAnsi"/>
          <w:b/>
          <w:sz w:val="20"/>
          <w:szCs w:val="20"/>
        </w:rPr>
        <w:t>natečajno območje A in B</w:t>
      </w:r>
      <w:r>
        <w:rPr>
          <w:rFonts w:cstheme="minorHAnsi"/>
          <w:bCs/>
          <w:sz w:val="20"/>
          <w:szCs w:val="20"/>
        </w:rPr>
        <w:t xml:space="preserv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6A789E05" w14:textId="77777777" w:rsidR="004459D7" w:rsidRDefault="004459D7" w:rsidP="004459D7">
      <w:pPr>
        <w:pStyle w:val="Odstavekseznama"/>
        <w:numPr>
          <w:ilvl w:val="0"/>
          <w:numId w:val="43"/>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3053280B" w14:textId="77777777" w:rsidR="004459D7" w:rsidRDefault="004459D7" w:rsidP="004459D7">
      <w:pPr>
        <w:pStyle w:val="Odstavekseznama"/>
        <w:numPr>
          <w:ilvl w:val="0"/>
          <w:numId w:val="43"/>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12" w:name="_Hlk90993405"/>
      <w:r>
        <w:rPr>
          <w:rFonts w:asciiTheme="minorHAnsi" w:hAnsiTheme="minorHAnsi" w:cstheme="minorHAnsi"/>
          <w:bCs/>
          <w:sz w:val="20"/>
          <w:szCs w:val="20"/>
        </w:rPr>
        <w:t xml:space="preserve">(ki ni nujno enak gospodarskemu subjektu) </w:t>
      </w:r>
      <w:bookmarkEnd w:id="12"/>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0133FC00" w14:textId="77777777" w:rsidR="004459D7" w:rsidRPr="00470C79" w:rsidRDefault="004459D7" w:rsidP="004459D7">
      <w:pPr>
        <w:pStyle w:val="Odstavekseznama"/>
        <w:numPr>
          <w:ilvl w:val="0"/>
          <w:numId w:val="43"/>
        </w:numPr>
        <w:autoSpaceDE w:val="0"/>
        <w:spacing w:after="0"/>
        <w:rPr>
          <w:rFonts w:asciiTheme="minorHAnsi" w:hAnsiTheme="minorHAnsi" w:cstheme="minorHAnsi"/>
          <w:bCs/>
          <w:iCs/>
          <w:sz w:val="20"/>
        </w:rPr>
      </w:pPr>
      <w:bookmarkStart w:id="13" w:name="_Hlk90993422"/>
      <w:r>
        <w:rPr>
          <w:rFonts w:asciiTheme="minorHAnsi" w:hAnsiTheme="minorHAnsi" w:cstheme="minorHAnsi"/>
          <w:sz w:val="14"/>
          <w:szCs w:val="14"/>
          <w:lang w:eastAsia="sl-SI" w:bidi="th-TH"/>
        </w:rPr>
        <w:t xml:space="preserve"> </w:t>
      </w:r>
      <w:bookmarkStart w:id="14" w:name="_Hlk94519366"/>
      <w:r w:rsidRPr="00470C79">
        <w:rPr>
          <w:rFonts w:asciiTheme="minorHAnsi" w:hAnsiTheme="minorHAnsi" w:cstheme="minorHAnsi"/>
          <w:sz w:val="20"/>
          <w:szCs w:val="20"/>
          <w:lang w:eastAsia="sl-SI" w:bidi="th-TH"/>
        </w:rPr>
        <w:t>brez našega predhodnega pisnega dovoljenja</w:t>
      </w:r>
      <w:r w:rsidRPr="00470C79">
        <w:rPr>
          <w:rFonts w:asciiTheme="minorHAnsi" w:hAnsiTheme="minorHAnsi" w:cstheme="minorHAnsi"/>
          <w:sz w:val="14"/>
          <w:szCs w:val="14"/>
          <w:lang w:eastAsia="sl-SI" w:bidi="th-TH"/>
        </w:rPr>
        <w:t xml:space="preserve"> </w:t>
      </w:r>
      <w:r w:rsidRPr="00470C79">
        <w:rPr>
          <w:rFonts w:asciiTheme="minorHAnsi" w:hAnsiTheme="minorHAnsi" w:cstheme="minorHAnsi"/>
          <w:sz w:val="20"/>
          <w:lang w:eastAsia="sl-SI" w:bidi="th-TH"/>
        </w:rPr>
        <w:t>ne dovolimo reproduciranja datotek *.</w:t>
      </w:r>
      <w:proofErr w:type="spellStart"/>
      <w:r w:rsidRPr="00470C79">
        <w:rPr>
          <w:rFonts w:asciiTheme="minorHAnsi" w:hAnsiTheme="minorHAnsi" w:cstheme="minorHAnsi"/>
          <w:sz w:val="20"/>
          <w:lang w:eastAsia="sl-SI" w:bidi="th-TH"/>
        </w:rPr>
        <w:t>dwg</w:t>
      </w:r>
      <w:proofErr w:type="spellEnd"/>
      <w:r w:rsidRPr="00470C79">
        <w:rPr>
          <w:rFonts w:asciiTheme="minorHAnsi" w:hAnsiTheme="minorHAnsi" w:cstheme="minorHAnsi"/>
          <w:sz w:val="20"/>
          <w:lang w:eastAsia="sl-SI" w:bidi="th-TH"/>
        </w:rPr>
        <w:t xml:space="preserve"> oz. *.</w:t>
      </w:r>
      <w:proofErr w:type="spellStart"/>
      <w:r w:rsidRPr="00470C79">
        <w:rPr>
          <w:rFonts w:asciiTheme="minorHAnsi" w:hAnsiTheme="minorHAnsi" w:cstheme="minorHAnsi"/>
          <w:sz w:val="20"/>
          <w:lang w:eastAsia="sl-SI" w:bidi="th-TH"/>
        </w:rPr>
        <w:t>dxf</w:t>
      </w:r>
      <w:proofErr w:type="spellEnd"/>
      <w:r w:rsidRPr="00470C79">
        <w:rPr>
          <w:rFonts w:asciiTheme="minorHAnsi" w:hAnsiTheme="minorHAnsi" w:cstheme="minorHAnsi"/>
          <w:sz w:val="20"/>
          <w:lang w:eastAsia="sl-SI" w:bidi="th-TH"/>
        </w:rPr>
        <w:t xml:space="preserve"> in ne dajemo dovoljenja za shranitev teh datotek v elektronski obliki (2. odst. 76. člena ZASP),</w:t>
      </w:r>
      <w:r w:rsidRPr="00470C79">
        <w:rPr>
          <w:rFonts w:asciiTheme="minorHAnsi" w:hAnsiTheme="minorHAnsi" w:cstheme="minorHAnsi"/>
          <w:sz w:val="24"/>
          <w:szCs w:val="24"/>
          <w:lang w:eastAsia="sl-SI" w:bidi="th-TH"/>
        </w:rPr>
        <w:t xml:space="preserve"> </w:t>
      </w:r>
      <w:bookmarkEnd w:id="13"/>
      <w:bookmarkEnd w:id="14"/>
    </w:p>
    <w:p w14:paraId="425742D9" w14:textId="77777777" w:rsidR="004459D7" w:rsidRPr="00C141A9" w:rsidRDefault="004459D7" w:rsidP="004459D7">
      <w:pPr>
        <w:pStyle w:val="Odstavekseznama"/>
        <w:numPr>
          <w:ilvl w:val="0"/>
          <w:numId w:val="43"/>
        </w:numPr>
        <w:autoSpaceDE w:val="0"/>
        <w:spacing w:after="0"/>
        <w:rPr>
          <w:rFonts w:asciiTheme="minorHAnsi" w:hAnsiTheme="minorHAnsi" w:cstheme="minorHAnsi"/>
          <w:bCs/>
          <w:iCs/>
          <w:sz w:val="20"/>
        </w:rPr>
      </w:pPr>
      <w:r w:rsidRPr="00C141A9">
        <w:rPr>
          <w:rFonts w:asciiTheme="minorHAnsi" w:hAnsiTheme="minorHAnsi" w:cstheme="minorHAnsi"/>
          <w:sz w:val="20"/>
        </w:rPr>
        <w:t xml:space="preserve">na naročnika in ZAPS na oddanem natečajnem elaboratu </w:t>
      </w:r>
      <w:proofErr w:type="spellStart"/>
      <w:r w:rsidRPr="00C141A9">
        <w:rPr>
          <w:rFonts w:asciiTheme="minorHAnsi" w:hAnsiTheme="minorHAnsi" w:cstheme="minorHAnsi"/>
          <w:sz w:val="20"/>
        </w:rPr>
        <w:t>neizključno</w:t>
      </w:r>
      <w:proofErr w:type="spellEnd"/>
      <w:r w:rsidRPr="00C141A9">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 Objavljajo se plakati</w:t>
      </w:r>
      <w:r>
        <w:rPr>
          <w:rFonts w:asciiTheme="minorHAnsi" w:hAnsiTheme="minorHAnsi" w:cstheme="minorHAnsi"/>
          <w:sz w:val="20"/>
        </w:rPr>
        <w:t xml:space="preserve"> </w:t>
      </w:r>
      <w:r w:rsidRPr="00C141A9">
        <w:rPr>
          <w:rFonts w:asciiTheme="minorHAnsi" w:hAnsiTheme="minorHAnsi" w:cstheme="minorHAnsi"/>
          <w:sz w:val="20"/>
        </w:rPr>
        <w:t xml:space="preserve">in </w:t>
      </w:r>
      <w:r w:rsidRPr="00C141A9">
        <w:rPr>
          <w:rFonts w:asciiTheme="minorHAnsi" w:eastAsia="Calibri" w:hAnsiTheme="minorHAnsi" w:cstheme="minorHAnsi"/>
          <w:sz w:val="20"/>
        </w:rPr>
        <w:t>prikazi v .</w:t>
      </w:r>
      <w:proofErr w:type="spellStart"/>
      <w:r w:rsidRPr="00C141A9">
        <w:rPr>
          <w:rFonts w:asciiTheme="minorHAnsi" w:eastAsia="Calibri" w:hAnsiTheme="minorHAnsi" w:cstheme="minorHAnsi"/>
          <w:sz w:val="20"/>
        </w:rPr>
        <w:t>pdf</w:t>
      </w:r>
      <w:proofErr w:type="spellEnd"/>
      <w:r w:rsidRPr="00C141A9">
        <w:rPr>
          <w:rFonts w:asciiTheme="minorHAnsi" w:eastAsia="Calibri" w:hAnsiTheme="minorHAnsi" w:cstheme="minorHAnsi"/>
          <w:sz w:val="20"/>
        </w:rPr>
        <w:t>/</w:t>
      </w:r>
      <w:proofErr w:type="spellStart"/>
      <w:r w:rsidRPr="00C141A9">
        <w:rPr>
          <w:rFonts w:asciiTheme="minorHAnsi" w:eastAsia="Calibri" w:hAnsiTheme="minorHAnsi" w:cstheme="minorHAnsi"/>
          <w:sz w:val="20"/>
        </w:rPr>
        <w:t>jpg</w:t>
      </w:r>
      <w:proofErr w:type="spellEnd"/>
      <w:r w:rsidRPr="00C141A9">
        <w:rPr>
          <w:rFonts w:asciiTheme="minorHAnsi" w:eastAsia="Calibri" w:hAnsiTheme="minorHAnsi" w:cstheme="minorHAnsi"/>
          <w:sz w:val="20"/>
        </w:rPr>
        <w:t>/</w:t>
      </w:r>
      <w:proofErr w:type="spellStart"/>
      <w:r w:rsidRPr="00C141A9">
        <w:rPr>
          <w:rFonts w:asciiTheme="minorHAnsi" w:eastAsia="Calibri" w:hAnsiTheme="minorHAnsi" w:cstheme="minorHAnsi"/>
          <w:sz w:val="20"/>
        </w:rPr>
        <w:t>tiff</w:t>
      </w:r>
      <w:proofErr w:type="spellEnd"/>
      <w:r w:rsidRPr="00C141A9">
        <w:rPr>
          <w:rFonts w:asciiTheme="minorHAnsi" w:eastAsia="Calibri" w:hAnsiTheme="minorHAnsi" w:cstheme="minorHAnsi"/>
          <w:sz w:val="20"/>
        </w:rPr>
        <w:t xml:space="preserve"> formatu.</w:t>
      </w:r>
    </w:p>
    <w:p w14:paraId="28AC572D" w14:textId="77777777" w:rsidR="004459D7" w:rsidRDefault="004459D7" w:rsidP="004459D7">
      <w:pPr>
        <w:pStyle w:val="Odstavekseznama"/>
        <w:autoSpaceDE w:val="0"/>
        <w:spacing w:after="0"/>
        <w:ind w:left="0"/>
        <w:rPr>
          <w:rFonts w:asciiTheme="minorHAnsi" w:hAnsiTheme="minorHAnsi" w:cstheme="minorHAnsi"/>
          <w:bCs/>
          <w:iCs/>
          <w:sz w:val="20"/>
        </w:rPr>
      </w:pPr>
    </w:p>
    <w:p w14:paraId="1DD6E4B4" w14:textId="77777777" w:rsidR="007A04E2" w:rsidRDefault="007A04E2" w:rsidP="004459D7">
      <w:pPr>
        <w:pStyle w:val="Odstavekseznama"/>
        <w:autoSpaceDE w:val="0"/>
        <w:spacing w:after="0"/>
        <w:ind w:left="0"/>
        <w:rPr>
          <w:rFonts w:asciiTheme="minorHAnsi" w:hAnsiTheme="minorHAnsi" w:cstheme="minorHAnsi"/>
          <w:bCs/>
          <w:iCs/>
          <w:sz w:val="20"/>
        </w:rPr>
      </w:pPr>
    </w:p>
    <w:p w14:paraId="324D3A99" w14:textId="77777777" w:rsidR="007A04E2" w:rsidRDefault="007A04E2" w:rsidP="004459D7">
      <w:pPr>
        <w:pStyle w:val="Odstavekseznama"/>
        <w:autoSpaceDE w:val="0"/>
        <w:spacing w:after="0"/>
        <w:ind w:left="0"/>
        <w:rPr>
          <w:rFonts w:asciiTheme="minorHAnsi" w:hAnsiTheme="minorHAnsi" w:cstheme="minorHAnsi"/>
          <w:bCs/>
          <w:iCs/>
          <w:sz w:val="20"/>
        </w:rPr>
      </w:pPr>
    </w:p>
    <w:p w14:paraId="562AECF8" w14:textId="77777777" w:rsidR="007A04E2" w:rsidRDefault="007A04E2" w:rsidP="004459D7">
      <w:pPr>
        <w:pStyle w:val="Odstavekseznama"/>
        <w:autoSpaceDE w:val="0"/>
        <w:spacing w:after="0"/>
        <w:ind w:left="0"/>
        <w:rPr>
          <w:rFonts w:asciiTheme="minorHAnsi" w:hAnsiTheme="minorHAnsi" w:cstheme="minorHAnsi"/>
          <w:bCs/>
          <w:iCs/>
          <w:sz w:val="20"/>
        </w:rPr>
      </w:pPr>
    </w:p>
    <w:p w14:paraId="5FEBAE90" w14:textId="77777777" w:rsidR="006D44AF" w:rsidRDefault="006D44AF" w:rsidP="004459D7">
      <w:pPr>
        <w:pStyle w:val="Odstavekseznama"/>
        <w:autoSpaceDE w:val="0"/>
        <w:spacing w:after="0"/>
        <w:ind w:left="0"/>
        <w:rPr>
          <w:rFonts w:asciiTheme="minorHAnsi" w:hAnsiTheme="minorHAnsi" w:cstheme="minorHAnsi"/>
          <w:bCs/>
          <w:iCs/>
          <w:sz w:val="20"/>
        </w:rPr>
      </w:pPr>
    </w:p>
    <w:p w14:paraId="3DDD5837" w14:textId="77777777" w:rsidR="007A04E2" w:rsidRPr="00C141A9" w:rsidRDefault="007A04E2" w:rsidP="004459D7">
      <w:pPr>
        <w:pStyle w:val="Odstavekseznama"/>
        <w:autoSpaceDE w:val="0"/>
        <w:spacing w:after="0"/>
        <w:ind w:left="0"/>
        <w:rPr>
          <w:rFonts w:asciiTheme="minorHAnsi" w:hAnsiTheme="minorHAnsi" w:cstheme="minorHAnsi"/>
          <w:bCs/>
          <w:iCs/>
          <w:sz w:val="20"/>
        </w:rPr>
      </w:pPr>
    </w:p>
    <w:p w14:paraId="6B28AE51" w14:textId="77777777" w:rsidR="004459D7" w:rsidRDefault="004459D7" w:rsidP="004459D7">
      <w:pPr>
        <w:autoSpaceDE w:val="0"/>
        <w:jc w:val="left"/>
        <w:rPr>
          <w:rFonts w:asciiTheme="minorHAnsi" w:hAnsiTheme="minorHAnsi" w:cstheme="minorHAnsi"/>
          <w:i/>
          <w:iCs/>
          <w:color w:val="0070C0"/>
          <w:sz w:val="18"/>
          <w:szCs w:val="18"/>
        </w:rPr>
      </w:pPr>
      <w:r w:rsidRPr="007512E6">
        <w:rPr>
          <w:rFonts w:asciiTheme="minorHAnsi" w:hAnsiTheme="minorHAnsi" w:cstheme="minorHAnsi"/>
          <w:i/>
          <w:iCs/>
          <w:color w:val="0070C0"/>
          <w:sz w:val="18"/>
          <w:szCs w:val="18"/>
        </w:rPr>
        <w:lastRenderedPageBreak/>
        <w:t xml:space="preserve">Navodilo: Prosimo, da pri vpisovanju imen ne spreminjate tipografije in velikosti črk in ne podčrtujete zapisov, saj se besedila </w:t>
      </w:r>
      <w:r>
        <w:rPr>
          <w:rFonts w:asciiTheme="minorHAnsi" w:hAnsiTheme="minorHAnsi" w:cstheme="minorHAnsi"/>
          <w:i/>
          <w:iCs/>
          <w:color w:val="0070C0"/>
          <w:sz w:val="18"/>
          <w:szCs w:val="18"/>
        </w:rPr>
        <w:t xml:space="preserve">v izogib tipkarskim napakam </w:t>
      </w:r>
      <w:r w:rsidRPr="007512E6">
        <w:rPr>
          <w:rFonts w:asciiTheme="minorHAnsi" w:hAnsiTheme="minorHAnsi" w:cstheme="minorHAnsi"/>
          <w:i/>
          <w:iCs/>
          <w:color w:val="0070C0"/>
          <w:sz w:val="18"/>
          <w:szCs w:val="18"/>
        </w:rPr>
        <w:t xml:space="preserve">direktno prelivajo v nadaljnje </w:t>
      </w:r>
      <w:r>
        <w:rPr>
          <w:rFonts w:asciiTheme="minorHAnsi" w:hAnsiTheme="minorHAnsi" w:cstheme="minorHAnsi"/>
          <w:i/>
          <w:iCs/>
          <w:color w:val="0070C0"/>
          <w:sz w:val="18"/>
          <w:szCs w:val="18"/>
        </w:rPr>
        <w:t xml:space="preserve">dokumente in </w:t>
      </w:r>
      <w:r w:rsidRPr="007512E6">
        <w:rPr>
          <w:rFonts w:asciiTheme="minorHAnsi" w:hAnsiTheme="minorHAnsi" w:cstheme="minorHAnsi"/>
          <w:i/>
          <w:iCs/>
          <w:color w:val="0070C0"/>
          <w:sz w:val="18"/>
          <w:szCs w:val="18"/>
        </w:rPr>
        <w:t>objave. Za upoštevanje se vam v naprej najlepše zahvaljujemo</w:t>
      </w:r>
      <w:r>
        <w:rPr>
          <w:rFonts w:asciiTheme="minorHAnsi" w:hAnsiTheme="minorHAnsi" w:cstheme="minorHAnsi"/>
          <w:i/>
          <w:iCs/>
          <w:color w:val="0070C0"/>
          <w:sz w:val="18"/>
          <w:szCs w:val="18"/>
        </w:rPr>
        <w:t>!</w:t>
      </w:r>
    </w:p>
    <w:p w14:paraId="12B45C54" w14:textId="77777777" w:rsidR="004459D7" w:rsidRPr="007512E6" w:rsidRDefault="004459D7" w:rsidP="004459D7">
      <w:pPr>
        <w:autoSpaceDE w:val="0"/>
        <w:jc w:val="left"/>
        <w:rPr>
          <w:rFonts w:asciiTheme="minorHAnsi" w:hAnsiTheme="minorHAnsi" w:cstheme="minorHAnsi"/>
          <w:sz w:val="18"/>
          <w:szCs w:val="18"/>
        </w:rPr>
      </w:pPr>
    </w:p>
    <w:p w14:paraId="2C46C295" w14:textId="77777777" w:rsidR="004459D7" w:rsidRDefault="004459D7" w:rsidP="004459D7">
      <w:pPr>
        <w:autoSpaceDE w:val="0"/>
        <w:ind w:left="426" w:hanging="426"/>
        <w:jc w:val="left"/>
        <w:rPr>
          <w:rFonts w:asciiTheme="minorHAnsi" w:hAnsiTheme="minorHAnsi" w:cstheme="minorHAnsi"/>
          <w:b/>
          <w:bCs/>
          <w:sz w:val="12"/>
          <w:szCs w:val="12"/>
        </w:rPr>
      </w:pPr>
      <w:r>
        <w:rPr>
          <w:rFonts w:asciiTheme="minorHAnsi" w:hAnsiTheme="minorHAnsi" w:cstheme="minorHAnsi"/>
          <w:b/>
          <w:bCs/>
          <w:sz w:val="20"/>
        </w:rPr>
        <w:t>A/</w:t>
      </w:r>
      <w:r>
        <w:rPr>
          <w:rFonts w:asciiTheme="minorHAnsi" w:hAnsiTheme="minorHAnsi" w:cstheme="minorHAnsi"/>
          <w:b/>
          <w:bCs/>
          <w:sz w:val="20"/>
        </w:rPr>
        <w:tab/>
        <w:t>Avtorji:</w:t>
      </w:r>
    </w:p>
    <w:p w14:paraId="31A38D38" w14:textId="77777777" w:rsidR="004459D7" w:rsidRDefault="004459D7" w:rsidP="004459D7">
      <w:pPr>
        <w:autoSpaceDE w:val="0"/>
        <w:jc w:val="left"/>
        <w:rPr>
          <w:rFonts w:asciiTheme="minorHAnsi" w:hAnsiTheme="minorHAnsi" w:cstheme="minorHAnsi"/>
          <w:b/>
          <w:bCs/>
          <w:sz w:val="12"/>
          <w:szCs w:val="12"/>
        </w:rPr>
      </w:pPr>
    </w:p>
    <w:p w14:paraId="6A6D74EF" w14:textId="1111390C" w:rsidR="004459D7" w:rsidRPr="00D70C9B" w:rsidRDefault="004459D7" w:rsidP="004459D7">
      <w:pPr>
        <w:tabs>
          <w:tab w:val="right" w:pos="8647"/>
        </w:tabs>
        <w:autoSpaceDE w:val="0"/>
        <w:ind w:left="426"/>
        <w:jc w:val="left"/>
        <w:rPr>
          <w:rFonts w:asciiTheme="minorHAnsi" w:hAnsiTheme="minorHAnsi" w:cstheme="minorHAnsi"/>
          <w:iCs/>
          <w:sz w:val="16"/>
          <w:szCs w:val="16"/>
        </w:rPr>
      </w:pPr>
      <w:r w:rsidRPr="00D70C9B">
        <w:rPr>
          <w:rFonts w:asciiTheme="minorHAnsi" w:hAnsiTheme="minorHAnsi" w:cstheme="minorHAnsi"/>
          <w:iCs/>
          <w:sz w:val="16"/>
          <w:szCs w:val="16"/>
        </w:rPr>
        <w:t>ime, priimek, strokovni naslov</w:t>
      </w:r>
      <w:r>
        <w:rPr>
          <w:rFonts w:asciiTheme="minorHAnsi" w:hAnsiTheme="minorHAnsi" w:cstheme="minorHAnsi"/>
          <w:iCs/>
          <w:sz w:val="16"/>
          <w:szCs w:val="16"/>
        </w:rPr>
        <w:t xml:space="preserve"> </w:t>
      </w:r>
      <w:r w:rsidRPr="00D70C9B">
        <w:rPr>
          <w:rFonts w:asciiTheme="minorHAnsi" w:hAnsiTheme="minorHAnsi" w:cstheme="minorHAnsi"/>
          <w:iCs/>
          <w:sz w:val="16"/>
          <w:szCs w:val="16"/>
        </w:rPr>
        <w:tab/>
        <w:t>podpis</w:t>
      </w:r>
    </w:p>
    <w:p w14:paraId="042BDBA1" w14:textId="77777777" w:rsidR="004459D7" w:rsidRDefault="004459D7" w:rsidP="004459D7">
      <w:pPr>
        <w:autoSpaceDE w:val="0"/>
        <w:jc w:val="left"/>
        <w:rPr>
          <w:rFonts w:asciiTheme="minorHAnsi" w:hAnsiTheme="minorHAnsi" w:cstheme="minorHAnsi"/>
          <w:b/>
          <w:bCs/>
          <w:sz w:val="12"/>
          <w:szCs w:val="12"/>
        </w:rPr>
      </w:pPr>
    </w:p>
    <w:p w14:paraId="21956B0F" w14:textId="77777777" w:rsidR="004459D7" w:rsidRDefault="004459D7" w:rsidP="004459D7">
      <w:pPr>
        <w:autoSpaceDE w:val="0"/>
        <w:jc w:val="left"/>
        <w:rPr>
          <w:rFonts w:asciiTheme="minorHAnsi" w:hAnsiTheme="minorHAnsi" w:cstheme="minorHAnsi"/>
          <w:b/>
          <w:bCs/>
          <w:sz w:val="12"/>
          <w:szCs w:val="12"/>
        </w:rPr>
      </w:pPr>
    </w:p>
    <w:p w14:paraId="7C38E16F" w14:textId="77777777" w:rsidR="004459D7" w:rsidRPr="00D70C9B" w:rsidRDefault="004459D7" w:rsidP="004459D7">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2D2D4800" w14:textId="77777777" w:rsidR="004459D7" w:rsidRDefault="004459D7" w:rsidP="004459D7">
      <w:pPr>
        <w:autoSpaceDE w:val="0"/>
        <w:jc w:val="left"/>
        <w:rPr>
          <w:rFonts w:asciiTheme="minorHAnsi" w:hAnsiTheme="minorHAnsi" w:cstheme="minorHAnsi"/>
          <w:b/>
          <w:bCs/>
          <w:sz w:val="12"/>
          <w:szCs w:val="12"/>
        </w:rPr>
      </w:pPr>
    </w:p>
    <w:p w14:paraId="3D2FF866" w14:textId="77777777" w:rsidR="004459D7" w:rsidRDefault="004459D7" w:rsidP="004459D7">
      <w:pPr>
        <w:autoSpaceDE w:val="0"/>
        <w:jc w:val="left"/>
        <w:rPr>
          <w:rFonts w:asciiTheme="minorHAnsi" w:hAnsiTheme="minorHAnsi" w:cstheme="minorHAnsi"/>
          <w:b/>
          <w:bCs/>
          <w:sz w:val="12"/>
          <w:szCs w:val="12"/>
        </w:rPr>
      </w:pPr>
    </w:p>
    <w:p w14:paraId="74593712" w14:textId="77777777" w:rsidR="004459D7" w:rsidRPr="00D70C9B" w:rsidRDefault="004459D7" w:rsidP="004459D7">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1DA29B76" w14:textId="77777777" w:rsidR="004459D7" w:rsidRDefault="004459D7" w:rsidP="004459D7">
      <w:pPr>
        <w:autoSpaceDE w:val="0"/>
        <w:jc w:val="left"/>
        <w:rPr>
          <w:rFonts w:asciiTheme="minorHAnsi" w:hAnsiTheme="minorHAnsi" w:cstheme="minorHAnsi"/>
          <w:b/>
          <w:bCs/>
          <w:sz w:val="12"/>
          <w:szCs w:val="12"/>
        </w:rPr>
      </w:pPr>
    </w:p>
    <w:p w14:paraId="0232C354" w14:textId="77777777" w:rsidR="004459D7" w:rsidRDefault="004459D7" w:rsidP="004459D7">
      <w:pPr>
        <w:autoSpaceDE w:val="0"/>
        <w:jc w:val="left"/>
        <w:rPr>
          <w:rFonts w:asciiTheme="minorHAnsi" w:hAnsiTheme="minorHAnsi" w:cstheme="minorHAnsi"/>
          <w:b/>
          <w:bCs/>
          <w:sz w:val="12"/>
          <w:szCs w:val="12"/>
        </w:rPr>
      </w:pPr>
    </w:p>
    <w:p w14:paraId="707C2F9A" w14:textId="77777777" w:rsidR="004459D7" w:rsidRPr="00D70C9B" w:rsidRDefault="004459D7" w:rsidP="004459D7">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673B08BA" w14:textId="77777777" w:rsidR="004459D7" w:rsidRDefault="004459D7" w:rsidP="004459D7">
      <w:pPr>
        <w:autoSpaceDE w:val="0"/>
        <w:jc w:val="left"/>
        <w:rPr>
          <w:rFonts w:asciiTheme="minorHAnsi" w:hAnsiTheme="minorHAnsi" w:cstheme="minorHAnsi"/>
          <w:b/>
          <w:bCs/>
          <w:sz w:val="12"/>
          <w:szCs w:val="12"/>
        </w:rPr>
      </w:pPr>
    </w:p>
    <w:p w14:paraId="5ECAB9FC" w14:textId="77777777" w:rsidR="004459D7" w:rsidRDefault="004459D7" w:rsidP="004459D7">
      <w:pPr>
        <w:autoSpaceDE w:val="0"/>
        <w:jc w:val="left"/>
        <w:rPr>
          <w:rFonts w:asciiTheme="minorHAnsi" w:hAnsiTheme="minorHAnsi" w:cstheme="minorHAnsi"/>
          <w:b/>
          <w:bCs/>
          <w:sz w:val="12"/>
          <w:szCs w:val="12"/>
        </w:rPr>
      </w:pPr>
    </w:p>
    <w:p w14:paraId="224DE066" w14:textId="77777777" w:rsidR="004459D7" w:rsidRPr="00D70C9B" w:rsidRDefault="004459D7" w:rsidP="004459D7">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20A67974" w14:textId="77777777" w:rsidR="004459D7" w:rsidRDefault="004459D7" w:rsidP="004459D7">
      <w:pPr>
        <w:autoSpaceDE w:val="0"/>
        <w:jc w:val="left"/>
        <w:rPr>
          <w:rFonts w:asciiTheme="minorHAnsi" w:hAnsiTheme="minorHAnsi" w:cstheme="minorHAnsi"/>
          <w:b/>
          <w:bCs/>
          <w:sz w:val="12"/>
          <w:szCs w:val="12"/>
        </w:rPr>
      </w:pPr>
    </w:p>
    <w:p w14:paraId="2D8E2D29" w14:textId="77777777" w:rsidR="004459D7" w:rsidRDefault="004459D7" w:rsidP="004459D7">
      <w:pPr>
        <w:autoSpaceDE w:val="0"/>
        <w:jc w:val="left"/>
        <w:rPr>
          <w:rFonts w:asciiTheme="minorHAnsi" w:hAnsiTheme="minorHAnsi" w:cstheme="minorHAnsi"/>
          <w:b/>
          <w:bCs/>
          <w:sz w:val="12"/>
          <w:szCs w:val="12"/>
        </w:rPr>
      </w:pPr>
    </w:p>
    <w:p w14:paraId="42674574" w14:textId="77777777" w:rsidR="004459D7" w:rsidRPr="00D70C9B" w:rsidRDefault="004459D7" w:rsidP="004459D7">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0EE03887" w14:textId="77777777" w:rsidR="004459D7" w:rsidRDefault="004459D7" w:rsidP="004459D7">
      <w:pPr>
        <w:autoSpaceDE w:val="0"/>
        <w:jc w:val="left"/>
        <w:rPr>
          <w:rFonts w:asciiTheme="minorHAnsi" w:hAnsiTheme="minorHAnsi" w:cstheme="minorHAnsi"/>
          <w:b/>
          <w:bCs/>
          <w:sz w:val="12"/>
          <w:szCs w:val="12"/>
        </w:rPr>
      </w:pPr>
    </w:p>
    <w:p w14:paraId="4AE54E29" w14:textId="77777777" w:rsidR="004459D7" w:rsidRDefault="004459D7" w:rsidP="004459D7">
      <w:pPr>
        <w:autoSpaceDE w:val="0"/>
        <w:jc w:val="left"/>
        <w:rPr>
          <w:rFonts w:asciiTheme="minorHAnsi" w:hAnsiTheme="minorHAnsi" w:cstheme="minorHAnsi"/>
          <w:b/>
          <w:bCs/>
          <w:sz w:val="12"/>
          <w:szCs w:val="12"/>
        </w:rPr>
      </w:pPr>
    </w:p>
    <w:p w14:paraId="59F460CC" w14:textId="77777777" w:rsidR="004459D7" w:rsidRPr="00D70C9B" w:rsidRDefault="004459D7" w:rsidP="004459D7">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0F324D27" w14:textId="77777777" w:rsidR="004459D7" w:rsidRDefault="004459D7" w:rsidP="004459D7">
      <w:pPr>
        <w:autoSpaceDE w:val="0"/>
        <w:jc w:val="left"/>
        <w:rPr>
          <w:rFonts w:asciiTheme="minorHAnsi" w:hAnsiTheme="minorHAnsi" w:cstheme="minorHAnsi"/>
          <w:b/>
          <w:bCs/>
          <w:sz w:val="12"/>
          <w:szCs w:val="12"/>
        </w:rPr>
      </w:pPr>
    </w:p>
    <w:p w14:paraId="17C678E2" w14:textId="77777777" w:rsidR="004459D7" w:rsidRDefault="004459D7" w:rsidP="004459D7">
      <w:pPr>
        <w:autoSpaceDE w:val="0"/>
        <w:jc w:val="left"/>
        <w:rPr>
          <w:rFonts w:asciiTheme="minorHAnsi" w:hAnsiTheme="minorHAnsi" w:cstheme="minorHAnsi"/>
          <w:b/>
          <w:bCs/>
          <w:sz w:val="12"/>
          <w:szCs w:val="12"/>
        </w:rPr>
      </w:pPr>
    </w:p>
    <w:p w14:paraId="341833EB" w14:textId="77777777" w:rsidR="004459D7" w:rsidRPr="000B56E9" w:rsidRDefault="004459D7" w:rsidP="004459D7">
      <w:pPr>
        <w:tabs>
          <w:tab w:val="right" w:pos="8647"/>
        </w:tabs>
        <w:autoSpaceDE w:val="0"/>
        <w:ind w:left="426"/>
        <w:jc w:val="left"/>
        <w:rPr>
          <w:rFonts w:asciiTheme="minorHAnsi" w:hAnsiTheme="minorHAnsi" w:cstheme="minorHAnsi"/>
          <w:b/>
          <w:bCs/>
          <w:iCs/>
          <w:sz w:val="20"/>
        </w:rPr>
      </w:pPr>
      <w:r w:rsidRPr="00D815AF">
        <w:rPr>
          <w:rFonts w:asciiTheme="minorHAnsi" w:hAnsiTheme="minorHAnsi" w:cstheme="minorHAnsi"/>
          <w:iCs/>
          <w:sz w:val="16"/>
          <w:szCs w:val="16"/>
        </w:rPr>
        <w:t>Gospodarski subjekt – projektant (ni obvezno)</w:t>
      </w:r>
      <w:r w:rsidRPr="00D815AF">
        <w:rPr>
          <w:rFonts w:asciiTheme="minorHAnsi" w:hAnsiTheme="minorHAnsi" w:cstheme="minorHAnsi"/>
          <w:iCs/>
          <w:sz w:val="16"/>
          <w:szCs w:val="16"/>
        </w:rPr>
        <w:tab/>
        <w:t>podpis</w:t>
      </w:r>
      <w:r>
        <w:rPr>
          <w:rFonts w:asciiTheme="minorHAnsi" w:hAnsiTheme="minorHAnsi" w:cstheme="minorHAnsi"/>
          <w:iCs/>
          <w:sz w:val="16"/>
          <w:szCs w:val="16"/>
        </w:rPr>
        <w:t xml:space="preserve"> odgovorne osebe</w:t>
      </w:r>
    </w:p>
    <w:p w14:paraId="1F8C9298" w14:textId="77777777" w:rsidR="004459D7" w:rsidRPr="00453E3F" w:rsidRDefault="004459D7" w:rsidP="004459D7">
      <w:pPr>
        <w:tabs>
          <w:tab w:val="right" w:pos="8789"/>
        </w:tabs>
        <w:autoSpaceDE w:val="0"/>
        <w:ind w:left="426"/>
        <w:jc w:val="left"/>
        <w:rPr>
          <w:rFonts w:asciiTheme="minorHAnsi" w:hAnsiTheme="minorHAnsi" w:cstheme="minorHAnsi"/>
          <w:b/>
          <w:bCs/>
          <w:iCs/>
          <w:sz w:val="20"/>
        </w:rPr>
      </w:pPr>
    </w:p>
    <w:p w14:paraId="6EE08AFC" w14:textId="77777777" w:rsidR="004459D7" w:rsidRDefault="004459D7" w:rsidP="004459D7">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t xml:space="preserve">Sodelavci, konzultanti, izvedenci ipd. </w:t>
      </w:r>
    </w:p>
    <w:p w14:paraId="3740E779" w14:textId="77777777" w:rsidR="004459D7" w:rsidRDefault="004459D7" w:rsidP="004459D7">
      <w:pPr>
        <w:autoSpaceDE w:val="0"/>
        <w:ind w:left="426"/>
        <w:jc w:val="left"/>
        <w:rPr>
          <w:rFonts w:asciiTheme="minorHAnsi" w:hAnsiTheme="minorHAnsi" w:cstheme="minorHAnsi"/>
          <w:iCs/>
          <w:sz w:val="16"/>
          <w:szCs w:val="16"/>
        </w:rPr>
      </w:pPr>
    </w:p>
    <w:p w14:paraId="4FFCE599" w14:textId="77777777" w:rsidR="004459D7" w:rsidRDefault="004459D7" w:rsidP="004459D7">
      <w:pPr>
        <w:autoSpaceDE w:val="0"/>
        <w:ind w:left="426"/>
        <w:jc w:val="left"/>
        <w:rPr>
          <w:rFonts w:asciiTheme="minorHAnsi" w:hAnsiTheme="minorHAnsi" w:cstheme="minorHAnsi"/>
          <w:iCs/>
          <w:sz w:val="16"/>
          <w:szCs w:val="16"/>
        </w:rPr>
      </w:pPr>
    </w:p>
    <w:p w14:paraId="3400F3DA" w14:textId="77777777" w:rsidR="004459D7" w:rsidRDefault="004459D7" w:rsidP="004459D7">
      <w:pPr>
        <w:autoSpaceDE w:val="0"/>
        <w:ind w:left="426"/>
        <w:jc w:val="left"/>
        <w:rPr>
          <w:rFonts w:asciiTheme="minorHAnsi" w:hAnsiTheme="minorHAnsi" w:cstheme="minorHAnsi"/>
          <w:iCs/>
          <w:sz w:val="16"/>
          <w:szCs w:val="16"/>
        </w:rPr>
      </w:pPr>
      <w:r w:rsidRPr="00D70C9B">
        <w:rPr>
          <w:rFonts w:asciiTheme="minorHAnsi" w:hAnsiTheme="minorHAnsi" w:cstheme="minorHAnsi"/>
          <w:iCs/>
          <w:sz w:val="16"/>
          <w:szCs w:val="16"/>
        </w:rPr>
        <w:t xml:space="preserve">Ime, Priimek, naziv, morebitno podjetje </w:t>
      </w:r>
    </w:p>
    <w:p w14:paraId="2397C0CC" w14:textId="77777777" w:rsidR="004459D7" w:rsidRDefault="004459D7" w:rsidP="004459D7">
      <w:pPr>
        <w:autoSpaceDE w:val="0"/>
        <w:ind w:left="426"/>
        <w:jc w:val="left"/>
        <w:rPr>
          <w:rFonts w:asciiTheme="minorHAnsi" w:hAnsiTheme="minorHAnsi" w:cstheme="minorHAnsi"/>
          <w:iCs/>
          <w:sz w:val="16"/>
          <w:szCs w:val="16"/>
        </w:rPr>
      </w:pPr>
    </w:p>
    <w:p w14:paraId="0FCC1A58" w14:textId="77777777" w:rsidR="004459D7" w:rsidRDefault="004459D7" w:rsidP="004459D7">
      <w:pPr>
        <w:autoSpaceDE w:val="0"/>
        <w:ind w:left="426"/>
        <w:jc w:val="left"/>
        <w:rPr>
          <w:rFonts w:asciiTheme="minorHAnsi" w:hAnsiTheme="minorHAnsi" w:cstheme="minorHAnsi"/>
          <w:iCs/>
          <w:sz w:val="16"/>
          <w:szCs w:val="16"/>
        </w:rPr>
      </w:pPr>
    </w:p>
    <w:p w14:paraId="241B5958" w14:textId="77777777" w:rsidR="004459D7" w:rsidRPr="00CA3D96" w:rsidRDefault="004459D7" w:rsidP="004459D7">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483F415C" w14:textId="77777777" w:rsidR="004459D7" w:rsidRDefault="004459D7" w:rsidP="004459D7">
      <w:pPr>
        <w:autoSpaceDE w:val="0"/>
        <w:ind w:left="426"/>
        <w:jc w:val="left"/>
        <w:rPr>
          <w:rFonts w:asciiTheme="minorHAnsi" w:hAnsiTheme="minorHAnsi" w:cstheme="minorHAnsi"/>
          <w:iCs/>
          <w:sz w:val="16"/>
          <w:szCs w:val="16"/>
        </w:rPr>
      </w:pPr>
    </w:p>
    <w:p w14:paraId="3DBB4FB2" w14:textId="77777777" w:rsidR="004459D7" w:rsidRDefault="004459D7" w:rsidP="004459D7">
      <w:pPr>
        <w:autoSpaceDE w:val="0"/>
        <w:ind w:left="426"/>
        <w:jc w:val="left"/>
        <w:rPr>
          <w:rFonts w:asciiTheme="minorHAnsi" w:hAnsiTheme="minorHAnsi" w:cstheme="minorHAnsi"/>
          <w:iCs/>
          <w:sz w:val="16"/>
          <w:szCs w:val="16"/>
        </w:rPr>
      </w:pPr>
    </w:p>
    <w:p w14:paraId="55ED415F" w14:textId="77777777" w:rsidR="004459D7" w:rsidRPr="00CA3D96" w:rsidRDefault="004459D7" w:rsidP="004459D7">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09F1ADF6" w14:textId="77777777" w:rsidR="004459D7" w:rsidRDefault="004459D7" w:rsidP="004459D7">
      <w:pPr>
        <w:autoSpaceDE w:val="0"/>
        <w:ind w:left="426"/>
        <w:jc w:val="left"/>
        <w:rPr>
          <w:rFonts w:asciiTheme="minorHAnsi" w:hAnsiTheme="minorHAnsi" w:cstheme="minorHAnsi"/>
          <w:iCs/>
          <w:sz w:val="16"/>
          <w:szCs w:val="16"/>
        </w:rPr>
      </w:pPr>
    </w:p>
    <w:p w14:paraId="17AB5EAE" w14:textId="77777777" w:rsidR="004459D7" w:rsidRDefault="004459D7" w:rsidP="004459D7">
      <w:pPr>
        <w:autoSpaceDE w:val="0"/>
        <w:ind w:left="426"/>
        <w:jc w:val="left"/>
        <w:rPr>
          <w:rFonts w:asciiTheme="minorHAnsi" w:hAnsiTheme="minorHAnsi" w:cstheme="minorHAnsi"/>
          <w:iCs/>
          <w:sz w:val="16"/>
          <w:szCs w:val="16"/>
        </w:rPr>
      </w:pPr>
    </w:p>
    <w:p w14:paraId="245C086A" w14:textId="77777777" w:rsidR="004459D7" w:rsidRPr="00CA3D96" w:rsidRDefault="004459D7" w:rsidP="004459D7">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79BB7DC1" w14:textId="77777777" w:rsidR="004459D7" w:rsidRDefault="004459D7" w:rsidP="004459D7">
      <w:pPr>
        <w:autoSpaceDE w:val="0"/>
        <w:ind w:left="426"/>
        <w:jc w:val="left"/>
        <w:rPr>
          <w:rFonts w:asciiTheme="minorHAnsi" w:hAnsiTheme="minorHAnsi" w:cstheme="minorHAnsi"/>
          <w:iCs/>
          <w:sz w:val="16"/>
          <w:szCs w:val="16"/>
        </w:rPr>
      </w:pPr>
    </w:p>
    <w:p w14:paraId="28D45E9C" w14:textId="77777777" w:rsidR="004459D7" w:rsidRDefault="004459D7" w:rsidP="004459D7">
      <w:pPr>
        <w:autoSpaceDE w:val="0"/>
        <w:ind w:left="426"/>
        <w:jc w:val="left"/>
        <w:rPr>
          <w:rFonts w:asciiTheme="minorHAnsi" w:hAnsiTheme="minorHAnsi" w:cstheme="minorHAnsi"/>
          <w:iCs/>
          <w:sz w:val="16"/>
          <w:szCs w:val="16"/>
        </w:rPr>
      </w:pPr>
    </w:p>
    <w:p w14:paraId="763E4622" w14:textId="77777777" w:rsidR="004459D7" w:rsidRPr="00CA3D96" w:rsidRDefault="004459D7" w:rsidP="004459D7">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4E1580C9" w14:textId="77777777" w:rsidR="004459D7" w:rsidRPr="00D70C9B" w:rsidRDefault="004459D7" w:rsidP="004459D7">
      <w:pPr>
        <w:autoSpaceDE w:val="0"/>
        <w:ind w:left="426"/>
        <w:jc w:val="left"/>
        <w:rPr>
          <w:rFonts w:asciiTheme="minorHAnsi" w:hAnsiTheme="minorHAnsi" w:cstheme="minorHAnsi"/>
          <w:iCs/>
          <w:sz w:val="16"/>
          <w:szCs w:val="16"/>
        </w:rPr>
      </w:pPr>
    </w:p>
    <w:p w14:paraId="29FA715E" w14:textId="77777777" w:rsidR="004459D7" w:rsidRDefault="004459D7" w:rsidP="004459D7">
      <w:pPr>
        <w:autoSpaceDE w:val="0"/>
        <w:ind w:left="426"/>
        <w:jc w:val="left"/>
        <w:rPr>
          <w:rFonts w:asciiTheme="minorHAnsi" w:hAnsiTheme="minorHAnsi" w:cstheme="minorHAnsi"/>
          <w:bCs/>
          <w:i/>
          <w:sz w:val="20"/>
        </w:rPr>
      </w:pPr>
    </w:p>
    <w:p w14:paraId="07DBEE88" w14:textId="77777777" w:rsidR="004459D7" w:rsidRPr="006A04BB" w:rsidRDefault="004459D7" w:rsidP="004459D7">
      <w:pPr>
        <w:pBdr>
          <w:bottom w:val="single" w:sz="4" w:space="1" w:color="000000"/>
        </w:pBdr>
        <w:jc w:val="left"/>
        <w:rPr>
          <w:rFonts w:asciiTheme="minorHAnsi" w:hAnsiTheme="minorHAnsi" w:cstheme="minorHAnsi"/>
          <w:b/>
          <w:bCs/>
          <w:i/>
          <w:sz w:val="20"/>
        </w:rPr>
      </w:pPr>
      <w:r w:rsidRPr="006A04BB">
        <w:rPr>
          <w:rFonts w:asciiTheme="minorHAnsi" w:hAnsiTheme="minorHAnsi" w:cstheme="minorHAnsi"/>
          <w:b/>
          <w:bCs/>
          <w:i/>
          <w:sz w:val="20"/>
        </w:rPr>
        <w:t>e-naslov za posredovanje obvestila o izidu natečaja:</w:t>
      </w:r>
    </w:p>
    <w:p w14:paraId="1B5A808B" w14:textId="77777777" w:rsidR="004459D7" w:rsidRDefault="004459D7" w:rsidP="004459D7">
      <w:pPr>
        <w:jc w:val="left"/>
        <w:rPr>
          <w:rFonts w:asciiTheme="minorHAnsi" w:hAnsiTheme="minorHAnsi" w:cstheme="minorHAnsi"/>
          <w:sz w:val="20"/>
        </w:rPr>
      </w:pPr>
    </w:p>
    <w:p w14:paraId="7A02239E" w14:textId="77777777" w:rsidR="004459D7" w:rsidRDefault="004459D7" w:rsidP="004459D7">
      <w:pPr>
        <w:autoSpaceDE w:val="0"/>
        <w:jc w:val="left"/>
        <w:rPr>
          <w:rFonts w:asciiTheme="minorHAnsi" w:hAnsiTheme="minorHAnsi" w:cstheme="minorHAnsi"/>
          <w:b/>
          <w:bCs/>
          <w:sz w:val="20"/>
        </w:rPr>
      </w:pPr>
    </w:p>
    <w:p w14:paraId="3F1D5D68" w14:textId="77777777" w:rsidR="004459D7" w:rsidRDefault="004459D7" w:rsidP="004459D7">
      <w:pPr>
        <w:autoSpaceDE w:val="0"/>
        <w:jc w:val="left"/>
        <w:rPr>
          <w:rFonts w:asciiTheme="minorHAnsi" w:hAnsiTheme="minorHAnsi" w:cstheme="minorHAnsi"/>
          <w:b/>
          <w:bCs/>
          <w:sz w:val="20"/>
        </w:rPr>
      </w:pPr>
    </w:p>
    <w:p w14:paraId="6495461B" w14:textId="77777777" w:rsidR="004459D7" w:rsidRDefault="004459D7" w:rsidP="004459D7">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gospodarskih subjektov</w:t>
      </w:r>
    </w:p>
    <w:p w14:paraId="4DAF6628" w14:textId="77777777" w:rsidR="004459D7" w:rsidRPr="00D70C9B" w:rsidRDefault="004459D7" w:rsidP="004459D7">
      <w:pPr>
        <w:jc w:val="left"/>
        <w:rPr>
          <w:rFonts w:asciiTheme="minorHAnsi" w:hAnsiTheme="minorHAnsi" w:cstheme="minorHAnsi"/>
          <w:bCs/>
          <w:sz w:val="20"/>
        </w:rPr>
      </w:pPr>
      <w:r>
        <w:rPr>
          <w:rFonts w:asciiTheme="minorHAnsi" w:hAnsiTheme="minorHAnsi" w:cstheme="minorHAnsi"/>
          <w:b/>
          <w:sz w:val="20"/>
        </w:rPr>
        <w:t xml:space="preserve">Spodaj podpisani gospodarski subjekti/ podpisana skupina gospodarskih subjektov potrjujem/o, da pri tem natečaju kot ponudnik </w:t>
      </w:r>
      <w:r>
        <w:rPr>
          <w:rFonts w:asciiTheme="minorHAnsi" w:hAnsiTheme="minorHAnsi" w:cstheme="minorHAnsi"/>
          <w:b/>
          <w:bCs/>
          <w:sz w:val="20"/>
        </w:rPr>
        <w:t>nastopamo v sestavi le enega natečajnika z zgoraj navedenimi avtorji oddanega natečajnega elaborata</w:t>
      </w:r>
      <w:r>
        <w:rPr>
          <w:rFonts w:asciiTheme="minorHAnsi" w:hAnsiTheme="minorHAnsi" w:cstheme="minorHAnsi"/>
          <w:b/>
          <w:sz w:val="20"/>
        </w:rPr>
        <w:t xml:space="preserve"> - </w:t>
      </w:r>
      <w:r w:rsidRPr="00D70C9B">
        <w:rPr>
          <w:rFonts w:asciiTheme="minorHAnsi" w:hAnsiTheme="minorHAnsi" w:cstheme="minorHAnsi"/>
          <w:bCs/>
          <w:sz w:val="20"/>
        </w:rPr>
        <w:t>(ustrezno izpolni):</w:t>
      </w:r>
    </w:p>
    <w:p w14:paraId="5CEED908" w14:textId="77777777" w:rsidR="004459D7" w:rsidRDefault="004459D7" w:rsidP="004459D7">
      <w:pPr>
        <w:jc w:val="left"/>
        <w:rPr>
          <w:rFonts w:asciiTheme="minorHAnsi" w:hAnsiTheme="minorHAnsi" w:cstheme="minorHAnsi"/>
          <w:b/>
          <w:sz w:val="20"/>
        </w:rPr>
      </w:pPr>
    </w:p>
    <w:p w14:paraId="5208F334" w14:textId="77777777" w:rsidR="004459D7" w:rsidRDefault="004459D7" w:rsidP="004459D7">
      <w:pPr>
        <w:autoSpaceDE w:val="0"/>
        <w:jc w:val="left"/>
        <w:rPr>
          <w:rFonts w:asciiTheme="minorHAnsi" w:hAnsiTheme="minorHAnsi" w:cstheme="minorHAnsi"/>
          <w:b/>
          <w:bCs/>
          <w:sz w:val="20"/>
        </w:rPr>
      </w:pPr>
    </w:p>
    <w:p w14:paraId="3C66EFED" w14:textId="1D52522A" w:rsidR="004459D7" w:rsidRPr="00153043" w:rsidRDefault="004459D7" w:rsidP="004459D7">
      <w:pPr>
        <w:autoSpaceDE w:val="0"/>
        <w:jc w:val="left"/>
        <w:rPr>
          <w:rFonts w:asciiTheme="minorHAnsi" w:hAnsiTheme="minorHAnsi" w:cstheme="minorHAnsi"/>
          <w:sz w:val="20"/>
        </w:rPr>
      </w:pPr>
      <w:r w:rsidRPr="00D70C9B">
        <w:rPr>
          <w:rFonts w:asciiTheme="minorHAnsi" w:hAnsiTheme="minorHAnsi" w:cstheme="minorHAnsi"/>
          <w:b/>
          <w:bCs/>
          <w:sz w:val="20"/>
        </w:rPr>
        <w:t>Gospodarski subjekt – projektant (pravna oseba</w:t>
      </w:r>
      <w:r w:rsidRPr="00D22145">
        <w:rPr>
          <w:rFonts w:asciiTheme="minorHAnsi" w:hAnsiTheme="minorHAnsi" w:cstheme="minorHAnsi"/>
          <w:sz w:val="20"/>
        </w:rPr>
        <w:t>, na katero avtorji prenesejo svoje avtorske pravice in ki bo</w:t>
      </w:r>
      <w:r w:rsidRPr="00D70C9B">
        <w:rPr>
          <w:rFonts w:asciiTheme="minorHAnsi" w:hAnsiTheme="minorHAnsi" w:cstheme="minorHAnsi"/>
          <w:b/>
          <w:bCs/>
          <w:sz w:val="20"/>
        </w:rPr>
        <w:t xml:space="preserve"> </w:t>
      </w:r>
      <w:r w:rsidRPr="00153043">
        <w:rPr>
          <w:rFonts w:asciiTheme="minorHAnsi" w:hAnsiTheme="minorHAnsi" w:cstheme="minorHAnsi"/>
          <w:sz w:val="20"/>
        </w:rPr>
        <w:t xml:space="preserve">izdelala </w:t>
      </w:r>
      <w:r w:rsidRPr="001F5CEB">
        <w:rPr>
          <w:rFonts w:asciiTheme="minorHAnsi" w:hAnsiTheme="minorHAnsi" w:cstheme="minorHAnsi"/>
          <w:sz w:val="20"/>
        </w:rPr>
        <w:t xml:space="preserve">dokumentacijo za natečajno območje </w:t>
      </w:r>
      <w:r w:rsidR="00153043" w:rsidRPr="001F5CEB">
        <w:rPr>
          <w:rFonts w:asciiTheme="minorHAnsi" w:hAnsiTheme="minorHAnsi" w:cstheme="minorHAnsi"/>
          <w:sz w:val="20"/>
        </w:rPr>
        <w:t xml:space="preserve">………………………. (navesti: A in </w:t>
      </w:r>
      <w:r w:rsidRPr="001F5CEB">
        <w:rPr>
          <w:rFonts w:asciiTheme="minorHAnsi" w:hAnsiTheme="minorHAnsi" w:cstheme="minorHAnsi"/>
          <w:sz w:val="20"/>
        </w:rPr>
        <w:t>B</w:t>
      </w:r>
      <w:r w:rsidR="00153043" w:rsidRPr="001F5CEB">
        <w:rPr>
          <w:rFonts w:asciiTheme="minorHAnsi" w:hAnsiTheme="minorHAnsi" w:cstheme="minorHAnsi"/>
          <w:sz w:val="20"/>
        </w:rPr>
        <w:t xml:space="preserve"> ali A ali B))</w:t>
      </w:r>
    </w:p>
    <w:p w14:paraId="540F2F5D" w14:textId="77777777" w:rsidR="004459D7" w:rsidRPr="00D70C9B" w:rsidRDefault="004459D7" w:rsidP="004459D7">
      <w:pPr>
        <w:autoSpaceDE w:val="0"/>
        <w:jc w:val="left"/>
        <w:rPr>
          <w:rFonts w:asciiTheme="minorHAnsi" w:hAnsiTheme="minorHAnsi" w:cstheme="minorHAnsi"/>
          <w:b/>
          <w:bCs/>
          <w:sz w:val="16"/>
          <w:szCs w:val="16"/>
        </w:rPr>
      </w:pPr>
    </w:p>
    <w:p w14:paraId="6598DB93" w14:textId="77777777" w:rsidR="004459D7" w:rsidRPr="00D70C9B" w:rsidRDefault="004459D7" w:rsidP="004459D7">
      <w:pPr>
        <w:pBdr>
          <w:bottom w:val="single" w:sz="8" w:space="1" w:color="000000"/>
        </w:pBdr>
        <w:autoSpaceDE w:val="0"/>
        <w:jc w:val="left"/>
        <w:rPr>
          <w:rFonts w:asciiTheme="minorHAnsi" w:hAnsiTheme="minorHAnsi" w:cstheme="minorHAnsi"/>
          <w:sz w:val="20"/>
        </w:rPr>
      </w:pPr>
    </w:p>
    <w:p w14:paraId="342C799C" w14:textId="77777777" w:rsidR="004459D7" w:rsidRPr="00D70C9B" w:rsidRDefault="004459D7" w:rsidP="004459D7">
      <w:pPr>
        <w:pBdr>
          <w:bottom w:val="single" w:sz="8" w:space="1" w:color="000000"/>
        </w:pBdr>
        <w:autoSpaceDE w:val="0"/>
        <w:jc w:val="left"/>
        <w:rPr>
          <w:rFonts w:asciiTheme="minorHAnsi" w:hAnsiTheme="minorHAnsi" w:cstheme="minorHAnsi"/>
          <w:sz w:val="20"/>
        </w:rPr>
      </w:pPr>
    </w:p>
    <w:p w14:paraId="29421C08" w14:textId="77777777" w:rsidR="004459D7" w:rsidRPr="00D70C9B" w:rsidRDefault="004459D7" w:rsidP="004459D7">
      <w:pPr>
        <w:pBdr>
          <w:bottom w:val="single" w:sz="8" w:space="1" w:color="000000"/>
        </w:pBdr>
        <w:autoSpaceDE w:val="0"/>
        <w:jc w:val="left"/>
        <w:rPr>
          <w:rFonts w:asciiTheme="minorHAnsi" w:hAnsiTheme="minorHAnsi" w:cstheme="minorHAnsi"/>
          <w:sz w:val="20"/>
        </w:rPr>
      </w:pPr>
    </w:p>
    <w:p w14:paraId="683A27E2" w14:textId="77777777" w:rsidR="004459D7" w:rsidRPr="00D70C9B" w:rsidRDefault="004459D7" w:rsidP="004459D7">
      <w:pPr>
        <w:pBdr>
          <w:bottom w:val="single" w:sz="8" w:space="1" w:color="000000"/>
        </w:pBdr>
        <w:autoSpaceDE w:val="0"/>
        <w:jc w:val="left"/>
        <w:rPr>
          <w:rFonts w:asciiTheme="minorHAnsi" w:hAnsiTheme="minorHAnsi" w:cstheme="minorHAnsi"/>
          <w:sz w:val="20"/>
        </w:rPr>
      </w:pPr>
    </w:p>
    <w:p w14:paraId="1A190629" w14:textId="77777777" w:rsidR="004459D7" w:rsidRPr="00D70C9B" w:rsidRDefault="004459D7" w:rsidP="004459D7">
      <w:pPr>
        <w:pBdr>
          <w:bottom w:val="single" w:sz="8" w:space="1" w:color="000000"/>
        </w:pBdr>
        <w:autoSpaceDE w:val="0"/>
        <w:jc w:val="left"/>
        <w:rPr>
          <w:rFonts w:asciiTheme="minorHAnsi" w:hAnsiTheme="minorHAnsi" w:cstheme="minorHAnsi"/>
          <w:sz w:val="20"/>
        </w:rPr>
      </w:pPr>
    </w:p>
    <w:p w14:paraId="4D0E0C70" w14:textId="77777777" w:rsidR="004459D7" w:rsidRPr="00A84DFD" w:rsidRDefault="004459D7" w:rsidP="004459D7">
      <w:pPr>
        <w:autoSpaceDE w:val="0"/>
        <w:jc w:val="left"/>
        <w:rPr>
          <w:rFonts w:asciiTheme="minorHAnsi" w:hAnsiTheme="minorHAnsi" w:cstheme="minorHAnsi"/>
          <w:b/>
          <w:bCs/>
          <w:sz w:val="16"/>
          <w:szCs w:val="16"/>
        </w:rPr>
      </w:pPr>
      <w:r w:rsidRPr="00A84DFD">
        <w:rPr>
          <w:rFonts w:asciiTheme="minorHAnsi" w:hAnsiTheme="minorHAnsi" w:cstheme="minorHAnsi"/>
          <w:i/>
          <w:sz w:val="16"/>
          <w:szCs w:val="16"/>
        </w:rPr>
        <w:t xml:space="preserve">naziv, naslov, matična številka                                            žig </w:t>
      </w:r>
      <w:r w:rsidRPr="00A84DFD">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A84DFD">
        <w:rPr>
          <w:rFonts w:asciiTheme="minorHAnsi" w:hAnsiTheme="minorHAnsi" w:cstheme="minorHAnsi"/>
          <w:i/>
          <w:sz w:val="16"/>
          <w:szCs w:val="16"/>
        </w:rPr>
        <w:t>ime, priimek in podpis pooblaščene osebe</w:t>
      </w:r>
    </w:p>
    <w:p w14:paraId="30B4319C" w14:textId="77777777" w:rsidR="004459D7" w:rsidRDefault="004459D7" w:rsidP="004459D7">
      <w:pPr>
        <w:widowControl/>
        <w:suppressAutoHyphens w:val="0"/>
        <w:jc w:val="left"/>
        <w:rPr>
          <w:rFonts w:asciiTheme="minorHAnsi" w:hAnsiTheme="minorHAnsi" w:cstheme="minorHAnsi"/>
          <w:bCs/>
          <w:sz w:val="20"/>
        </w:rPr>
      </w:pPr>
      <w:r>
        <w:rPr>
          <w:rFonts w:asciiTheme="minorHAnsi" w:hAnsiTheme="minorHAnsi" w:cstheme="minorHAnsi"/>
          <w:bCs/>
          <w:sz w:val="20"/>
        </w:rPr>
        <w:br w:type="page"/>
      </w:r>
    </w:p>
    <w:p w14:paraId="0BDFF3E2" w14:textId="1F96703A" w:rsidR="004459D7" w:rsidRPr="00D70C9B" w:rsidRDefault="004459D7" w:rsidP="004459D7">
      <w:pPr>
        <w:autoSpaceDE w:val="0"/>
        <w:jc w:val="left"/>
        <w:rPr>
          <w:rFonts w:asciiTheme="minorHAnsi" w:hAnsiTheme="minorHAnsi" w:cstheme="minorHAnsi"/>
          <w:sz w:val="20"/>
        </w:rPr>
      </w:pPr>
      <w:r w:rsidRPr="00D70C9B">
        <w:rPr>
          <w:rFonts w:asciiTheme="minorHAnsi" w:hAnsiTheme="minorHAnsi" w:cstheme="minorHAnsi"/>
          <w:bCs/>
          <w:sz w:val="20"/>
        </w:rPr>
        <w:lastRenderedPageBreak/>
        <w:t xml:space="preserve">V primeru, da gre za skupino gospodarskih subjektov, ki bo predložila skupno ponudbo je potrebno navesti vse gospodarske </w:t>
      </w:r>
      <w:r w:rsidRPr="001B0103">
        <w:rPr>
          <w:rFonts w:asciiTheme="minorHAnsi" w:hAnsiTheme="minorHAnsi" w:cstheme="minorHAnsi"/>
          <w:bCs/>
          <w:sz w:val="20"/>
        </w:rPr>
        <w:t>subjekte,</w:t>
      </w:r>
      <w:r w:rsidRPr="00D70C9B">
        <w:rPr>
          <w:rFonts w:asciiTheme="minorHAnsi" w:hAnsiTheme="minorHAnsi" w:cstheme="minorHAnsi"/>
          <w:bCs/>
          <w:sz w:val="20"/>
        </w:rPr>
        <w:t xml:space="preserve"> Opcija 1 spodaj:</w:t>
      </w:r>
    </w:p>
    <w:p w14:paraId="299BE026" w14:textId="77777777" w:rsidR="004459D7" w:rsidRDefault="004459D7" w:rsidP="004459D7">
      <w:pPr>
        <w:autoSpaceDE w:val="0"/>
        <w:jc w:val="left"/>
        <w:rPr>
          <w:rFonts w:asciiTheme="minorHAnsi" w:hAnsiTheme="minorHAnsi" w:cstheme="minorHAnsi"/>
          <w:b/>
          <w:bCs/>
          <w:sz w:val="20"/>
        </w:rPr>
      </w:pPr>
    </w:p>
    <w:p w14:paraId="0C18D831" w14:textId="77777777" w:rsidR="007629B8" w:rsidRPr="00C76E11" w:rsidRDefault="007629B8" w:rsidP="007629B8">
      <w:pPr>
        <w:autoSpaceDE w:val="0"/>
        <w:jc w:val="left"/>
        <w:rPr>
          <w:rFonts w:asciiTheme="minorHAnsi" w:hAnsiTheme="minorHAnsi" w:cstheme="minorHAnsi"/>
          <w:b/>
          <w:bCs/>
          <w:i/>
          <w:color w:val="0070C0"/>
          <w:sz w:val="20"/>
        </w:rPr>
      </w:pPr>
      <w:r w:rsidRPr="00C76E11">
        <w:rPr>
          <w:rFonts w:asciiTheme="minorHAnsi" w:hAnsiTheme="minorHAnsi" w:cstheme="minorHAnsi"/>
          <w:bCs/>
          <w:i/>
          <w:color w:val="0070C0"/>
          <w:sz w:val="20"/>
        </w:rPr>
        <w:t>(kopirati po potrebi):</w:t>
      </w:r>
    </w:p>
    <w:p w14:paraId="483C8FEA" w14:textId="02C298E4" w:rsidR="00153043" w:rsidRPr="007629B8" w:rsidRDefault="004459D7" w:rsidP="004459D7">
      <w:pPr>
        <w:autoSpaceDE w:val="0"/>
        <w:ind w:left="426" w:hanging="426"/>
        <w:jc w:val="left"/>
        <w:rPr>
          <w:rFonts w:asciiTheme="minorHAnsi" w:hAnsiTheme="minorHAnsi" w:cstheme="minorHAnsi"/>
          <w:b/>
          <w:bCs/>
          <w:sz w:val="20"/>
        </w:rPr>
      </w:pPr>
      <w:r w:rsidRPr="007629B8">
        <w:rPr>
          <w:rFonts w:asciiTheme="minorHAnsi" w:hAnsiTheme="minorHAnsi" w:cstheme="minorHAnsi"/>
          <w:b/>
          <w:bCs/>
          <w:i/>
          <w:sz w:val="20"/>
        </w:rPr>
        <w:t>Opcija 1:</w:t>
      </w:r>
      <w:r w:rsidRPr="007629B8">
        <w:rPr>
          <w:rFonts w:asciiTheme="minorHAnsi" w:hAnsiTheme="minorHAnsi" w:cstheme="minorHAnsi"/>
          <w:b/>
          <w:bCs/>
          <w:sz w:val="20"/>
        </w:rPr>
        <w:t xml:space="preserve">  </w:t>
      </w:r>
    </w:p>
    <w:p w14:paraId="0C4AA40A" w14:textId="6D7AA686" w:rsidR="004459D7" w:rsidRPr="003C6715" w:rsidRDefault="004459D7" w:rsidP="00153043">
      <w:pPr>
        <w:autoSpaceDE w:val="0"/>
        <w:jc w:val="left"/>
        <w:rPr>
          <w:rFonts w:asciiTheme="minorHAnsi" w:hAnsiTheme="minorHAnsi" w:cstheme="minorHAnsi"/>
          <w:b/>
          <w:bCs/>
          <w:sz w:val="20"/>
        </w:rPr>
      </w:pPr>
      <w:r w:rsidRPr="007629B8">
        <w:rPr>
          <w:rFonts w:asciiTheme="minorHAnsi" w:hAnsiTheme="minorHAnsi" w:cstheme="minorHAnsi"/>
          <w:b/>
          <w:bCs/>
          <w:sz w:val="20"/>
        </w:rPr>
        <w:t xml:space="preserve">V skupini gospodarskih subjektov </w:t>
      </w:r>
      <w:r w:rsidRPr="007629B8">
        <w:rPr>
          <w:rFonts w:asciiTheme="minorHAnsi" w:hAnsiTheme="minorHAnsi" w:cstheme="minorHAnsi"/>
          <w:bCs/>
          <w:sz w:val="20"/>
        </w:rPr>
        <w:t xml:space="preserve">poleg zgoraj navedenega vodilnega parterja sodeluje še </w:t>
      </w:r>
      <w:r w:rsidRPr="007629B8">
        <w:rPr>
          <w:rFonts w:asciiTheme="minorHAnsi" w:hAnsiTheme="minorHAnsi" w:cstheme="minorHAnsi"/>
          <w:b/>
          <w:bCs/>
          <w:sz w:val="20"/>
        </w:rPr>
        <w:t xml:space="preserve">gospodarski </w:t>
      </w:r>
      <w:r w:rsidRPr="001F5CEB">
        <w:rPr>
          <w:rFonts w:asciiTheme="minorHAnsi" w:hAnsiTheme="minorHAnsi" w:cstheme="minorHAnsi"/>
          <w:b/>
          <w:bCs/>
          <w:sz w:val="20"/>
        </w:rPr>
        <w:t xml:space="preserve">subjekt, </w:t>
      </w:r>
      <w:r w:rsidRPr="001F5CEB">
        <w:rPr>
          <w:rFonts w:asciiTheme="minorHAnsi" w:hAnsiTheme="minorHAnsi" w:cstheme="minorHAnsi"/>
          <w:sz w:val="20"/>
        </w:rPr>
        <w:t>ki</w:t>
      </w:r>
      <w:r w:rsidRPr="00992084">
        <w:rPr>
          <w:rFonts w:asciiTheme="minorHAnsi" w:hAnsiTheme="minorHAnsi" w:cstheme="minorHAnsi"/>
          <w:sz w:val="20"/>
        </w:rPr>
        <w:t xml:space="preserve"> </w:t>
      </w:r>
      <w:r w:rsidR="00153043" w:rsidRPr="001F5CEB">
        <w:rPr>
          <w:rFonts w:asciiTheme="minorHAnsi" w:hAnsiTheme="minorHAnsi" w:cstheme="minorHAnsi"/>
          <w:sz w:val="20"/>
        </w:rPr>
        <w:t>bo izdelal dokumentacijo za natečajno območje ………………………. (navesti: A in B ali A ali B) oziroma del</w:t>
      </w:r>
      <w:r w:rsidR="00153043" w:rsidRPr="007629B8">
        <w:rPr>
          <w:rFonts w:asciiTheme="minorHAnsi" w:hAnsiTheme="minorHAnsi" w:cstheme="minorHAnsi"/>
          <w:sz w:val="20"/>
        </w:rPr>
        <w:t xml:space="preserve"> dokumentacije…………………………………</w:t>
      </w:r>
      <w:r w:rsidRPr="007629B8">
        <w:rPr>
          <w:rFonts w:asciiTheme="minorHAnsi" w:hAnsiTheme="minorHAnsi" w:cstheme="minorHAnsi"/>
          <w:sz w:val="20"/>
        </w:rPr>
        <w:t xml:space="preserve"> </w:t>
      </w:r>
      <w:r w:rsidR="00153043" w:rsidRPr="007629B8">
        <w:rPr>
          <w:rFonts w:asciiTheme="minorHAnsi" w:hAnsiTheme="minorHAnsi" w:cstheme="minorHAnsi"/>
          <w:sz w:val="20"/>
        </w:rPr>
        <w:t xml:space="preserve">(npr. gradbene konstrukcije) </w:t>
      </w:r>
      <w:r w:rsidRPr="007629B8">
        <w:rPr>
          <w:rFonts w:asciiTheme="minorHAnsi" w:hAnsiTheme="minorHAnsi" w:cstheme="minorHAnsi"/>
          <w:sz w:val="20"/>
        </w:rPr>
        <w:t>in na katerega bodo avtorji prenesli svoje avtorske pravice, kar bo omogočilo izpolnitev pogodbenih zahtev za v tem odstavku navedeni obseg del.</w:t>
      </w:r>
    </w:p>
    <w:p w14:paraId="2683BAF9" w14:textId="155349EF" w:rsidR="004459D7" w:rsidRPr="003C6715" w:rsidRDefault="004459D7" w:rsidP="004459D7">
      <w:pPr>
        <w:pBdr>
          <w:bottom w:val="single" w:sz="8" w:space="1" w:color="000000"/>
        </w:pBdr>
        <w:autoSpaceDE w:val="0"/>
        <w:jc w:val="left"/>
        <w:rPr>
          <w:rFonts w:asciiTheme="minorHAnsi" w:hAnsiTheme="minorHAnsi" w:cstheme="minorHAnsi"/>
          <w:sz w:val="20"/>
        </w:rPr>
      </w:pPr>
    </w:p>
    <w:p w14:paraId="26A8A3CC" w14:textId="374814FD" w:rsidR="004459D7" w:rsidRPr="003C6715" w:rsidRDefault="004459D7" w:rsidP="004459D7">
      <w:pPr>
        <w:pBdr>
          <w:bottom w:val="single" w:sz="8" w:space="1" w:color="000000"/>
        </w:pBdr>
        <w:autoSpaceDE w:val="0"/>
        <w:jc w:val="left"/>
        <w:rPr>
          <w:rFonts w:asciiTheme="minorHAnsi" w:hAnsiTheme="minorHAnsi" w:cstheme="minorHAnsi"/>
          <w:sz w:val="20"/>
        </w:rPr>
      </w:pPr>
    </w:p>
    <w:p w14:paraId="2EA08B92" w14:textId="635A0C78" w:rsidR="004459D7" w:rsidRPr="003C6715" w:rsidRDefault="004459D7" w:rsidP="004459D7">
      <w:pPr>
        <w:pBdr>
          <w:bottom w:val="single" w:sz="8" w:space="1" w:color="000000"/>
        </w:pBdr>
        <w:autoSpaceDE w:val="0"/>
        <w:jc w:val="left"/>
        <w:rPr>
          <w:rFonts w:asciiTheme="minorHAnsi" w:hAnsiTheme="minorHAnsi" w:cstheme="minorHAnsi"/>
          <w:sz w:val="20"/>
        </w:rPr>
      </w:pPr>
    </w:p>
    <w:p w14:paraId="60173E4C" w14:textId="77777777" w:rsidR="004459D7" w:rsidRPr="003C6715" w:rsidRDefault="004459D7" w:rsidP="004459D7">
      <w:pPr>
        <w:pBdr>
          <w:bottom w:val="single" w:sz="8" w:space="1" w:color="000000"/>
        </w:pBdr>
        <w:autoSpaceDE w:val="0"/>
        <w:jc w:val="left"/>
        <w:rPr>
          <w:rFonts w:asciiTheme="minorHAnsi" w:hAnsiTheme="minorHAnsi" w:cstheme="minorHAnsi"/>
          <w:sz w:val="20"/>
        </w:rPr>
      </w:pPr>
    </w:p>
    <w:p w14:paraId="76BDD6C7" w14:textId="77777777" w:rsidR="004459D7" w:rsidRPr="003C6715" w:rsidRDefault="004459D7" w:rsidP="004459D7">
      <w:pPr>
        <w:pBdr>
          <w:bottom w:val="single" w:sz="8" w:space="1" w:color="000000"/>
        </w:pBdr>
        <w:autoSpaceDE w:val="0"/>
        <w:jc w:val="left"/>
        <w:rPr>
          <w:rFonts w:asciiTheme="minorHAnsi" w:hAnsiTheme="minorHAnsi" w:cstheme="minorHAnsi"/>
          <w:sz w:val="20"/>
        </w:rPr>
      </w:pPr>
    </w:p>
    <w:p w14:paraId="6BE58315" w14:textId="77777777" w:rsidR="004459D7" w:rsidRPr="003C6715" w:rsidRDefault="004459D7" w:rsidP="004459D7">
      <w:pPr>
        <w:pBdr>
          <w:bottom w:val="single" w:sz="8" w:space="1" w:color="000000"/>
        </w:pBdr>
        <w:autoSpaceDE w:val="0"/>
        <w:jc w:val="left"/>
        <w:rPr>
          <w:rFonts w:asciiTheme="minorHAnsi" w:hAnsiTheme="minorHAnsi" w:cstheme="minorHAnsi"/>
          <w:sz w:val="20"/>
        </w:rPr>
      </w:pPr>
    </w:p>
    <w:p w14:paraId="5EE2A0F5" w14:textId="77777777" w:rsidR="004459D7" w:rsidRPr="003C6715" w:rsidRDefault="004459D7" w:rsidP="004459D7">
      <w:pPr>
        <w:autoSpaceDE w:val="0"/>
        <w:ind w:left="426" w:hanging="426"/>
        <w:jc w:val="left"/>
        <w:rPr>
          <w:rFonts w:asciiTheme="minorHAnsi" w:hAnsiTheme="minorHAnsi" w:cstheme="minorHAnsi"/>
          <w:b/>
          <w:bCs/>
          <w:i/>
          <w:sz w:val="16"/>
          <w:szCs w:val="16"/>
        </w:rPr>
      </w:pPr>
      <w:r w:rsidRPr="003C6715">
        <w:rPr>
          <w:rFonts w:asciiTheme="minorHAnsi" w:hAnsiTheme="minorHAnsi" w:cstheme="minorHAnsi"/>
          <w:i/>
          <w:sz w:val="16"/>
          <w:szCs w:val="16"/>
        </w:rPr>
        <w:t xml:space="preserve">naziv, naslov, matična številka                                            žig </w:t>
      </w:r>
      <w:r w:rsidRPr="003C6715">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A84DFD">
        <w:rPr>
          <w:rFonts w:asciiTheme="minorHAnsi" w:hAnsiTheme="minorHAnsi" w:cstheme="minorHAnsi"/>
          <w:i/>
          <w:sz w:val="16"/>
          <w:szCs w:val="16"/>
        </w:rPr>
        <w:t>ime, priimek in</w:t>
      </w:r>
      <w:r>
        <w:rPr>
          <w:rFonts w:asciiTheme="minorHAnsi" w:hAnsiTheme="minorHAnsi" w:cstheme="minorHAnsi"/>
          <w:i/>
          <w:sz w:val="20"/>
        </w:rPr>
        <w:t xml:space="preserve"> </w:t>
      </w:r>
      <w:r w:rsidRPr="003C6715">
        <w:rPr>
          <w:rFonts w:asciiTheme="minorHAnsi" w:hAnsiTheme="minorHAnsi" w:cstheme="minorHAnsi"/>
          <w:i/>
          <w:sz w:val="16"/>
          <w:szCs w:val="16"/>
        </w:rPr>
        <w:t>podpis pooblaščene osebe</w:t>
      </w:r>
    </w:p>
    <w:p w14:paraId="3745B93C" w14:textId="77777777" w:rsidR="004459D7" w:rsidRPr="003C6715" w:rsidRDefault="004459D7" w:rsidP="004459D7">
      <w:pPr>
        <w:autoSpaceDE w:val="0"/>
        <w:ind w:left="426" w:hanging="426"/>
        <w:jc w:val="left"/>
        <w:rPr>
          <w:rFonts w:asciiTheme="minorHAnsi" w:hAnsiTheme="minorHAnsi" w:cstheme="minorHAnsi"/>
          <w:b/>
          <w:bCs/>
          <w:i/>
          <w:sz w:val="16"/>
          <w:szCs w:val="16"/>
        </w:rPr>
      </w:pPr>
    </w:p>
    <w:p w14:paraId="08E011A9" w14:textId="7085219C" w:rsidR="004459D7" w:rsidRPr="00D70C9B" w:rsidRDefault="004459D7" w:rsidP="004459D7">
      <w:pPr>
        <w:autoSpaceDE w:val="0"/>
        <w:jc w:val="left"/>
        <w:rPr>
          <w:rFonts w:asciiTheme="minorHAnsi" w:hAnsiTheme="minorHAnsi" w:cstheme="minorHAnsi"/>
          <w:sz w:val="20"/>
        </w:rPr>
      </w:pPr>
      <w:r w:rsidRPr="00D70C9B">
        <w:rPr>
          <w:rFonts w:asciiTheme="minorHAnsi" w:hAnsiTheme="minorHAnsi" w:cstheme="minorHAnsi"/>
          <w:bCs/>
          <w:sz w:val="20"/>
        </w:rPr>
        <w:t>V primeru, da gre za gospodarski subjekt, ki nastopa s podizvajalci je potrebno navesti vse podizvajalce, Opcija 2 spodaj:</w:t>
      </w:r>
    </w:p>
    <w:p w14:paraId="1712323A" w14:textId="77777777" w:rsidR="004459D7" w:rsidRDefault="004459D7" w:rsidP="004459D7">
      <w:pPr>
        <w:autoSpaceDE w:val="0"/>
        <w:ind w:left="426" w:hanging="426"/>
        <w:jc w:val="left"/>
        <w:rPr>
          <w:rFonts w:asciiTheme="minorHAnsi" w:hAnsiTheme="minorHAnsi" w:cstheme="minorHAnsi"/>
          <w:b/>
          <w:bCs/>
          <w:i/>
          <w:sz w:val="16"/>
          <w:szCs w:val="16"/>
        </w:rPr>
      </w:pPr>
    </w:p>
    <w:p w14:paraId="301D8688" w14:textId="77777777" w:rsidR="004459D7" w:rsidRPr="003C6715" w:rsidRDefault="004459D7" w:rsidP="004459D7">
      <w:pPr>
        <w:autoSpaceDE w:val="0"/>
        <w:ind w:left="426" w:hanging="426"/>
        <w:jc w:val="left"/>
        <w:rPr>
          <w:rFonts w:asciiTheme="minorHAnsi" w:hAnsiTheme="minorHAnsi" w:cstheme="minorHAnsi"/>
          <w:b/>
          <w:bCs/>
          <w:i/>
          <w:sz w:val="16"/>
          <w:szCs w:val="16"/>
        </w:rPr>
      </w:pPr>
      <w:r w:rsidRPr="003C6715">
        <w:rPr>
          <w:rFonts w:asciiTheme="minorHAnsi" w:hAnsiTheme="minorHAnsi" w:cstheme="minorHAnsi"/>
          <w:bCs/>
          <w:i/>
          <w:sz w:val="20"/>
        </w:rPr>
        <w:t>(kopirati po potrebi)</w:t>
      </w:r>
    </w:p>
    <w:p w14:paraId="77BED05E" w14:textId="77777777" w:rsidR="004459D7" w:rsidRPr="004A43AF" w:rsidRDefault="004459D7" w:rsidP="004459D7">
      <w:pPr>
        <w:autoSpaceDE w:val="0"/>
        <w:ind w:left="426" w:hanging="426"/>
        <w:jc w:val="left"/>
        <w:rPr>
          <w:rFonts w:asciiTheme="minorHAnsi" w:hAnsiTheme="minorHAnsi" w:cstheme="minorHAnsi"/>
          <w:b/>
          <w:bCs/>
          <w:sz w:val="20"/>
        </w:rPr>
      </w:pPr>
      <w:r w:rsidRPr="003C6715">
        <w:rPr>
          <w:rFonts w:asciiTheme="minorHAnsi" w:hAnsiTheme="minorHAnsi" w:cstheme="minorHAnsi"/>
          <w:b/>
          <w:bCs/>
          <w:i/>
          <w:sz w:val="20"/>
        </w:rPr>
        <w:t>Opcija 2:</w:t>
      </w:r>
      <w:r w:rsidRPr="003C6715">
        <w:rPr>
          <w:rFonts w:asciiTheme="minorHAnsi" w:hAnsiTheme="minorHAnsi" w:cstheme="minorHAnsi"/>
          <w:b/>
          <w:bCs/>
          <w:sz w:val="20"/>
        </w:rPr>
        <w:t xml:space="preserve">  Gospodarski subjekt nastopa </w:t>
      </w:r>
      <w:r w:rsidRPr="003C6715">
        <w:rPr>
          <w:rFonts w:asciiTheme="minorHAnsi" w:hAnsiTheme="minorHAnsi" w:cstheme="minorHAnsi"/>
          <w:bCs/>
          <w:sz w:val="20"/>
        </w:rPr>
        <w:t>s</w:t>
      </w:r>
      <w:r w:rsidRPr="003C6715">
        <w:rPr>
          <w:rFonts w:asciiTheme="minorHAnsi" w:hAnsiTheme="minorHAnsi" w:cstheme="minorHAnsi"/>
          <w:b/>
          <w:bCs/>
          <w:sz w:val="20"/>
        </w:rPr>
        <w:t xml:space="preserve"> </w:t>
      </w:r>
      <w:r w:rsidRPr="003C6715">
        <w:rPr>
          <w:rFonts w:asciiTheme="minorHAnsi" w:hAnsiTheme="minorHAnsi" w:cstheme="minorHAnsi"/>
          <w:bCs/>
          <w:sz w:val="20"/>
        </w:rPr>
        <w:t>podizvajalcem</w:t>
      </w:r>
      <w:r w:rsidRPr="003C6715">
        <w:rPr>
          <w:rFonts w:asciiTheme="minorHAnsi" w:hAnsiTheme="minorHAnsi" w:cstheme="minorHAnsi"/>
          <w:bCs/>
          <w:i/>
          <w:sz w:val="20"/>
        </w:rPr>
        <w:t>:</w:t>
      </w:r>
    </w:p>
    <w:p w14:paraId="6E4C927E" w14:textId="77777777" w:rsidR="004459D7" w:rsidRDefault="004459D7" w:rsidP="004459D7">
      <w:pPr>
        <w:pBdr>
          <w:bottom w:val="single" w:sz="8" w:space="1" w:color="000000"/>
        </w:pBdr>
        <w:autoSpaceDE w:val="0"/>
        <w:jc w:val="left"/>
        <w:rPr>
          <w:rFonts w:asciiTheme="minorHAnsi" w:hAnsiTheme="minorHAnsi" w:cstheme="minorHAnsi"/>
          <w:sz w:val="20"/>
        </w:rPr>
      </w:pPr>
    </w:p>
    <w:p w14:paraId="0A9CDECB" w14:textId="77777777" w:rsidR="004459D7" w:rsidRDefault="004459D7" w:rsidP="004459D7">
      <w:pPr>
        <w:pBdr>
          <w:bottom w:val="single" w:sz="8" w:space="1" w:color="000000"/>
        </w:pBdr>
        <w:autoSpaceDE w:val="0"/>
        <w:jc w:val="left"/>
        <w:rPr>
          <w:rFonts w:asciiTheme="minorHAnsi" w:hAnsiTheme="minorHAnsi" w:cstheme="minorHAnsi"/>
          <w:sz w:val="20"/>
        </w:rPr>
      </w:pPr>
    </w:p>
    <w:p w14:paraId="3F1BBE54" w14:textId="77777777" w:rsidR="004459D7" w:rsidRDefault="004459D7" w:rsidP="004459D7">
      <w:pPr>
        <w:pBdr>
          <w:bottom w:val="single" w:sz="8" w:space="1" w:color="000000"/>
        </w:pBdr>
        <w:autoSpaceDE w:val="0"/>
        <w:jc w:val="left"/>
        <w:rPr>
          <w:rFonts w:asciiTheme="minorHAnsi" w:hAnsiTheme="minorHAnsi" w:cstheme="minorHAnsi"/>
          <w:sz w:val="20"/>
        </w:rPr>
      </w:pPr>
    </w:p>
    <w:p w14:paraId="26617947" w14:textId="77777777" w:rsidR="004459D7" w:rsidRDefault="004459D7" w:rsidP="004459D7">
      <w:pPr>
        <w:pBdr>
          <w:bottom w:val="single" w:sz="8" w:space="1" w:color="000000"/>
        </w:pBdr>
        <w:autoSpaceDE w:val="0"/>
        <w:jc w:val="left"/>
        <w:rPr>
          <w:rFonts w:asciiTheme="minorHAnsi" w:hAnsiTheme="minorHAnsi" w:cstheme="minorHAnsi"/>
          <w:sz w:val="20"/>
        </w:rPr>
      </w:pPr>
    </w:p>
    <w:p w14:paraId="04766DB1" w14:textId="77777777" w:rsidR="004459D7" w:rsidRDefault="004459D7" w:rsidP="004459D7">
      <w:pPr>
        <w:pBdr>
          <w:bottom w:val="single" w:sz="8" w:space="1" w:color="000000"/>
        </w:pBdr>
        <w:autoSpaceDE w:val="0"/>
        <w:jc w:val="left"/>
        <w:rPr>
          <w:rFonts w:asciiTheme="minorHAnsi" w:hAnsiTheme="minorHAnsi" w:cstheme="minorHAnsi"/>
          <w:sz w:val="20"/>
        </w:rPr>
      </w:pPr>
    </w:p>
    <w:p w14:paraId="4E5ACB0F" w14:textId="77777777" w:rsidR="004459D7" w:rsidRDefault="004459D7" w:rsidP="004459D7">
      <w:pPr>
        <w:pBdr>
          <w:bottom w:val="single" w:sz="8" w:space="1" w:color="000000"/>
        </w:pBdr>
        <w:autoSpaceDE w:val="0"/>
        <w:jc w:val="left"/>
        <w:rPr>
          <w:rFonts w:asciiTheme="minorHAnsi" w:hAnsiTheme="minorHAnsi" w:cstheme="minorHAnsi"/>
          <w:sz w:val="20"/>
        </w:rPr>
      </w:pPr>
    </w:p>
    <w:p w14:paraId="0C2CDB4A" w14:textId="77777777" w:rsidR="004459D7" w:rsidRPr="00A84DFD" w:rsidRDefault="004459D7" w:rsidP="004459D7">
      <w:pPr>
        <w:autoSpaceDE w:val="0"/>
        <w:ind w:left="426" w:hanging="426"/>
        <w:jc w:val="left"/>
        <w:rPr>
          <w:rFonts w:asciiTheme="minorHAnsi" w:hAnsiTheme="minorHAnsi" w:cstheme="minorHAnsi"/>
          <w:b/>
          <w:bCs/>
          <w:i/>
          <w:sz w:val="16"/>
          <w:szCs w:val="16"/>
        </w:rPr>
      </w:pPr>
      <w:r w:rsidRPr="00A84DFD">
        <w:rPr>
          <w:rFonts w:asciiTheme="minorHAnsi" w:hAnsiTheme="minorHAnsi" w:cstheme="minorHAnsi"/>
          <w:i/>
          <w:sz w:val="16"/>
          <w:szCs w:val="16"/>
        </w:rPr>
        <w:t xml:space="preserve">naziv, naslov, matična številka                                            žig </w:t>
      </w:r>
      <w:r w:rsidRPr="00A84DFD">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A84DFD">
        <w:rPr>
          <w:rFonts w:asciiTheme="minorHAnsi" w:hAnsiTheme="minorHAnsi" w:cstheme="minorHAnsi"/>
          <w:i/>
          <w:sz w:val="16"/>
          <w:szCs w:val="16"/>
        </w:rPr>
        <w:t>ime, priimek in podpis pooblaščene osebe</w:t>
      </w:r>
    </w:p>
    <w:p w14:paraId="2FE55B62" w14:textId="77777777" w:rsidR="004459D7" w:rsidRPr="003C6715" w:rsidRDefault="004459D7" w:rsidP="004459D7">
      <w:pPr>
        <w:autoSpaceDE w:val="0"/>
        <w:ind w:left="426" w:hanging="426"/>
        <w:jc w:val="left"/>
        <w:rPr>
          <w:rFonts w:asciiTheme="minorHAnsi" w:hAnsiTheme="minorHAnsi" w:cstheme="minorHAnsi"/>
          <w:b/>
          <w:bCs/>
          <w:i/>
          <w:sz w:val="16"/>
          <w:szCs w:val="16"/>
        </w:rPr>
      </w:pPr>
    </w:p>
    <w:p w14:paraId="0CEF8C9B" w14:textId="77777777" w:rsidR="004459D7" w:rsidRDefault="004459D7" w:rsidP="004459D7">
      <w:pPr>
        <w:pStyle w:val="navodilonaslov"/>
        <w:jc w:val="left"/>
        <w:rPr>
          <w:rFonts w:asciiTheme="minorHAnsi" w:hAnsiTheme="minorHAnsi" w:cstheme="minorHAnsi"/>
        </w:rPr>
      </w:pPr>
    </w:p>
    <w:p w14:paraId="5CF1CD28" w14:textId="77777777" w:rsidR="004459D7" w:rsidRDefault="004459D7" w:rsidP="004459D7">
      <w:pPr>
        <w:pStyle w:val="navodilonaslov"/>
        <w:jc w:val="left"/>
        <w:rPr>
          <w:rFonts w:asciiTheme="minorHAnsi" w:hAnsiTheme="minorHAnsi" w:cstheme="minorHAnsi"/>
          <w:sz w:val="20"/>
          <w:szCs w:val="20"/>
        </w:rPr>
      </w:pPr>
    </w:p>
    <w:p w14:paraId="43584FDF" w14:textId="77777777" w:rsidR="004459D7" w:rsidRDefault="004459D7" w:rsidP="004459D7">
      <w:pPr>
        <w:autoSpaceDE w:val="0"/>
        <w:jc w:val="left"/>
        <w:rPr>
          <w:rFonts w:asciiTheme="minorHAnsi" w:hAnsiTheme="minorHAnsi" w:cstheme="minorHAnsi"/>
          <w:b/>
          <w:bCs/>
          <w:sz w:val="20"/>
        </w:rPr>
      </w:pPr>
    </w:p>
    <w:p w14:paraId="2DFCFDC6" w14:textId="77777777" w:rsidR="004459D7" w:rsidRDefault="004459D7" w:rsidP="004459D7">
      <w:pPr>
        <w:autoSpaceDE w:val="0"/>
        <w:jc w:val="left"/>
        <w:rPr>
          <w:rFonts w:asciiTheme="minorHAnsi" w:hAnsiTheme="minorHAnsi" w:cstheme="minorHAnsi"/>
          <w:b/>
          <w:bCs/>
          <w:sz w:val="20"/>
        </w:rPr>
      </w:pPr>
    </w:p>
    <w:p w14:paraId="6AA63920" w14:textId="77777777" w:rsidR="006F6568" w:rsidRDefault="006F6568" w:rsidP="004459D7">
      <w:pPr>
        <w:autoSpaceDE w:val="0"/>
        <w:jc w:val="left"/>
        <w:rPr>
          <w:rFonts w:asciiTheme="minorHAnsi" w:hAnsiTheme="minorHAnsi" w:cstheme="minorHAnsi"/>
          <w:b/>
          <w:bCs/>
          <w:sz w:val="20"/>
        </w:rPr>
      </w:pPr>
    </w:p>
    <w:p w14:paraId="69CFC666" w14:textId="77777777" w:rsidR="004459D7" w:rsidRPr="00FB5224" w:rsidRDefault="004459D7" w:rsidP="004459D7">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FB5224">
        <w:rPr>
          <w:rFonts w:asciiTheme="minorHAnsi" w:hAnsiTheme="minorHAnsi" w:cstheme="minorHAnsi"/>
          <w:color w:val="000000"/>
          <w:sz w:val="20"/>
          <w:lang w:eastAsia="sl-SI"/>
        </w:rPr>
        <w:t>anonimizirano</w:t>
      </w:r>
      <w:proofErr w:type="spellEnd"/>
      <w:r w:rsidRPr="00FB5224">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62FB22E0" w14:textId="77777777" w:rsidR="004459D7" w:rsidRPr="00FB5224" w:rsidRDefault="004459D7" w:rsidP="004459D7">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xml:space="preserve"> tistih sodelujočih avtorjev, ki dajejo privolitev za takšno </w:t>
      </w:r>
      <w:proofErr w:type="spellStart"/>
      <w:r w:rsidRPr="00FB5224">
        <w:rPr>
          <w:rFonts w:asciiTheme="minorHAnsi" w:hAnsiTheme="minorHAnsi" w:cstheme="minorHAnsi"/>
          <w:color w:val="000000"/>
          <w:sz w:val="20"/>
          <w:lang w:eastAsia="sl-SI"/>
        </w:rPr>
        <w:t>anonimizirano</w:t>
      </w:r>
      <w:proofErr w:type="spellEnd"/>
      <w:r w:rsidRPr="00FB5224">
        <w:rPr>
          <w:rFonts w:asciiTheme="minorHAnsi" w:hAnsiTheme="minorHAnsi" w:cstheme="minorHAnsi"/>
          <w:color w:val="000000"/>
          <w:sz w:val="20"/>
          <w:lang w:eastAsia="sl-SI"/>
        </w:rPr>
        <w:t xml:space="preserve"> in poimensko nedoločljivo obdelavo in z njo soglašajo.</w:t>
      </w:r>
    </w:p>
    <w:p w14:paraId="5775D3D3" w14:textId="77777777" w:rsidR="004459D7" w:rsidRDefault="004459D7" w:rsidP="004459D7">
      <w:pPr>
        <w:autoSpaceDE w:val="0"/>
        <w:jc w:val="left"/>
        <w:rPr>
          <w:rFonts w:asciiTheme="minorHAnsi" w:hAnsiTheme="minorHAnsi" w:cstheme="minorHAnsi"/>
          <w:b/>
          <w:bCs/>
          <w:sz w:val="20"/>
        </w:rPr>
      </w:pPr>
    </w:p>
    <w:p w14:paraId="5E4C276F" w14:textId="77777777" w:rsidR="004459D7" w:rsidRDefault="004459D7" w:rsidP="004459D7">
      <w:pPr>
        <w:autoSpaceDE w:val="0"/>
        <w:jc w:val="left"/>
        <w:rPr>
          <w:rFonts w:asciiTheme="minorHAnsi" w:hAnsiTheme="minorHAnsi" w:cstheme="minorHAnsi"/>
          <w:b/>
          <w:bCs/>
          <w:sz w:val="20"/>
        </w:rPr>
      </w:pPr>
    </w:p>
    <w:p w14:paraId="2A91A8BD" w14:textId="77777777" w:rsidR="004459D7" w:rsidRDefault="004459D7" w:rsidP="004459D7">
      <w:pPr>
        <w:autoSpaceDE w:val="0"/>
        <w:jc w:val="left"/>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31032537" w14:textId="77777777" w:rsidR="004459D7" w:rsidRDefault="004459D7" w:rsidP="004459D7">
      <w:pPr>
        <w:autoSpaceDE w:val="0"/>
        <w:jc w:val="left"/>
        <w:rPr>
          <w:rFonts w:asciiTheme="minorHAnsi" w:hAnsiTheme="minorHAnsi" w:cstheme="minorHAnsi"/>
          <w:sz w:val="20"/>
        </w:rPr>
      </w:pPr>
    </w:p>
    <w:p w14:paraId="60B77E8D" w14:textId="77777777" w:rsidR="004459D7" w:rsidRDefault="004459D7" w:rsidP="004459D7">
      <w:pPr>
        <w:autoSpaceDE w:val="0"/>
        <w:jc w:val="left"/>
        <w:rPr>
          <w:rFonts w:asciiTheme="minorHAnsi" w:hAnsiTheme="minorHAnsi" w:cstheme="minorHAnsi"/>
          <w:b/>
          <w:bCs/>
          <w:sz w:val="20"/>
        </w:rPr>
      </w:pPr>
    </w:p>
    <w:p w14:paraId="7A7EE3AD" w14:textId="77777777" w:rsidR="004459D7" w:rsidRDefault="004459D7" w:rsidP="004459D7">
      <w:pPr>
        <w:autoSpaceDE w:val="0"/>
        <w:jc w:val="left"/>
        <w:rPr>
          <w:rFonts w:asciiTheme="minorHAnsi" w:hAnsiTheme="minorHAnsi" w:cstheme="minorHAnsi"/>
          <w:b/>
          <w:bCs/>
          <w:sz w:val="20"/>
        </w:rPr>
      </w:pPr>
    </w:p>
    <w:p w14:paraId="70F158BC" w14:textId="77777777" w:rsidR="004459D7" w:rsidRDefault="004459D7" w:rsidP="004459D7">
      <w:pPr>
        <w:autoSpaceDE w:val="0"/>
        <w:jc w:val="left"/>
        <w:rPr>
          <w:rFonts w:asciiTheme="minorHAnsi" w:hAnsiTheme="minorHAnsi" w:cstheme="minorHAnsi"/>
          <w:b/>
          <w:bCs/>
          <w:sz w:val="20"/>
        </w:rPr>
      </w:pPr>
    </w:p>
    <w:p w14:paraId="75E60BEB" w14:textId="77777777" w:rsidR="004459D7" w:rsidRDefault="004459D7" w:rsidP="004459D7">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15643EAB" w14:textId="77777777" w:rsidR="004459D7" w:rsidRDefault="004459D7" w:rsidP="004459D7">
      <w:pPr>
        <w:numPr>
          <w:ilvl w:val="0"/>
          <w:numId w:val="42"/>
        </w:numPr>
        <w:autoSpaceDE w:val="0"/>
        <w:jc w:val="left"/>
        <w:rPr>
          <w:rFonts w:asciiTheme="minorHAnsi" w:hAnsiTheme="minorHAnsi" w:cstheme="minorHAnsi"/>
          <w:i/>
          <w:sz w:val="16"/>
          <w:szCs w:val="16"/>
        </w:rPr>
      </w:pPr>
      <w:r>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Pr>
          <w:rFonts w:asciiTheme="minorHAnsi" w:hAnsiTheme="minorHAnsi" w:cstheme="minorHAnsi"/>
          <w:i/>
          <w:sz w:val="16"/>
          <w:szCs w:val="16"/>
        </w:rPr>
        <w:t>u.d.i.a</w:t>
      </w:r>
      <w:proofErr w:type="spellEnd"/>
      <w:r>
        <w:rPr>
          <w:rFonts w:asciiTheme="minorHAnsi" w:hAnsiTheme="minorHAnsi" w:cstheme="minorHAnsi"/>
          <w:i/>
          <w:sz w:val="16"/>
          <w:szCs w:val="16"/>
        </w:rPr>
        <w:t>.) (</w:t>
      </w:r>
      <w:hyperlink r:id="rId8" w:history="1">
        <w:r>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Pr>
            <w:rStyle w:val="Hiperpovezava"/>
            <w:rFonts w:asciiTheme="minorHAnsi" w:hAnsiTheme="minorHAnsi" w:cstheme="minorHAnsi"/>
            <w:i/>
            <w:sz w:val="16"/>
            <w:szCs w:val="16"/>
          </w:rPr>
          <w:t>ZVPI</w:t>
        </w:r>
      </w:hyperlink>
      <w:r>
        <w:rPr>
          <w:rFonts w:asciiTheme="minorHAnsi" w:hAnsiTheme="minorHAnsi" w:cstheme="minorHAnsi"/>
          <w:i/>
          <w:sz w:val="16"/>
          <w:szCs w:val="16"/>
        </w:rPr>
        <w:t>),</w:t>
      </w:r>
    </w:p>
    <w:p w14:paraId="41C4E92F" w14:textId="77777777" w:rsidR="004459D7" w:rsidRDefault="004459D7" w:rsidP="004459D7">
      <w:pPr>
        <w:numPr>
          <w:ilvl w:val="0"/>
          <w:numId w:val="42"/>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3A32795B" w14:textId="77777777" w:rsidR="004459D7" w:rsidRDefault="004459D7" w:rsidP="004459D7">
      <w:pPr>
        <w:numPr>
          <w:ilvl w:val="0"/>
          <w:numId w:val="42"/>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3D666443" w14:textId="77777777" w:rsidR="004459D7" w:rsidRDefault="004459D7" w:rsidP="004459D7">
      <w:pPr>
        <w:autoSpaceDE w:val="0"/>
        <w:ind w:left="360"/>
        <w:jc w:val="left"/>
        <w:rPr>
          <w:rFonts w:asciiTheme="minorHAnsi" w:hAnsiTheme="minorHAnsi" w:cstheme="minorHAnsi"/>
          <w:i/>
          <w:sz w:val="16"/>
          <w:szCs w:val="16"/>
        </w:rPr>
      </w:pPr>
    </w:p>
    <w:p w14:paraId="1C212DC4" w14:textId="77777777" w:rsidR="004459D7" w:rsidRDefault="004459D7" w:rsidP="004459D7">
      <w:pPr>
        <w:jc w:val="left"/>
        <w:rPr>
          <w:rFonts w:asciiTheme="minorHAnsi" w:hAnsiTheme="minorHAnsi" w:cstheme="minorHAnsi"/>
          <w:b/>
          <w:sz w:val="16"/>
          <w:szCs w:val="16"/>
        </w:rPr>
      </w:pPr>
    </w:p>
    <w:p w14:paraId="3FE5805C" w14:textId="77777777" w:rsidR="004459D7" w:rsidRDefault="004459D7" w:rsidP="004459D7">
      <w:pPr>
        <w:jc w:val="left"/>
        <w:rPr>
          <w:rFonts w:asciiTheme="minorHAnsi" w:hAnsiTheme="minorHAnsi" w:cstheme="minorHAnsi"/>
          <w:sz w:val="16"/>
          <w:szCs w:val="16"/>
        </w:rPr>
      </w:pPr>
      <w:r>
        <w:rPr>
          <w:rFonts w:asciiTheme="minorHAnsi" w:hAnsiTheme="minorHAnsi" w:cstheme="minorHAnsi"/>
          <w:b/>
          <w:sz w:val="16"/>
          <w:szCs w:val="16"/>
        </w:rPr>
        <w:t>Navodilo:</w:t>
      </w:r>
    </w:p>
    <w:p w14:paraId="627A2030" w14:textId="77777777" w:rsidR="004459D7" w:rsidRDefault="004459D7" w:rsidP="004459D7">
      <w:pPr>
        <w:jc w:val="left"/>
        <w:rPr>
          <w:rFonts w:asciiTheme="minorHAnsi" w:hAnsiTheme="minorHAnsi" w:cstheme="minorHAnsi"/>
        </w:rPr>
      </w:pPr>
      <w:r>
        <w:rPr>
          <w:rFonts w:asciiTheme="minorHAnsi" w:hAnsiTheme="minorHAnsi" w:cstheme="minorHAnsi"/>
          <w:i/>
          <w:sz w:val="16"/>
          <w:szCs w:val="16"/>
        </w:rPr>
        <w:t>Izpolnjeno in podpisano vložite v kuverto »AVTOR«, DOC. verzijo obrazca oddajte na elektronskem nosilcu in vložite v kuverto AVTOR.</w:t>
      </w:r>
    </w:p>
    <w:bookmarkEnd w:id="11"/>
    <w:p w14:paraId="0231B851" w14:textId="77777777" w:rsidR="004459D7" w:rsidRDefault="004459D7" w:rsidP="004459D7">
      <w:pPr>
        <w:ind w:left="709"/>
        <w:jc w:val="left"/>
        <w:rPr>
          <w:rFonts w:asciiTheme="minorHAnsi" w:hAnsiTheme="minorHAnsi" w:cstheme="minorHAnsi"/>
          <w:sz w:val="20"/>
          <w:highlight w:val="green"/>
        </w:rPr>
      </w:pPr>
    </w:p>
    <w:p w14:paraId="4878BDF6" w14:textId="77777777" w:rsidR="004459D7" w:rsidRPr="002B63E9" w:rsidRDefault="004459D7" w:rsidP="004459D7">
      <w:pPr>
        <w:pStyle w:val="navodilonaslov"/>
        <w:jc w:val="left"/>
        <w:rPr>
          <w:rFonts w:asciiTheme="minorHAnsi" w:hAnsiTheme="minorHAnsi" w:cstheme="minorHAnsi"/>
          <w:b w:val="0"/>
          <w:bCs/>
        </w:rPr>
      </w:pPr>
    </w:p>
    <w:bookmarkEnd w:id="7"/>
    <w:bookmarkEnd w:id="8"/>
    <w:p w14:paraId="5B1C6B99" w14:textId="77777777" w:rsidR="004459D7" w:rsidRDefault="004459D7" w:rsidP="004459D7">
      <w:pPr>
        <w:widowControl/>
        <w:suppressAutoHyphens w:val="0"/>
        <w:jc w:val="left"/>
        <w:rPr>
          <w:rFonts w:asciiTheme="minorHAnsi" w:hAnsiTheme="minorHAnsi" w:cstheme="minorHAnsi"/>
          <w:b/>
          <w:sz w:val="20"/>
        </w:rPr>
      </w:pPr>
    </w:p>
    <w:p w14:paraId="6C58A645" w14:textId="77777777" w:rsidR="004459D7" w:rsidRDefault="004459D7" w:rsidP="004459D7">
      <w:pPr>
        <w:jc w:val="left"/>
        <w:rPr>
          <w:rFonts w:asciiTheme="minorHAnsi" w:hAnsiTheme="minorHAnsi" w:cstheme="minorHAnsi"/>
        </w:rPr>
      </w:pPr>
      <w:bookmarkStart w:id="15" w:name="__RefHeading___Toc343103494"/>
      <w:bookmarkStart w:id="16" w:name="_Toc468394602"/>
      <w:bookmarkStart w:id="17" w:name="_Toc485980465"/>
      <w:bookmarkStart w:id="18" w:name="_Toc74650198"/>
      <w:r>
        <w:rPr>
          <w:rFonts w:asciiTheme="minorHAnsi" w:hAnsiTheme="minorHAnsi" w:cstheme="minorHAnsi"/>
        </w:rPr>
        <w:br w:type="page"/>
      </w:r>
    </w:p>
    <w:p w14:paraId="1FEF8F2B" w14:textId="77777777" w:rsidR="004459D7" w:rsidRDefault="004459D7" w:rsidP="004459D7">
      <w:pPr>
        <w:pStyle w:val="NaslovPRILOGE"/>
        <w:jc w:val="left"/>
        <w:rPr>
          <w:rFonts w:asciiTheme="minorHAnsi" w:hAnsiTheme="minorHAnsi" w:cstheme="minorHAnsi"/>
        </w:rPr>
      </w:pPr>
      <w:bookmarkStart w:id="19" w:name="_Toc231897657"/>
      <w:r>
        <w:rPr>
          <w:rFonts w:asciiTheme="minorHAnsi" w:hAnsiTheme="minorHAnsi" w:cstheme="minorHAnsi"/>
        </w:rPr>
        <w:lastRenderedPageBreak/>
        <w:t>Priloga</w:t>
      </w:r>
      <w:r>
        <w:rPr>
          <w:rFonts w:asciiTheme="minorHAnsi" w:hAnsiTheme="minorHAnsi" w:cstheme="minorHAnsi"/>
        </w:rPr>
        <w:tab/>
        <w:t>INFORMATIVNA PONUDBA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šifra</w:t>
      </w:r>
      <w:bookmarkEnd w:id="19"/>
    </w:p>
    <w:p w14:paraId="44541FE4" w14:textId="77777777" w:rsidR="004459D7" w:rsidRDefault="004459D7" w:rsidP="004459D7">
      <w:pPr>
        <w:jc w:val="left"/>
        <w:rPr>
          <w:rFonts w:asciiTheme="minorHAnsi" w:hAnsiTheme="minorHAnsi" w:cstheme="minorHAnsi"/>
        </w:rPr>
      </w:pPr>
    </w:p>
    <w:p w14:paraId="6A583B4D" w14:textId="77777777" w:rsidR="004459D7" w:rsidRPr="00862445" w:rsidRDefault="004459D7" w:rsidP="004459D7">
      <w:pPr>
        <w:jc w:val="left"/>
        <w:rPr>
          <w:rFonts w:ascii="Calibri" w:hAnsi="Calibri" w:cs="Calibri"/>
          <w:b/>
          <w:sz w:val="28"/>
          <w:szCs w:val="28"/>
        </w:rPr>
      </w:pPr>
      <w:r w:rsidRPr="00862445">
        <w:rPr>
          <w:rFonts w:ascii="Calibri" w:hAnsi="Calibri" w:cs="Calibri"/>
          <w:b/>
          <w:sz w:val="28"/>
          <w:szCs w:val="28"/>
        </w:rPr>
        <w:t xml:space="preserve">INFORMATIVNA PONUDBA </w:t>
      </w:r>
    </w:p>
    <w:p w14:paraId="55E7F221" w14:textId="77777777" w:rsidR="004459D7" w:rsidRPr="005F07AA" w:rsidRDefault="004459D7" w:rsidP="004459D7">
      <w:pPr>
        <w:rPr>
          <w:rFonts w:asciiTheme="minorHAnsi" w:hAnsiTheme="minorHAnsi" w:cstheme="minorHAnsi"/>
          <w:caps/>
        </w:rPr>
      </w:pPr>
      <w:r>
        <w:rPr>
          <w:rFonts w:asciiTheme="minorHAnsi" w:hAnsiTheme="minorHAnsi" w:cstheme="minorHAnsi"/>
          <w:caps/>
        </w:rPr>
        <w:t xml:space="preserve">za </w:t>
      </w:r>
      <w:r w:rsidRPr="005F07AA">
        <w:rPr>
          <w:rFonts w:asciiTheme="minorHAnsi" w:hAnsiTheme="minorHAnsi" w:cstheme="minorHAnsi"/>
          <w:caps/>
        </w:rPr>
        <w:t>JAVNI, PROJEKTNI, ENOSTOPENJSKI NATEČAJ ZA IZBIRO STROKOVNO NAJPRIMERNEJŠE REŠITVE ZA:</w:t>
      </w:r>
    </w:p>
    <w:p w14:paraId="3E40D12D" w14:textId="77777777" w:rsidR="004459D7" w:rsidRPr="005F07AA" w:rsidRDefault="004459D7" w:rsidP="004459D7">
      <w:pPr>
        <w:rPr>
          <w:rFonts w:asciiTheme="minorHAnsi" w:hAnsiTheme="minorHAnsi" w:cstheme="minorHAnsi"/>
          <w:caps/>
          <w:szCs w:val="22"/>
        </w:rPr>
      </w:pPr>
    </w:p>
    <w:p w14:paraId="57A5887B" w14:textId="77777777" w:rsidR="004459D7" w:rsidRPr="005F07AA" w:rsidRDefault="004459D7" w:rsidP="004459D7">
      <w:pPr>
        <w:tabs>
          <w:tab w:val="left" w:pos="709"/>
        </w:tabs>
        <w:rPr>
          <w:rFonts w:asciiTheme="minorHAnsi" w:hAnsiTheme="minorHAnsi" w:cstheme="minorHAnsi"/>
          <w:b/>
        </w:rPr>
      </w:pPr>
      <w:r w:rsidRPr="005F07AA">
        <w:rPr>
          <w:rFonts w:asciiTheme="minorHAnsi" w:hAnsiTheme="minorHAnsi" w:cstheme="minorHAnsi"/>
          <w:b/>
          <w:caps/>
          <w:sz w:val="28"/>
          <w:szCs w:val="28"/>
        </w:rPr>
        <w:t>SONČNI PARK</w:t>
      </w:r>
      <w:r>
        <w:rPr>
          <w:rFonts w:asciiTheme="minorHAnsi" w:hAnsiTheme="minorHAnsi" w:cstheme="minorHAnsi"/>
          <w:b/>
          <w:caps/>
          <w:sz w:val="28"/>
          <w:szCs w:val="28"/>
        </w:rPr>
        <w:t xml:space="preserve"> CELJE</w:t>
      </w:r>
    </w:p>
    <w:p w14:paraId="0471CE6C" w14:textId="77777777" w:rsidR="004459D7" w:rsidRPr="00A84DFD" w:rsidRDefault="004459D7" w:rsidP="004459D7">
      <w:pPr>
        <w:jc w:val="left"/>
        <w:rPr>
          <w:rFonts w:ascii="Calibri" w:hAnsi="Calibri" w:cs="Calibri"/>
          <w:b/>
          <w:caps/>
          <w:sz w:val="20"/>
          <w:lang w:eastAsia="en-US"/>
        </w:rPr>
      </w:pPr>
    </w:p>
    <w:p w14:paraId="1D08C2C1" w14:textId="77777777" w:rsidR="004459D7" w:rsidRPr="00862445" w:rsidRDefault="004459D7" w:rsidP="004459D7">
      <w:pPr>
        <w:jc w:val="left"/>
        <w:rPr>
          <w:rFonts w:ascii="Calibri" w:hAnsi="Calibri" w:cs="Calibri"/>
          <w:sz w:val="20"/>
        </w:rPr>
      </w:pPr>
      <w:r w:rsidRPr="00862445">
        <w:rPr>
          <w:rFonts w:ascii="Calibri" w:hAnsi="Calibri" w:cs="Calibri"/>
          <w:sz w:val="20"/>
        </w:rPr>
        <w:t>Št. informativne ponudbe________________________, z dne _______________</w:t>
      </w:r>
    </w:p>
    <w:p w14:paraId="74241E75" w14:textId="77777777" w:rsidR="004459D7" w:rsidRDefault="004459D7" w:rsidP="004459D7">
      <w:pPr>
        <w:jc w:val="left"/>
        <w:rPr>
          <w:rFonts w:ascii="Calibri" w:hAnsi="Calibri" w:cs="Calibri"/>
          <w:b/>
          <w:sz w:val="20"/>
        </w:rPr>
      </w:pPr>
    </w:p>
    <w:p w14:paraId="28B15F1F" w14:textId="77777777" w:rsidR="004459D7" w:rsidRDefault="004459D7" w:rsidP="004459D7">
      <w:pPr>
        <w:jc w:val="left"/>
        <w:rPr>
          <w:rFonts w:ascii="Calibri" w:hAnsi="Calibri" w:cs="Calibri"/>
          <w:b/>
          <w:sz w:val="20"/>
        </w:rPr>
      </w:pPr>
    </w:p>
    <w:p w14:paraId="6475AF7C" w14:textId="40DDA57F" w:rsidR="004459D7" w:rsidRDefault="00153043" w:rsidP="004459D7">
      <w:pPr>
        <w:jc w:val="left"/>
        <w:rPr>
          <w:rFonts w:ascii="Calibri" w:hAnsi="Calibri" w:cs="Calibri"/>
          <w:b/>
          <w:sz w:val="28"/>
          <w:szCs w:val="28"/>
        </w:rPr>
      </w:pPr>
      <w:r w:rsidRPr="001F5CEB">
        <w:rPr>
          <w:rFonts w:ascii="Calibri" w:hAnsi="Calibri" w:cs="Calibri"/>
          <w:b/>
          <w:sz w:val="28"/>
          <w:szCs w:val="28"/>
        </w:rPr>
        <w:t>1</w:t>
      </w:r>
      <w:r w:rsidR="004459D7" w:rsidRPr="001F5CEB">
        <w:rPr>
          <w:rFonts w:ascii="Calibri" w:hAnsi="Calibri" w:cs="Calibri"/>
          <w:b/>
          <w:sz w:val="28"/>
          <w:szCs w:val="28"/>
        </w:rPr>
        <w:t xml:space="preserve">. </w:t>
      </w:r>
      <w:r w:rsidRPr="001F5CEB">
        <w:rPr>
          <w:rFonts w:ascii="Calibri" w:hAnsi="Calibri" w:cs="Calibri"/>
          <w:b/>
          <w:sz w:val="28"/>
          <w:szCs w:val="28"/>
        </w:rPr>
        <w:t>IZDELAV</w:t>
      </w:r>
      <w:r w:rsidR="009F3605" w:rsidRPr="001F5CEB">
        <w:rPr>
          <w:rFonts w:ascii="Calibri" w:hAnsi="Calibri" w:cs="Calibri"/>
          <w:b/>
          <w:sz w:val="28"/>
          <w:szCs w:val="28"/>
        </w:rPr>
        <w:t>A</w:t>
      </w:r>
      <w:r w:rsidRPr="001F5CEB">
        <w:rPr>
          <w:rFonts w:ascii="Calibri" w:hAnsi="Calibri" w:cs="Calibri"/>
          <w:b/>
          <w:sz w:val="28"/>
          <w:szCs w:val="28"/>
        </w:rPr>
        <w:t xml:space="preserve"> </w:t>
      </w:r>
      <w:r w:rsidR="004459D7" w:rsidRPr="001F5CEB">
        <w:rPr>
          <w:rFonts w:ascii="Calibri" w:hAnsi="Calibri" w:cs="Calibri"/>
          <w:b/>
          <w:sz w:val="28"/>
          <w:szCs w:val="28"/>
        </w:rPr>
        <w:t>STROKOVNIH PODLAG ZA OPPN _ NATEČAJNO OBMOČJE A</w:t>
      </w:r>
      <w:r w:rsidR="004459D7">
        <w:rPr>
          <w:rFonts w:ascii="Calibri" w:hAnsi="Calibri" w:cs="Calibri"/>
          <w:b/>
          <w:sz w:val="28"/>
          <w:szCs w:val="28"/>
        </w:rPr>
        <w:t xml:space="preserve"> </w:t>
      </w:r>
    </w:p>
    <w:p w14:paraId="11DA1D2A" w14:textId="1F6EC86F" w:rsidR="004459D7" w:rsidRPr="003D72C1" w:rsidRDefault="004459D7" w:rsidP="004459D7">
      <w:pPr>
        <w:jc w:val="left"/>
        <w:rPr>
          <w:rFonts w:ascii="Calibri" w:hAnsi="Calibri" w:cs="Calibri"/>
          <w:b/>
          <w:sz w:val="20"/>
        </w:rPr>
      </w:pPr>
      <w:r w:rsidRPr="003D72C1">
        <w:rPr>
          <w:rFonts w:ascii="Calibri" w:hAnsi="Calibri" w:cs="Calibri"/>
          <w:bCs/>
          <w:sz w:val="20"/>
        </w:rPr>
        <w:t>(izpolniti obvezno</w:t>
      </w:r>
      <w:r w:rsidR="00153043">
        <w:rPr>
          <w:rFonts w:ascii="Calibri" w:hAnsi="Calibri" w:cs="Calibri"/>
          <w:bCs/>
          <w:sz w:val="20"/>
        </w:rPr>
        <w:t>)</w:t>
      </w:r>
    </w:p>
    <w:p w14:paraId="779D840F" w14:textId="77777777" w:rsidR="004459D7" w:rsidRDefault="004459D7" w:rsidP="004459D7">
      <w:pPr>
        <w:jc w:val="left"/>
        <w:rPr>
          <w:rFonts w:ascii="Calibri" w:hAnsi="Calibri" w:cs="Calibri"/>
          <w:b/>
          <w:sz w:val="20"/>
        </w:rPr>
      </w:pPr>
    </w:p>
    <w:p w14:paraId="70E02F4E" w14:textId="253F47EB" w:rsidR="004459D7" w:rsidRPr="009F3605" w:rsidRDefault="004459D7" w:rsidP="004459D7">
      <w:pPr>
        <w:jc w:val="left"/>
        <w:rPr>
          <w:rFonts w:ascii="Calibri" w:hAnsi="Calibri" w:cs="Calibri"/>
          <w:bCs/>
          <w:sz w:val="20"/>
        </w:rPr>
      </w:pPr>
      <w:r w:rsidRPr="009F3605">
        <w:rPr>
          <w:rFonts w:ascii="Calibri" w:hAnsi="Calibri" w:cs="Calibri"/>
          <w:bCs/>
          <w:sz w:val="20"/>
        </w:rPr>
        <w:t xml:space="preserve">Strokovne podlage za izdelavo dokumentacije OPPN za natečajno območje A za SONČNI PARK CELJE bomo izdelali na način in v obsegu ter s sestavnimi deli kot je navedeno v tem obrazcu, upoštevajoč vse bistvene zahteve naročnika kot </w:t>
      </w:r>
      <w:r w:rsidRPr="00C76E11">
        <w:rPr>
          <w:rFonts w:ascii="Calibri" w:hAnsi="Calibri" w:cs="Calibri"/>
          <w:bCs/>
          <w:sz w:val="20"/>
        </w:rPr>
        <w:t>so navedene v točki 4.2</w:t>
      </w:r>
      <w:r w:rsidR="00153043" w:rsidRPr="00C76E11">
        <w:rPr>
          <w:rFonts w:ascii="Calibri" w:hAnsi="Calibri" w:cs="Calibri"/>
          <w:bCs/>
          <w:sz w:val="20"/>
        </w:rPr>
        <w:t>5</w:t>
      </w:r>
      <w:r w:rsidRPr="00C76E11">
        <w:rPr>
          <w:rFonts w:ascii="Calibri" w:hAnsi="Calibri" w:cs="Calibri"/>
          <w:bCs/>
          <w:sz w:val="20"/>
        </w:rPr>
        <w:t xml:space="preserve"> natečajnih pogojev ter za navedeno ceno (ponudnik vpiše ponudbeno ceno v evrih, zaokroženo</w:t>
      </w:r>
      <w:r w:rsidRPr="009F3605">
        <w:rPr>
          <w:rFonts w:ascii="Calibri" w:hAnsi="Calibri" w:cs="Calibri"/>
          <w:bCs/>
          <w:sz w:val="20"/>
        </w:rPr>
        <w:t xml:space="preserve"> na dve decimalni mesti):</w:t>
      </w:r>
    </w:p>
    <w:bookmarkEnd w:id="15"/>
    <w:bookmarkEnd w:id="16"/>
    <w:bookmarkEnd w:id="17"/>
    <w:bookmarkEnd w:id="18"/>
    <w:p w14:paraId="4BE963A5" w14:textId="77777777" w:rsidR="004459D7" w:rsidRPr="00894895" w:rsidRDefault="004459D7" w:rsidP="004459D7">
      <w:pPr>
        <w:rPr>
          <w:rFonts w:cs="Calibri"/>
          <w:b/>
          <w:bCs/>
          <w:sz w:val="20"/>
          <w:u w:val="single"/>
        </w:rPr>
      </w:pPr>
    </w:p>
    <w:p w14:paraId="53A08C34" w14:textId="49DC45F2" w:rsidR="004459D7" w:rsidRPr="00431CCB" w:rsidRDefault="004459D7" w:rsidP="004459D7">
      <w:pPr>
        <w:rPr>
          <w:rFonts w:asciiTheme="minorHAnsi" w:hAnsiTheme="minorHAnsi" w:cstheme="minorHAnsi"/>
          <w:sz w:val="20"/>
        </w:rPr>
      </w:pPr>
      <w:r>
        <w:rPr>
          <w:rFonts w:asciiTheme="minorHAnsi" w:hAnsiTheme="minorHAnsi" w:cstheme="minorHAnsi"/>
          <w:b/>
          <w:bCs/>
          <w:sz w:val="20"/>
        </w:rPr>
        <w:t xml:space="preserve">Tabela </w:t>
      </w:r>
      <w:r w:rsidR="00654882">
        <w:rPr>
          <w:rFonts w:asciiTheme="minorHAnsi" w:hAnsiTheme="minorHAnsi" w:cstheme="minorHAnsi"/>
          <w:b/>
          <w:bCs/>
          <w:sz w:val="20"/>
        </w:rPr>
        <w:t>1</w:t>
      </w:r>
      <w:r w:rsidR="009F3605">
        <w:rPr>
          <w:rFonts w:asciiTheme="minorHAnsi" w:hAnsiTheme="minorHAnsi" w:cstheme="minorHAnsi"/>
          <w:b/>
          <w:bCs/>
          <w:sz w:val="20"/>
        </w:rPr>
        <w:t>:</w:t>
      </w:r>
      <w:r>
        <w:rPr>
          <w:rFonts w:asciiTheme="minorHAnsi" w:hAnsiTheme="minorHAnsi" w:cstheme="minorHAnsi"/>
          <w:b/>
          <w:bCs/>
          <w:sz w:val="20"/>
        </w:rPr>
        <w:t xml:space="preserve"> </w:t>
      </w:r>
      <w:r w:rsidRPr="003E05EF">
        <w:rPr>
          <w:rFonts w:asciiTheme="minorHAnsi" w:hAnsiTheme="minorHAnsi" w:cstheme="minorHAnsi"/>
          <w:b/>
          <w:bCs/>
          <w:sz w:val="20"/>
        </w:rPr>
        <w:t xml:space="preserve">Vrsta del in </w:t>
      </w:r>
      <w:r>
        <w:rPr>
          <w:rFonts w:asciiTheme="minorHAnsi" w:hAnsiTheme="minorHAnsi" w:cstheme="minorHAnsi"/>
          <w:b/>
          <w:bCs/>
          <w:sz w:val="20"/>
        </w:rPr>
        <w:t>cena</w:t>
      </w:r>
      <w:r w:rsidRPr="003E05EF">
        <w:rPr>
          <w:rFonts w:asciiTheme="minorHAnsi" w:hAnsiTheme="minorHAnsi" w:cstheme="minorHAnsi"/>
          <w:b/>
          <w:bCs/>
          <w:sz w:val="20"/>
        </w:rPr>
        <w:t xml:space="preserve"> izdelave strokovnih podlag za dokumentacijo OPPN </w:t>
      </w:r>
      <w:r w:rsidRPr="00992084">
        <w:rPr>
          <w:rFonts w:asciiTheme="minorHAnsi" w:hAnsiTheme="minorHAnsi" w:cstheme="minorHAnsi"/>
          <w:b/>
          <w:bCs/>
          <w:sz w:val="20"/>
        </w:rPr>
        <w:t>za natečajno območje A</w:t>
      </w:r>
    </w:p>
    <w:tbl>
      <w:tblPr>
        <w:tblW w:w="9214" w:type="dxa"/>
        <w:tblInd w:w="109" w:type="dxa"/>
        <w:tblLook w:val="01E0" w:firstRow="1" w:lastRow="1" w:firstColumn="1" w:lastColumn="1" w:noHBand="0" w:noVBand="0"/>
      </w:tblPr>
      <w:tblGrid>
        <w:gridCol w:w="4252"/>
        <w:gridCol w:w="4962"/>
      </w:tblGrid>
      <w:tr w:rsidR="004459D7" w14:paraId="663E255B" w14:textId="77777777" w:rsidTr="00475DDF">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2F89DF" w14:textId="77777777" w:rsidR="004459D7" w:rsidRDefault="004459D7" w:rsidP="00475DDF">
            <w:pPr>
              <w:ind w:left="36" w:right="211"/>
              <w:jc w:val="left"/>
              <w:rPr>
                <w:rFonts w:asciiTheme="minorHAnsi" w:hAnsiTheme="minorHAnsi" w:cstheme="minorHAnsi"/>
                <w:b/>
                <w:sz w:val="20"/>
              </w:rPr>
            </w:pPr>
            <w:r>
              <w:rPr>
                <w:rFonts w:asciiTheme="minorHAnsi" w:hAnsiTheme="minorHAnsi" w:cstheme="minorHAnsi"/>
                <w:b/>
                <w:sz w:val="20"/>
              </w:rPr>
              <w:t>Vrsta del</w:t>
            </w:r>
          </w:p>
        </w:tc>
        <w:tc>
          <w:tcPr>
            <w:tcW w:w="496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C907D4" w14:textId="77777777" w:rsidR="004459D7" w:rsidRPr="002C61F5" w:rsidRDefault="004459D7" w:rsidP="00475DDF">
            <w:pPr>
              <w:ind w:left="140"/>
              <w:jc w:val="left"/>
              <w:rPr>
                <w:rFonts w:asciiTheme="minorHAnsi" w:hAnsiTheme="minorHAnsi" w:cstheme="minorHAnsi"/>
                <w:b/>
                <w:sz w:val="20"/>
              </w:rPr>
            </w:pPr>
            <w:r w:rsidRPr="002C61F5">
              <w:rPr>
                <w:rFonts w:asciiTheme="minorHAnsi" w:hAnsiTheme="minorHAnsi" w:cstheme="minorHAnsi"/>
                <w:b/>
                <w:sz w:val="20"/>
              </w:rPr>
              <w:t>CENA BREZ DDV</w:t>
            </w:r>
            <w:r>
              <w:rPr>
                <w:rFonts w:asciiTheme="minorHAnsi" w:hAnsiTheme="minorHAnsi" w:cstheme="minorHAnsi"/>
                <w:b/>
                <w:sz w:val="20"/>
              </w:rPr>
              <w:t xml:space="preserve"> V EUR</w:t>
            </w:r>
          </w:p>
        </w:tc>
      </w:tr>
      <w:tr w:rsidR="004459D7" w14:paraId="3F1BFD39" w14:textId="77777777" w:rsidTr="00475DDF">
        <w:trPr>
          <w:trHeight w:val="373"/>
        </w:trPr>
        <w:tc>
          <w:tcPr>
            <w:tcW w:w="9214" w:type="dxa"/>
            <w:gridSpan w:val="2"/>
            <w:tcBorders>
              <w:top w:val="single" w:sz="4" w:space="0" w:color="000000"/>
              <w:left w:val="single" w:sz="4" w:space="0" w:color="000000"/>
              <w:bottom w:val="single" w:sz="4" w:space="0" w:color="000000"/>
              <w:right w:val="single" w:sz="4" w:space="0" w:color="000000"/>
            </w:tcBorders>
          </w:tcPr>
          <w:p w14:paraId="6322A31E" w14:textId="39CF3B3F" w:rsidR="009F3605" w:rsidRPr="009F3605" w:rsidRDefault="009F3605" w:rsidP="009F3605">
            <w:pPr>
              <w:autoSpaceDE w:val="0"/>
              <w:rPr>
                <w:rFonts w:ascii="Calibri" w:hAnsi="Calibri" w:cs="Calibri"/>
                <w:sz w:val="20"/>
              </w:rPr>
            </w:pPr>
            <w:r w:rsidRPr="009F3605">
              <w:rPr>
                <w:rFonts w:ascii="Calibri" w:hAnsi="Calibri" w:cs="Calibri"/>
                <w:sz w:val="20"/>
              </w:rPr>
              <w:t>Izdelava strokovnih podlag za OPPN na podlagi natečajne rešitve v obsegu:</w:t>
            </w:r>
            <w:r>
              <w:rPr>
                <w:rFonts w:ascii="Calibri" w:hAnsi="Calibri" w:cs="Calibri"/>
                <w:sz w:val="20"/>
              </w:rPr>
              <w:t>*</w:t>
            </w:r>
          </w:p>
          <w:p w14:paraId="42D8B3DA" w14:textId="77777777" w:rsidR="009F3605" w:rsidRPr="009F3605" w:rsidRDefault="009F3605" w:rsidP="00992084">
            <w:pPr>
              <w:widowControl/>
              <w:numPr>
                <w:ilvl w:val="0"/>
                <w:numId w:val="22"/>
              </w:numPr>
              <w:suppressAutoHyphens w:val="0"/>
              <w:autoSpaceDE w:val="0"/>
              <w:spacing w:line="276" w:lineRule="auto"/>
              <w:ind w:left="206" w:hanging="88"/>
              <w:jc w:val="left"/>
              <w:rPr>
                <w:rFonts w:cs="Calibri"/>
                <w:sz w:val="20"/>
              </w:rPr>
            </w:pPr>
            <w:r w:rsidRPr="009F3605">
              <w:rPr>
                <w:rFonts w:ascii="Calibri" w:eastAsia="SimSun" w:hAnsi="Calibri"/>
                <w:kern w:val="1"/>
                <w:sz w:val="20"/>
                <w:szCs w:val="22"/>
              </w:rPr>
              <w:t xml:space="preserve">dopolnitev natečajnega elaborata z usmeritvami natečajne komisije in naročnika, </w:t>
            </w:r>
          </w:p>
          <w:p w14:paraId="0E789900" w14:textId="77777777" w:rsidR="009F3605" w:rsidRPr="009F3605" w:rsidRDefault="009F3605" w:rsidP="009F3605">
            <w:pPr>
              <w:widowControl/>
              <w:numPr>
                <w:ilvl w:val="0"/>
                <w:numId w:val="22"/>
              </w:numPr>
              <w:suppressAutoHyphens w:val="0"/>
              <w:autoSpaceDE w:val="0"/>
              <w:spacing w:line="276" w:lineRule="auto"/>
              <w:ind w:left="206" w:hanging="88"/>
              <w:jc w:val="left"/>
              <w:rPr>
                <w:rFonts w:ascii="Calibri" w:eastAsia="SimSun" w:hAnsi="Calibri" w:cs="Calibri"/>
                <w:kern w:val="1"/>
                <w:sz w:val="20"/>
                <w:szCs w:val="22"/>
              </w:rPr>
            </w:pPr>
            <w:r w:rsidRPr="009F3605">
              <w:rPr>
                <w:rFonts w:ascii="Calibri" w:eastAsia="SimSun" w:hAnsi="Calibri"/>
                <w:kern w:val="1"/>
                <w:sz w:val="20"/>
                <w:szCs w:val="22"/>
              </w:rPr>
              <w:t>priprava grafičnih čistopisov in tekstualnega opisa urbanistične rešitve,</w:t>
            </w:r>
          </w:p>
          <w:p w14:paraId="63B558C9" w14:textId="43925091" w:rsidR="004459D7" w:rsidRPr="009F3605" w:rsidRDefault="009F3605" w:rsidP="009F3605">
            <w:pPr>
              <w:widowControl/>
              <w:numPr>
                <w:ilvl w:val="0"/>
                <w:numId w:val="22"/>
              </w:numPr>
              <w:suppressAutoHyphens w:val="0"/>
              <w:autoSpaceDE w:val="0"/>
              <w:spacing w:line="276" w:lineRule="auto"/>
              <w:ind w:left="206" w:hanging="88"/>
              <w:jc w:val="left"/>
              <w:rPr>
                <w:rFonts w:ascii="Calibri" w:eastAsia="SimSun" w:hAnsi="Calibri" w:cs="Calibri"/>
                <w:kern w:val="1"/>
                <w:sz w:val="20"/>
                <w:szCs w:val="22"/>
              </w:rPr>
            </w:pPr>
            <w:r w:rsidRPr="009F3605">
              <w:rPr>
                <w:rFonts w:ascii="Calibri" w:eastAsia="SimSun" w:hAnsi="Calibri"/>
                <w:kern w:val="1"/>
                <w:sz w:val="20"/>
                <w:szCs w:val="22"/>
              </w:rPr>
              <w:t>sodelovanje z izdelovalcem OPPN pri izdelavi in implementaciji natečajne rešitve v OPPN v obsegu do največ 150 ur z vključenimi potnimi stroški.</w:t>
            </w:r>
          </w:p>
        </w:tc>
      </w:tr>
      <w:tr w:rsidR="004459D7" w:rsidRPr="00A66202" w14:paraId="5B68815A" w14:textId="77777777" w:rsidTr="00475DDF">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CE4442" w14:textId="254D27A8" w:rsidR="004459D7" w:rsidRPr="00A66202" w:rsidRDefault="004459D7" w:rsidP="00475DDF">
            <w:pPr>
              <w:ind w:left="36" w:right="211"/>
              <w:jc w:val="left"/>
              <w:rPr>
                <w:rFonts w:asciiTheme="minorHAnsi" w:hAnsiTheme="minorHAnsi" w:cstheme="minorHAnsi"/>
                <w:b/>
                <w:bCs/>
                <w:sz w:val="20"/>
              </w:rPr>
            </w:pPr>
            <w:r w:rsidRPr="00A66202">
              <w:rPr>
                <w:rFonts w:asciiTheme="minorHAnsi" w:hAnsiTheme="minorHAnsi" w:cstheme="minorHAnsi"/>
                <w:b/>
                <w:bCs/>
                <w:sz w:val="20"/>
              </w:rPr>
              <w:t xml:space="preserve">Skupaj tabela </w:t>
            </w:r>
            <w:r w:rsidR="009F3605">
              <w:rPr>
                <w:rFonts w:asciiTheme="minorHAnsi" w:hAnsiTheme="minorHAnsi" w:cstheme="minorHAnsi"/>
                <w:b/>
                <w:bCs/>
                <w:sz w:val="20"/>
              </w:rPr>
              <w:t>1.</w:t>
            </w:r>
            <w:r w:rsidRPr="00A66202">
              <w:rPr>
                <w:rFonts w:asciiTheme="minorHAnsi" w:hAnsiTheme="minorHAnsi" w:cstheme="minorHAnsi"/>
                <w:b/>
                <w:bCs/>
                <w:sz w:val="20"/>
              </w:rPr>
              <w:t xml:space="preserve"> cena brez DDV</w:t>
            </w:r>
          </w:p>
        </w:tc>
        <w:tc>
          <w:tcPr>
            <w:tcW w:w="496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71D5592" w14:textId="77777777" w:rsidR="004459D7" w:rsidRPr="00A66202" w:rsidRDefault="004459D7" w:rsidP="00475DDF">
            <w:pPr>
              <w:ind w:left="34" w:hanging="34"/>
              <w:jc w:val="right"/>
              <w:rPr>
                <w:rFonts w:asciiTheme="minorHAnsi" w:hAnsiTheme="minorHAnsi" w:cstheme="minorHAnsi"/>
                <w:sz w:val="20"/>
              </w:rPr>
            </w:pPr>
            <w:r w:rsidRPr="00992084">
              <w:rPr>
                <w:rFonts w:ascii="Calibri" w:hAnsi="Calibri" w:cs="Calibri"/>
                <w:b/>
                <w:bCs/>
                <w:sz w:val="20"/>
              </w:rPr>
              <w:t>0000,00 EUR</w:t>
            </w:r>
          </w:p>
        </w:tc>
      </w:tr>
      <w:tr w:rsidR="004459D7" w:rsidRPr="00A66202" w14:paraId="4FEC2737" w14:textId="77777777" w:rsidTr="00475DDF">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374631" w14:textId="77777777" w:rsidR="004459D7" w:rsidRPr="00A66202" w:rsidRDefault="004459D7" w:rsidP="00475DDF">
            <w:pPr>
              <w:ind w:left="36" w:right="211"/>
              <w:jc w:val="left"/>
              <w:rPr>
                <w:rFonts w:asciiTheme="minorHAnsi" w:hAnsiTheme="minorHAnsi" w:cstheme="minorHAnsi"/>
                <w:b/>
                <w:bCs/>
                <w:sz w:val="20"/>
              </w:rPr>
            </w:pPr>
            <w:r w:rsidRPr="00A66202">
              <w:rPr>
                <w:rFonts w:asciiTheme="minorHAnsi" w:hAnsiTheme="minorHAnsi" w:cstheme="minorHAnsi"/>
                <w:b/>
                <w:bCs/>
                <w:sz w:val="20"/>
              </w:rPr>
              <w:t>22 % DDV</w:t>
            </w:r>
          </w:p>
        </w:tc>
        <w:tc>
          <w:tcPr>
            <w:tcW w:w="496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A8CA03E" w14:textId="77777777" w:rsidR="004459D7" w:rsidRPr="00A66202" w:rsidRDefault="004459D7" w:rsidP="00475DDF">
            <w:pPr>
              <w:ind w:left="34" w:hanging="34"/>
              <w:jc w:val="right"/>
              <w:rPr>
                <w:rFonts w:asciiTheme="minorHAnsi" w:hAnsiTheme="minorHAnsi" w:cstheme="minorHAnsi"/>
                <w:sz w:val="20"/>
              </w:rPr>
            </w:pPr>
            <w:r w:rsidRPr="00992084">
              <w:rPr>
                <w:rFonts w:ascii="Calibri" w:hAnsi="Calibri" w:cs="Calibri"/>
                <w:b/>
                <w:bCs/>
                <w:sz w:val="20"/>
              </w:rPr>
              <w:t>0000,00 EUR</w:t>
            </w:r>
          </w:p>
        </w:tc>
      </w:tr>
      <w:tr w:rsidR="004459D7" w:rsidRPr="00A66202" w14:paraId="2CE45A8B" w14:textId="77777777" w:rsidTr="00475DDF">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1A947C4" w14:textId="364CA6AA" w:rsidR="004459D7" w:rsidRPr="00A66202" w:rsidRDefault="004459D7" w:rsidP="00475DDF">
            <w:pPr>
              <w:ind w:left="36" w:right="211"/>
              <w:jc w:val="left"/>
              <w:rPr>
                <w:rFonts w:asciiTheme="minorHAnsi" w:hAnsiTheme="minorHAnsi" w:cstheme="minorHAnsi"/>
                <w:b/>
                <w:bCs/>
                <w:sz w:val="20"/>
              </w:rPr>
            </w:pPr>
            <w:r w:rsidRPr="00A66202">
              <w:rPr>
                <w:rFonts w:ascii="Calibri" w:hAnsi="Calibri" w:cs="Calibri"/>
                <w:b/>
                <w:bCs/>
                <w:sz w:val="20"/>
              </w:rPr>
              <w:t xml:space="preserve">Skupaj Tabela </w:t>
            </w:r>
            <w:r w:rsidR="009F3605">
              <w:rPr>
                <w:rFonts w:ascii="Calibri" w:hAnsi="Calibri" w:cs="Calibri"/>
                <w:b/>
                <w:bCs/>
                <w:sz w:val="20"/>
              </w:rPr>
              <w:t>1.</w:t>
            </w:r>
            <w:r w:rsidRPr="00A66202">
              <w:rPr>
                <w:rFonts w:ascii="Calibri" w:hAnsi="Calibri" w:cs="Calibri"/>
                <w:b/>
                <w:bCs/>
                <w:sz w:val="20"/>
              </w:rPr>
              <w:t xml:space="preserve"> cena z DDV</w:t>
            </w:r>
          </w:p>
        </w:tc>
        <w:tc>
          <w:tcPr>
            <w:tcW w:w="496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32FB6D" w14:textId="77777777" w:rsidR="004459D7" w:rsidRPr="00A66202" w:rsidRDefault="004459D7" w:rsidP="00475DDF">
            <w:pPr>
              <w:ind w:left="34" w:hanging="34"/>
              <w:jc w:val="right"/>
              <w:rPr>
                <w:rFonts w:asciiTheme="minorHAnsi" w:hAnsiTheme="minorHAnsi" w:cstheme="minorHAnsi"/>
                <w:b/>
                <w:bCs/>
                <w:sz w:val="20"/>
              </w:rPr>
            </w:pPr>
            <w:r w:rsidRPr="00992084">
              <w:rPr>
                <w:rFonts w:ascii="Calibri" w:hAnsi="Calibri" w:cs="Calibri"/>
                <w:b/>
                <w:bCs/>
                <w:sz w:val="20"/>
              </w:rPr>
              <w:t>0000,00 EUR</w:t>
            </w:r>
          </w:p>
        </w:tc>
      </w:tr>
    </w:tbl>
    <w:p w14:paraId="047BF78D" w14:textId="6E6353D0" w:rsidR="00C85590" w:rsidRPr="001F5CEB" w:rsidRDefault="004459D7" w:rsidP="00C85590">
      <w:pPr>
        <w:rPr>
          <w:rFonts w:asciiTheme="minorHAnsi" w:hAnsiTheme="minorHAnsi" w:cstheme="minorHAnsi"/>
          <w:iCs/>
          <w:color w:val="000000"/>
          <w:sz w:val="20"/>
          <w:lang w:eastAsia="sl-SI"/>
        </w:rPr>
      </w:pPr>
      <w:r w:rsidRPr="004726A0">
        <w:rPr>
          <w:rFonts w:asciiTheme="minorHAnsi" w:hAnsiTheme="minorHAnsi" w:cstheme="minorHAnsi"/>
          <w:sz w:val="20"/>
        </w:rPr>
        <w:t>*</w:t>
      </w:r>
      <w:r w:rsidRPr="004726A0">
        <w:rPr>
          <w:rFonts w:asciiTheme="minorHAnsi" w:hAnsiTheme="minorHAnsi" w:cstheme="minorHAnsi"/>
          <w:iCs/>
          <w:color w:val="000000"/>
          <w:sz w:val="20"/>
          <w:lang w:eastAsia="sl-SI"/>
        </w:rPr>
        <w:t xml:space="preserve"> </w:t>
      </w:r>
      <w:r w:rsidR="007A6564" w:rsidRPr="00992084">
        <w:rPr>
          <w:rFonts w:asciiTheme="minorHAnsi" w:hAnsiTheme="minorHAnsi" w:cstheme="minorHAnsi"/>
          <w:iCs/>
          <w:color w:val="000000"/>
          <w:sz w:val="20"/>
          <w:lang w:eastAsia="sl-SI"/>
        </w:rPr>
        <w:t>Materialne avtorske pravice na natečajni rešitvi za natečajno območje A so do sklenitve pogodbe o izdelavi strokovnih podlag za OPPN pridržane imetniku materialnih avtorskih pravic.</w:t>
      </w:r>
      <w:r w:rsidR="00C85590" w:rsidRPr="001F5CEB">
        <w:rPr>
          <w:rFonts w:asciiTheme="minorHAnsi" w:hAnsiTheme="minorHAnsi" w:cstheme="minorHAnsi"/>
          <w:iCs/>
          <w:color w:val="000000"/>
          <w:sz w:val="20"/>
          <w:lang w:eastAsia="sl-SI"/>
        </w:rPr>
        <w:t xml:space="preserve"> V primeru neizpolnjevanja pogojev za izdelavo OPPN za natečajno območje A oziroma oddaje informativne ponudbe za izdelavo strokovni podlag za natečajno območje A se ob sklenitvi pogodbe o izdelavi strokovnih podlag za OPPN dogovori tudi prenos materialnih avtorskih pravic na naročnika z dovoljenjem za nadaljnji prenos pravic v obsegu, potrebnem za izdelavo dokumentacije OPPN naročnika s tretjim in skladno s poglavjem 4.18</w:t>
      </w:r>
      <w:r w:rsidR="00BE4DD2" w:rsidRPr="001F5CEB">
        <w:rPr>
          <w:rFonts w:asciiTheme="minorHAnsi" w:hAnsiTheme="minorHAnsi" w:cstheme="minorHAnsi"/>
          <w:iCs/>
          <w:color w:val="000000"/>
          <w:sz w:val="20"/>
          <w:lang w:eastAsia="sl-SI"/>
        </w:rPr>
        <w:t xml:space="preserve"> in temi natečajnimi pogoji</w:t>
      </w:r>
      <w:r w:rsidR="004655F9" w:rsidRPr="001F5CEB">
        <w:rPr>
          <w:rFonts w:asciiTheme="minorHAnsi" w:hAnsiTheme="minorHAnsi" w:cstheme="minorHAnsi"/>
          <w:iCs/>
          <w:color w:val="000000"/>
          <w:sz w:val="20"/>
          <w:lang w:eastAsia="sl-SI"/>
        </w:rPr>
        <w:t>. V</w:t>
      </w:r>
      <w:r w:rsidR="00C85590" w:rsidRPr="001F5CEB">
        <w:rPr>
          <w:rFonts w:asciiTheme="minorHAnsi" w:hAnsiTheme="minorHAnsi" w:cstheme="minorHAnsi"/>
          <w:iCs/>
          <w:color w:val="000000"/>
          <w:sz w:val="20"/>
          <w:lang w:eastAsia="sl-SI"/>
        </w:rPr>
        <w:t xml:space="preserve">išina nadomestila za odkup avtorskih pravic za izdelavo OPPN za natečajno območje A ne </w:t>
      </w:r>
      <w:r w:rsidR="00BE4DD2" w:rsidRPr="001F5CEB">
        <w:rPr>
          <w:rFonts w:asciiTheme="minorHAnsi" w:hAnsiTheme="minorHAnsi" w:cstheme="minorHAnsi"/>
          <w:iCs/>
          <w:color w:val="000000"/>
          <w:sz w:val="20"/>
          <w:lang w:eastAsia="sl-SI"/>
        </w:rPr>
        <w:t xml:space="preserve">bo </w:t>
      </w:r>
      <w:r w:rsidR="00C85590" w:rsidRPr="001F5CEB">
        <w:rPr>
          <w:rFonts w:asciiTheme="minorHAnsi" w:hAnsiTheme="minorHAnsi" w:cstheme="minorHAnsi"/>
          <w:iCs/>
          <w:color w:val="000000"/>
          <w:sz w:val="20"/>
          <w:lang w:eastAsia="sl-SI"/>
        </w:rPr>
        <w:t>presega</w:t>
      </w:r>
      <w:r w:rsidR="00BE4DD2" w:rsidRPr="001F5CEB">
        <w:rPr>
          <w:rFonts w:asciiTheme="minorHAnsi" w:hAnsiTheme="minorHAnsi" w:cstheme="minorHAnsi"/>
          <w:iCs/>
          <w:color w:val="000000"/>
          <w:sz w:val="20"/>
          <w:lang w:eastAsia="sl-SI"/>
        </w:rPr>
        <w:t>la</w:t>
      </w:r>
      <w:r w:rsidR="00C85590" w:rsidRPr="001F5CEB">
        <w:rPr>
          <w:rFonts w:asciiTheme="minorHAnsi" w:hAnsiTheme="minorHAnsi" w:cstheme="minorHAnsi"/>
          <w:iCs/>
          <w:color w:val="000000"/>
          <w:sz w:val="20"/>
          <w:lang w:eastAsia="sl-SI"/>
        </w:rPr>
        <w:t xml:space="preserve"> bruto 9.000 EUR</w:t>
      </w:r>
      <w:r w:rsidR="004655F9" w:rsidRPr="001F5CEB">
        <w:rPr>
          <w:rFonts w:asciiTheme="minorHAnsi" w:hAnsiTheme="minorHAnsi" w:cstheme="minorHAnsi"/>
          <w:iCs/>
          <w:color w:val="000000"/>
          <w:sz w:val="20"/>
          <w:lang w:eastAsia="sl-SI"/>
        </w:rPr>
        <w:t xml:space="preserve"> in se plača poleg</w:t>
      </w:r>
      <w:r w:rsidR="004655F9" w:rsidRPr="00992084">
        <w:rPr>
          <w:rFonts w:asciiTheme="minorHAnsi" w:hAnsiTheme="minorHAnsi" w:cstheme="minorHAnsi"/>
          <w:iCs/>
          <w:color w:val="000000"/>
          <w:sz w:val="20"/>
          <w:lang w:eastAsia="sl-SI"/>
        </w:rPr>
        <w:t xml:space="preserve"> cen</w:t>
      </w:r>
      <w:r w:rsidR="004655F9" w:rsidRPr="001F5CEB">
        <w:rPr>
          <w:rFonts w:asciiTheme="minorHAnsi" w:hAnsiTheme="minorHAnsi" w:cstheme="minorHAnsi"/>
          <w:iCs/>
          <w:color w:val="000000"/>
          <w:sz w:val="20"/>
          <w:lang w:eastAsia="sl-SI"/>
        </w:rPr>
        <w:t>e</w:t>
      </w:r>
      <w:r w:rsidR="004655F9" w:rsidRPr="00992084">
        <w:rPr>
          <w:rFonts w:asciiTheme="minorHAnsi" w:hAnsiTheme="minorHAnsi" w:cstheme="minorHAnsi"/>
          <w:iCs/>
          <w:color w:val="000000"/>
          <w:sz w:val="20"/>
          <w:lang w:eastAsia="sl-SI"/>
        </w:rPr>
        <w:t xml:space="preserve"> izdelave strokovnih podlag za dokumentacijo OPPN</w:t>
      </w:r>
      <w:r w:rsidR="004655F9" w:rsidRPr="001F5CEB">
        <w:rPr>
          <w:rFonts w:asciiTheme="minorHAnsi" w:hAnsiTheme="minorHAnsi" w:cstheme="minorHAnsi"/>
          <w:iCs/>
          <w:color w:val="000000"/>
          <w:sz w:val="20"/>
          <w:lang w:eastAsia="sl-SI"/>
        </w:rPr>
        <w:t xml:space="preserve"> po tej ponudbi.  </w:t>
      </w:r>
    </w:p>
    <w:p w14:paraId="4F724715" w14:textId="22D49C70" w:rsidR="004459D7" w:rsidRPr="00431CCB" w:rsidRDefault="004459D7" w:rsidP="004459D7">
      <w:pPr>
        <w:rPr>
          <w:rFonts w:asciiTheme="minorHAnsi" w:hAnsiTheme="minorHAnsi" w:cstheme="minorHAnsi"/>
          <w:sz w:val="20"/>
          <w:u w:val="single"/>
        </w:rPr>
      </w:pPr>
    </w:p>
    <w:p w14:paraId="6E1DE07F" w14:textId="77777777" w:rsidR="004459D7" w:rsidRDefault="004459D7" w:rsidP="004459D7">
      <w:pPr>
        <w:jc w:val="left"/>
        <w:rPr>
          <w:rFonts w:asciiTheme="minorHAnsi" w:hAnsiTheme="minorHAnsi" w:cstheme="minorHAnsi"/>
          <w:sz w:val="20"/>
        </w:rPr>
      </w:pPr>
    </w:p>
    <w:p w14:paraId="0B3A493F" w14:textId="77777777" w:rsidR="004459D7" w:rsidRPr="00862445" w:rsidRDefault="004459D7" w:rsidP="004459D7">
      <w:pPr>
        <w:tabs>
          <w:tab w:val="right" w:leader="dot" w:pos="9072"/>
        </w:tabs>
        <w:jc w:val="left"/>
        <w:rPr>
          <w:rFonts w:ascii="Calibri" w:hAnsi="Calibri" w:cs="Calibri"/>
          <w:sz w:val="20"/>
        </w:rPr>
      </w:pPr>
      <w:r w:rsidRPr="00862445">
        <w:rPr>
          <w:rFonts w:ascii="Calibri" w:hAnsi="Calibri" w:cs="Calibri"/>
          <w:b/>
          <w:sz w:val="20"/>
        </w:rPr>
        <w:t xml:space="preserve">Skupaj </w:t>
      </w:r>
      <w:r w:rsidRPr="00862445">
        <w:rPr>
          <w:rFonts w:ascii="Calibri" w:hAnsi="Calibri" w:cs="Calibri"/>
          <w:sz w:val="20"/>
        </w:rPr>
        <w:t>v EUR z DDV</w:t>
      </w:r>
      <w:r w:rsidRPr="00862445">
        <w:rPr>
          <w:rFonts w:ascii="Calibri" w:hAnsi="Calibri" w:cs="Calibri"/>
          <w:b/>
          <w:sz w:val="20"/>
        </w:rPr>
        <w:t xml:space="preserve"> </w:t>
      </w:r>
      <w:r w:rsidRPr="00862445">
        <w:rPr>
          <w:rFonts w:ascii="Calibri" w:hAnsi="Calibri" w:cs="Calibri"/>
          <w:sz w:val="20"/>
        </w:rPr>
        <w:t>z besedo</w:t>
      </w:r>
    </w:p>
    <w:p w14:paraId="5618B8F2" w14:textId="77777777" w:rsidR="004459D7" w:rsidRPr="00862445" w:rsidRDefault="004459D7" w:rsidP="004459D7">
      <w:pPr>
        <w:tabs>
          <w:tab w:val="right" w:leader="dot" w:pos="9072"/>
        </w:tabs>
        <w:jc w:val="left"/>
        <w:rPr>
          <w:rFonts w:ascii="Calibri" w:hAnsi="Calibri" w:cs="Calibri"/>
          <w:sz w:val="20"/>
        </w:rPr>
      </w:pPr>
    </w:p>
    <w:p w14:paraId="0D7C0B90" w14:textId="77777777" w:rsidR="004459D7" w:rsidRDefault="004459D7" w:rsidP="004459D7">
      <w:pPr>
        <w:jc w:val="left"/>
        <w:rPr>
          <w:rFonts w:asciiTheme="minorHAnsi" w:hAnsiTheme="minorHAnsi" w:cstheme="minorHAnsi"/>
          <w:sz w:val="20"/>
        </w:rPr>
      </w:pPr>
      <w:r w:rsidRPr="00862445">
        <w:rPr>
          <w:rFonts w:ascii="Calibri" w:hAnsi="Calibri" w:cs="Calibri"/>
          <w:sz w:val="20"/>
        </w:rPr>
        <w:t>……………………………………………………………………………………………………………………………………... eurov in ……00/100)</w:t>
      </w:r>
    </w:p>
    <w:p w14:paraId="1E6CC9B4" w14:textId="77777777" w:rsidR="00654882" w:rsidRDefault="00654882" w:rsidP="00654882">
      <w:pPr>
        <w:jc w:val="left"/>
        <w:rPr>
          <w:rFonts w:asciiTheme="minorHAnsi" w:hAnsiTheme="minorHAnsi" w:cstheme="minorHAnsi"/>
          <w:b/>
          <w:bCs/>
          <w:sz w:val="20"/>
        </w:rPr>
      </w:pPr>
    </w:p>
    <w:p w14:paraId="6AD43926" w14:textId="77777777" w:rsidR="004459D7" w:rsidRDefault="004459D7" w:rsidP="004459D7">
      <w:pPr>
        <w:jc w:val="left"/>
        <w:rPr>
          <w:rFonts w:asciiTheme="minorHAnsi" w:hAnsiTheme="minorHAnsi" w:cstheme="minorHAnsi"/>
          <w:sz w:val="20"/>
        </w:rPr>
      </w:pPr>
    </w:p>
    <w:p w14:paraId="474359E8" w14:textId="7A00CBFE" w:rsidR="00153043" w:rsidRDefault="009F3605" w:rsidP="00153043">
      <w:pPr>
        <w:jc w:val="left"/>
        <w:rPr>
          <w:rFonts w:ascii="Calibri" w:hAnsi="Calibri" w:cs="Calibri"/>
          <w:b/>
          <w:sz w:val="28"/>
          <w:szCs w:val="28"/>
        </w:rPr>
      </w:pPr>
      <w:r w:rsidRPr="001F5CEB">
        <w:rPr>
          <w:rFonts w:ascii="Calibri" w:hAnsi="Calibri" w:cs="Calibri"/>
          <w:b/>
          <w:sz w:val="28"/>
          <w:szCs w:val="28"/>
        </w:rPr>
        <w:t>2</w:t>
      </w:r>
      <w:r w:rsidR="00153043" w:rsidRPr="001F5CEB">
        <w:rPr>
          <w:rFonts w:ascii="Calibri" w:hAnsi="Calibri" w:cs="Calibri"/>
          <w:b/>
          <w:sz w:val="28"/>
          <w:szCs w:val="28"/>
        </w:rPr>
        <w:t>. IZDELAV</w:t>
      </w:r>
      <w:r w:rsidRPr="001F5CEB">
        <w:rPr>
          <w:rFonts w:ascii="Calibri" w:hAnsi="Calibri" w:cs="Calibri"/>
          <w:b/>
          <w:sz w:val="28"/>
          <w:szCs w:val="28"/>
        </w:rPr>
        <w:t>A</w:t>
      </w:r>
      <w:r w:rsidR="00153043" w:rsidRPr="001F5CEB">
        <w:rPr>
          <w:rFonts w:ascii="Calibri" w:hAnsi="Calibri" w:cs="Calibri"/>
          <w:b/>
          <w:sz w:val="28"/>
          <w:szCs w:val="28"/>
        </w:rPr>
        <w:t xml:space="preserve"> DOKUMENTACIJE OPPN _</w:t>
      </w:r>
      <w:r w:rsidR="00153043">
        <w:rPr>
          <w:rFonts w:ascii="Calibri" w:hAnsi="Calibri" w:cs="Calibri"/>
          <w:b/>
          <w:sz w:val="28"/>
          <w:szCs w:val="28"/>
        </w:rPr>
        <w:t xml:space="preserve"> NATEČAJNO OBMOČJE A </w:t>
      </w:r>
    </w:p>
    <w:p w14:paraId="7DDCE5EE" w14:textId="77777777" w:rsidR="00153043" w:rsidRPr="003D72C1" w:rsidRDefault="00153043" w:rsidP="00153043">
      <w:pPr>
        <w:jc w:val="left"/>
        <w:rPr>
          <w:rFonts w:ascii="Calibri" w:hAnsi="Calibri" w:cs="Calibri"/>
          <w:b/>
          <w:sz w:val="20"/>
        </w:rPr>
      </w:pPr>
      <w:r w:rsidRPr="003D72C1">
        <w:rPr>
          <w:rFonts w:ascii="Calibri" w:hAnsi="Calibri" w:cs="Calibri"/>
          <w:bCs/>
          <w:sz w:val="20"/>
        </w:rPr>
        <w:t>(izpolniti opcijsko, samo če izpolnjujete pogoje za izdelovalca OPPN)</w:t>
      </w:r>
    </w:p>
    <w:p w14:paraId="1E6DD4B3" w14:textId="77777777" w:rsidR="00153043" w:rsidRDefault="00153043" w:rsidP="00153043">
      <w:pPr>
        <w:jc w:val="left"/>
        <w:rPr>
          <w:rFonts w:ascii="Calibri" w:hAnsi="Calibri" w:cs="Calibri"/>
          <w:b/>
          <w:sz w:val="20"/>
        </w:rPr>
      </w:pPr>
    </w:p>
    <w:p w14:paraId="7685869B" w14:textId="19FC2FDD" w:rsidR="00153043" w:rsidRPr="009F3605" w:rsidRDefault="00153043" w:rsidP="00153043">
      <w:pPr>
        <w:jc w:val="left"/>
        <w:rPr>
          <w:rFonts w:ascii="Calibri" w:hAnsi="Calibri" w:cs="Calibri"/>
          <w:bCs/>
          <w:sz w:val="20"/>
        </w:rPr>
      </w:pPr>
      <w:r w:rsidRPr="009F3605">
        <w:rPr>
          <w:rFonts w:ascii="Calibri" w:hAnsi="Calibri" w:cs="Calibri"/>
          <w:bCs/>
          <w:sz w:val="20"/>
        </w:rPr>
        <w:t xml:space="preserve">Dokumentacijo OPPN za natečajno območje A za SONČNI PARK CELJE bomo izdelali v obsegu ter s sestavnimi deli kot je </w:t>
      </w:r>
      <w:r w:rsidRPr="00C76E11">
        <w:rPr>
          <w:rFonts w:ascii="Calibri" w:hAnsi="Calibri" w:cs="Calibri"/>
          <w:bCs/>
          <w:sz w:val="20"/>
        </w:rPr>
        <w:t>navedeno v tem obrazcu, upoštevajoč vse bistvene zahteve naročnika kot so navedene v točki 4.2</w:t>
      </w:r>
      <w:r w:rsidR="009F3605" w:rsidRPr="00C76E11">
        <w:rPr>
          <w:rFonts w:ascii="Calibri" w:hAnsi="Calibri" w:cs="Calibri"/>
          <w:bCs/>
          <w:sz w:val="20"/>
        </w:rPr>
        <w:t>5</w:t>
      </w:r>
      <w:r w:rsidRPr="00C76E11">
        <w:rPr>
          <w:rFonts w:ascii="Calibri" w:hAnsi="Calibri" w:cs="Calibri"/>
          <w:bCs/>
          <w:sz w:val="20"/>
        </w:rPr>
        <w:t xml:space="preserve"> natečajnih pogojev</w:t>
      </w:r>
      <w:r w:rsidRPr="009F3605">
        <w:rPr>
          <w:rFonts w:ascii="Calibri" w:hAnsi="Calibri" w:cs="Calibri"/>
          <w:bCs/>
          <w:sz w:val="20"/>
        </w:rPr>
        <w:t xml:space="preserve"> ter za navedeno ceno (ponudnik vpiše ponudbeno ceno v evrih, zaokroženo na dve decimalni mesti):</w:t>
      </w:r>
    </w:p>
    <w:p w14:paraId="7B89CF42" w14:textId="77777777" w:rsidR="00153043" w:rsidRDefault="00153043" w:rsidP="00153043">
      <w:pPr>
        <w:jc w:val="left"/>
        <w:rPr>
          <w:rFonts w:ascii="Calibri" w:hAnsi="Calibri" w:cs="Calibri"/>
          <w:iCs/>
          <w:sz w:val="20"/>
        </w:rPr>
      </w:pPr>
    </w:p>
    <w:p w14:paraId="70E106FE" w14:textId="49DD5ED4" w:rsidR="00153043" w:rsidRPr="00431CCB" w:rsidRDefault="00153043" w:rsidP="00153043">
      <w:pPr>
        <w:rPr>
          <w:rFonts w:asciiTheme="minorHAnsi" w:hAnsiTheme="minorHAnsi" w:cstheme="minorHAnsi"/>
          <w:sz w:val="20"/>
        </w:rPr>
      </w:pPr>
      <w:r w:rsidRPr="006D44AF">
        <w:rPr>
          <w:rFonts w:asciiTheme="minorHAnsi" w:hAnsiTheme="minorHAnsi" w:cstheme="minorHAnsi"/>
          <w:b/>
          <w:bCs/>
          <w:sz w:val="20"/>
        </w:rPr>
        <w:t xml:space="preserve">Tabela </w:t>
      </w:r>
      <w:r w:rsidR="009F3605" w:rsidRPr="006D44AF">
        <w:rPr>
          <w:rFonts w:asciiTheme="minorHAnsi" w:hAnsiTheme="minorHAnsi" w:cstheme="minorHAnsi"/>
          <w:b/>
          <w:bCs/>
          <w:sz w:val="20"/>
        </w:rPr>
        <w:t>2</w:t>
      </w:r>
      <w:r w:rsidRPr="006D44AF">
        <w:rPr>
          <w:rFonts w:asciiTheme="minorHAnsi" w:hAnsiTheme="minorHAnsi" w:cstheme="minorHAnsi"/>
          <w:b/>
          <w:bCs/>
          <w:sz w:val="20"/>
        </w:rPr>
        <w:t>. Vrsta del in cena za izdelavo dokumentacije OPPN za natečajno območje A</w:t>
      </w:r>
    </w:p>
    <w:tbl>
      <w:tblPr>
        <w:tblW w:w="8817" w:type="dxa"/>
        <w:tblInd w:w="109" w:type="dxa"/>
        <w:tblLook w:val="01E0" w:firstRow="1" w:lastRow="1" w:firstColumn="1" w:lastColumn="1" w:noHBand="0" w:noVBand="0"/>
      </w:tblPr>
      <w:tblGrid>
        <w:gridCol w:w="4408"/>
        <w:gridCol w:w="4409"/>
      </w:tblGrid>
      <w:tr w:rsidR="00153043" w14:paraId="4A983D8E" w14:textId="77777777" w:rsidTr="009C2F25">
        <w:trPr>
          <w:trHeight w:val="373"/>
        </w:trPr>
        <w:tc>
          <w:tcPr>
            <w:tcW w:w="8817"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3D62D65" w14:textId="77777777" w:rsidR="00153043" w:rsidRDefault="00153043" w:rsidP="009C2F25">
            <w:pPr>
              <w:ind w:left="36" w:right="211"/>
              <w:jc w:val="left"/>
              <w:rPr>
                <w:rFonts w:asciiTheme="minorHAnsi" w:hAnsiTheme="minorHAnsi" w:cstheme="minorHAnsi"/>
                <w:b/>
                <w:sz w:val="20"/>
              </w:rPr>
            </w:pPr>
            <w:r>
              <w:rPr>
                <w:rFonts w:asciiTheme="minorHAnsi" w:hAnsiTheme="minorHAnsi" w:cstheme="minorHAnsi"/>
                <w:b/>
                <w:sz w:val="20"/>
              </w:rPr>
              <w:t>Vrsta del</w:t>
            </w:r>
          </w:p>
        </w:tc>
      </w:tr>
      <w:tr w:rsidR="00FE3A19" w14:paraId="7F08BFA4" w14:textId="77777777" w:rsidTr="009C2F25">
        <w:trPr>
          <w:trHeight w:val="373"/>
        </w:trPr>
        <w:tc>
          <w:tcPr>
            <w:tcW w:w="8817" w:type="dxa"/>
            <w:gridSpan w:val="2"/>
            <w:tcBorders>
              <w:top w:val="single" w:sz="4" w:space="0" w:color="000000"/>
              <w:left w:val="single" w:sz="4" w:space="0" w:color="000000"/>
              <w:bottom w:val="single" w:sz="4" w:space="0" w:color="000000"/>
              <w:right w:val="single" w:sz="4" w:space="0" w:color="000000"/>
            </w:tcBorders>
          </w:tcPr>
          <w:p w14:paraId="26B5BCAE" w14:textId="77777777" w:rsidR="00FE3A19" w:rsidRDefault="00FE3A19" w:rsidP="00FE3A19">
            <w:pPr>
              <w:suppressAutoHyphens w:val="0"/>
              <w:ind w:left="318" w:right="211" w:hanging="282"/>
              <w:jc w:val="left"/>
              <w:rPr>
                <w:rFonts w:ascii="Calibri" w:eastAsia="Calibri" w:hAnsi="Calibri" w:cs="Times New Roman"/>
                <w:kern w:val="2"/>
                <w:sz w:val="20"/>
                <w:szCs w:val="22"/>
                <w:lang w:eastAsia="en-US"/>
              </w:rPr>
            </w:pPr>
            <w:r>
              <w:rPr>
                <w:rFonts w:ascii="Calibri" w:eastAsia="Calibri" w:hAnsi="Calibri" w:cs="Times New Roman"/>
                <w:kern w:val="2"/>
                <w:sz w:val="20"/>
                <w:szCs w:val="22"/>
                <w:lang w:eastAsia="en-US"/>
              </w:rPr>
              <w:t>A. dopolnitev natečajnega elaborata z usmeritvami natečajne komisije in naročnika</w:t>
            </w:r>
          </w:p>
          <w:p w14:paraId="4D7E3D76" w14:textId="0F901D03" w:rsidR="00FE3A19" w:rsidRDefault="00FE3A19" w:rsidP="00FE3A19">
            <w:pPr>
              <w:ind w:left="36" w:right="211"/>
              <w:jc w:val="left"/>
              <w:rPr>
                <w:rFonts w:asciiTheme="minorHAnsi" w:hAnsiTheme="minorHAnsi" w:cstheme="minorHAnsi"/>
                <w:sz w:val="20"/>
                <w:highlight w:val="yellow"/>
              </w:rPr>
            </w:pPr>
          </w:p>
        </w:tc>
      </w:tr>
      <w:tr w:rsidR="00153043" w14:paraId="6FB90B72" w14:textId="77777777" w:rsidTr="009C2F25">
        <w:trPr>
          <w:trHeight w:val="575"/>
        </w:trPr>
        <w:tc>
          <w:tcPr>
            <w:tcW w:w="8817" w:type="dxa"/>
            <w:gridSpan w:val="2"/>
            <w:tcBorders>
              <w:top w:val="single" w:sz="4" w:space="0" w:color="000000"/>
              <w:left w:val="single" w:sz="4" w:space="0" w:color="000000"/>
              <w:bottom w:val="single" w:sz="4" w:space="0" w:color="000000"/>
              <w:right w:val="single" w:sz="4" w:space="0" w:color="000000"/>
            </w:tcBorders>
          </w:tcPr>
          <w:p w14:paraId="257431A7"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lastRenderedPageBreak/>
              <w:t>B. izdelava OPPN:</w:t>
            </w:r>
          </w:p>
          <w:p w14:paraId="75A18C89"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p>
          <w:p w14:paraId="51995ECD"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t>-</w:t>
            </w:r>
            <w:r>
              <w:rPr>
                <w:rFonts w:ascii="Calibri" w:eastAsia="Calibri" w:hAnsi="Calibri" w:cs="Calibri"/>
                <w:kern w:val="2"/>
                <w:sz w:val="20"/>
                <w:szCs w:val="22"/>
                <w:lang w:eastAsia="en-US"/>
              </w:rPr>
              <w:tab/>
              <w:t>izdelava osnutka OPPN</w:t>
            </w:r>
          </w:p>
          <w:p w14:paraId="03D6C235"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t>-</w:t>
            </w:r>
            <w:r>
              <w:rPr>
                <w:rFonts w:ascii="Calibri" w:eastAsia="Calibri" w:hAnsi="Calibri" w:cs="Calibri"/>
                <w:kern w:val="2"/>
                <w:sz w:val="20"/>
                <w:szCs w:val="22"/>
                <w:lang w:eastAsia="en-US"/>
              </w:rPr>
              <w:tab/>
              <w:t>sodelovanje pri pridobivanju mnenj NUP</w:t>
            </w:r>
          </w:p>
          <w:p w14:paraId="60E515A9"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t>-</w:t>
            </w:r>
            <w:r>
              <w:rPr>
                <w:rFonts w:ascii="Calibri" w:eastAsia="Calibri" w:hAnsi="Calibri" w:cs="Calibri"/>
                <w:kern w:val="2"/>
                <w:sz w:val="20"/>
                <w:szCs w:val="22"/>
                <w:lang w:eastAsia="en-US"/>
              </w:rPr>
              <w:tab/>
              <w:t>javna razgrnitev; predstavitev, sodelovanje na odborih in OS</w:t>
            </w:r>
          </w:p>
          <w:p w14:paraId="4F7CED41"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t>-</w:t>
            </w:r>
            <w:r>
              <w:rPr>
                <w:rFonts w:ascii="Calibri" w:eastAsia="Calibri" w:hAnsi="Calibri" w:cs="Calibri"/>
                <w:kern w:val="2"/>
                <w:sz w:val="20"/>
                <w:szCs w:val="22"/>
                <w:lang w:eastAsia="en-US"/>
              </w:rPr>
              <w:tab/>
              <w:t>priprava strokovnih stališč na pripombe z javne razgrnitve OPPN in stališče do potrebnih dopolnilnih mnenjih</w:t>
            </w:r>
          </w:p>
          <w:p w14:paraId="06A6AFEE"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t>-</w:t>
            </w:r>
            <w:r>
              <w:rPr>
                <w:rFonts w:ascii="Calibri" w:eastAsia="Calibri" w:hAnsi="Calibri" w:cs="Calibri"/>
                <w:kern w:val="2"/>
                <w:sz w:val="20"/>
                <w:szCs w:val="22"/>
                <w:lang w:eastAsia="en-US"/>
              </w:rPr>
              <w:tab/>
              <w:t>uskladitev OPPN s sprejetimi stališči</w:t>
            </w:r>
          </w:p>
          <w:p w14:paraId="43B804B8"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t>-</w:t>
            </w:r>
            <w:r>
              <w:rPr>
                <w:rFonts w:ascii="Calibri" w:eastAsia="Calibri" w:hAnsi="Calibri" w:cs="Calibri"/>
                <w:kern w:val="2"/>
                <w:sz w:val="20"/>
                <w:szCs w:val="22"/>
                <w:lang w:eastAsia="en-US"/>
              </w:rPr>
              <w:tab/>
              <w:t xml:space="preserve">morebitna pridobitev dopolnilnih mnenj </w:t>
            </w:r>
          </w:p>
          <w:p w14:paraId="0599D6B9"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t>-</w:t>
            </w:r>
            <w:r>
              <w:rPr>
                <w:rFonts w:ascii="Calibri" w:eastAsia="Calibri" w:hAnsi="Calibri" w:cs="Calibri"/>
                <w:kern w:val="2"/>
                <w:sz w:val="20"/>
                <w:szCs w:val="22"/>
                <w:lang w:eastAsia="en-US"/>
              </w:rPr>
              <w:tab/>
              <w:t>izdelava predloga OPPN za obravnavo in sprejem na odborih in občinskem svetu</w:t>
            </w:r>
          </w:p>
          <w:p w14:paraId="79CF1C71" w14:textId="77777777" w:rsidR="00FE3A19" w:rsidRDefault="00FE3A19" w:rsidP="00FE3A19">
            <w:pPr>
              <w:suppressAutoHyphens w:val="0"/>
              <w:ind w:left="318" w:right="211" w:hanging="282"/>
              <w:jc w:val="left"/>
              <w:rPr>
                <w:rFonts w:ascii="Calibri" w:eastAsia="Calibri" w:hAnsi="Calibri" w:cs="Calibri"/>
                <w:kern w:val="2"/>
                <w:sz w:val="20"/>
                <w:szCs w:val="22"/>
                <w:lang w:eastAsia="en-US"/>
              </w:rPr>
            </w:pPr>
            <w:r>
              <w:rPr>
                <w:rFonts w:ascii="Calibri" w:eastAsia="Calibri" w:hAnsi="Calibri" w:cs="Calibri"/>
                <w:kern w:val="2"/>
                <w:sz w:val="20"/>
                <w:szCs w:val="22"/>
                <w:lang w:eastAsia="en-US"/>
              </w:rPr>
              <w:t>-</w:t>
            </w:r>
            <w:r>
              <w:rPr>
                <w:rFonts w:ascii="Calibri" w:eastAsia="Calibri" w:hAnsi="Calibri" w:cs="Calibri"/>
                <w:kern w:val="2"/>
                <w:sz w:val="20"/>
                <w:szCs w:val="22"/>
                <w:lang w:eastAsia="en-US"/>
              </w:rPr>
              <w:tab/>
              <w:t>Izdelava končnega sprejetega gradiva OPPN</w:t>
            </w:r>
          </w:p>
          <w:p w14:paraId="20156464" w14:textId="77777777" w:rsidR="00153043" w:rsidRDefault="00153043" w:rsidP="009C2F25">
            <w:pPr>
              <w:ind w:right="211"/>
              <w:jc w:val="left"/>
              <w:rPr>
                <w:rFonts w:asciiTheme="minorHAnsi" w:hAnsiTheme="minorHAnsi" w:cstheme="minorHAnsi"/>
                <w:sz w:val="20"/>
                <w:highlight w:val="yellow"/>
              </w:rPr>
            </w:pPr>
          </w:p>
        </w:tc>
      </w:tr>
      <w:tr w:rsidR="00153043" w14:paraId="702195DD" w14:textId="77777777" w:rsidTr="009C2F25">
        <w:trPr>
          <w:trHeight w:val="405"/>
        </w:trPr>
        <w:tc>
          <w:tcPr>
            <w:tcW w:w="440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382AE9" w14:textId="65E6154F" w:rsidR="00153043" w:rsidRPr="006A0A06" w:rsidRDefault="00153043" w:rsidP="009C2F25">
            <w:pPr>
              <w:tabs>
                <w:tab w:val="left" w:pos="382"/>
              </w:tabs>
              <w:ind w:left="317" w:right="211" w:hanging="281"/>
              <w:jc w:val="left"/>
              <w:rPr>
                <w:rFonts w:asciiTheme="minorHAnsi" w:hAnsiTheme="minorHAnsi" w:cstheme="minorHAnsi"/>
                <w:sz w:val="20"/>
              </w:rPr>
            </w:pPr>
            <w:r w:rsidRPr="006A0A06">
              <w:rPr>
                <w:rFonts w:ascii="Calibri" w:hAnsi="Calibri" w:cs="Calibri"/>
                <w:b/>
                <w:bCs/>
                <w:sz w:val="20"/>
              </w:rPr>
              <w:t xml:space="preserve">Skupaj </w:t>
            </w:r>
            <w:r w:rsidR="009F3605">
              <w:rPr>
                <w:rFonts w:ascii="Calibri" w:hAnsi="Calibri" w:cs="Calibri"/>
                <w:b/>
                <w:bCs/>
                <w:sz w:val="20"/>
              </w:rPr>
              <w:t>T</w:t>
            </w:r>
            <w:r w:rsidRPr="006A0A06">
              <w:rPr>
                <w:rFonts w:ascii="Calibri" w:hAnsi="Calibri" w:cs="Calibri"/>
                <w:b/>
                <w:bCs/>
                <w:sz w:val="20"/>
              </w:rPr>
              <w:t xml:space="preserve">abela </w:t>
            </w:r>
            <w:r w:rsidR="009F3605">
              <w:rPr>
                <w:rFonts w:ascii="Calibri" w:hAnsi="Calibri" w:cs="Calibri"/>
                <w:b/>
                <w:bCs/>
                <w:sz w:val="20"/>
              </w:rPr>
              <w:t>2.</w:t>
            </w:r>
            <w:r w:rsidRPr="006A0A06">
              <w:rPr>
                <w:rFonts w:ascii="Calibri" w:hAnsi="Calibri" w:cs="Calibri"/>
                <w:b/>
                <w:bCs/>
                <w:sz w:val="20"/>
              </w:rPr>
              <w:t xml:space="preserve"> cena brez DDV</w:t>
            </w:r>
          </w:p>
        </w:tc>
        <w:tc>
          <w:tcPr>
            <w:tcW w:w="44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D32AE5" w14:textId="77777777" w:rsidR="00153043" w:rsidRPr="006A0A06" w:rsidRDefault="00153043" w:rsidP="009C2F25">
            <w:pPr>
              <w:tabs>
                <w:tab w:val="left" w:pos="382"/>
              </w:tabs>
              <w:ind w:left="317" w:right="211" w:hanging="281"/>
              <w:jc w:val="left"/>
              <w:rPr>
                <w:rFonts w:asciiTheme="minorHAnsi" w:hAnsiTheme="minorHAnsi" w:cstheme="minorHAnsi"/>
                <w:sz w:val="20"/>
              </w:rPr>
            </w:pPr>
            <w:r w:rsidRPr="006A0A06">
              <w:rPr>
                <w:rFonts w:ascii="Calibri" w:hAnsi="Calibri" w:cs="Calibri"/>
                <w:b/>
                <w:bCs/>
                <w:sz w:val="20"/>
              </w:rPr>
              <w:t>0000,00 EUR</w:t>
            </w:r>
          </w:p>
        </w:tc>
      </w:tr>
      <w:tr w:rsidR="00153043" w14:paraId="67143B22" w14:textId="77777777" w:rsidTr="009C2F25">
        <w:trPr>
          <w:trHeight w:val="405"/>
        </w:trPr>
        <w:tc>
          <w:tcPr>
            <w:tcW w:w="440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37F3718" w14:textId="77777777" w:rsidR="00153043" w:rsidRPr="006A0A06" w:rsidRDefault="00153043" w:rsidP="009C2F25">
            <w:pPr>
              <w:tabs>
                <w:tab w:val="left" w:pos="382"/>
              </w:tabs>
              <w:ind w:left="317" w:right="211" w:hanging="281"/>
              <w:jc w:val="left"/>
              <w:rPr>
                <w:rFonts w:asciiTheme="minorHAnsi" w:hAnsiTheme="minorHAnsi" w:cstheme="minorHAnsi"/>
                <w:sz w:val="20"/>
              </w:rPr>
            </w:pPr>
            <w:r w:rsidRPr="006A0A06">
              <w:rPr>
                <w:rFonts w:ascii="Calibri" w:hAnsi="Calibri" w:cs="Calibri"/>
                <w:b/>
                <w:bCs/>
                <w:sz w:val="20"/>
              </w:rPr>
              <w:t>22 %</w:t>
            </w:r>
            <w:r w:rsidRPr="006A0A06">
              <w:rPr>
                <w:rFonts w:ascii="Calibri" w:hAnsi="Calibri" w:cs="Calibri"/>
                <w:b/>
                <w:bCs/>
                <w:sz w:val="20"/>
              </w:rPr>
              <w:tab/>
              <w:t xml:space="preserve"> DDV </w:t>
            </w:r>
          </w:p>
        </w:tc>
        <w:tc>
          <w:tcPr>
            <w:tcW w:w="44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2717EA4" w14:textId="77777777" w:rsidR="00153043" w:rsidRPr="006A0A06" w:rsidRDefault="00153043" w:rsidP="009C2F25">
            <w:pPr>
              <w:tabs>
                <w:tab w:val="left" w:pos="382"/>
              </w:tabs>
              <w:ind w:left="317" w:right="211" w:hanging="281"/>
              <w:jc w:val="left"/>
              <w:rPr>
                <w:rFonts w:asciiTheme="minorHAnsi" w:hAnsiTheme="minorHAnsi" w:cstheme="minorHAnsi"/>
                <w:sz w:val="20"/>
              </w:rPr>
            </w:pPr>
            <w:r w:rsidRPr="006A0A06">
              <w:rPr>
                <w:rFonts w:ascii="Calibri" w:hAnsi="Calibri" w:cs="Calibri"/>
                <w:b/>
                <w:bCs/>
                <w:sz w:val="20"/>
              </w:rPr>
              <w:t>0000,00 EUR</w:t>
            </w:r>
          </w:p>
        </w:tc>
      </w:tr>
      <w:tr w:rsidR="00153043" w14:paraId="5AA31993" w14:textId="77777777" w:rsidTr="009C2F25">
        <w:trPr>
          <w:trHeight w:val="405"/>
        </w:trPr>
        <w:tc>
          <w:tcPr>
            <w:tcW w:w="4408" w:type="dxa"/>
            <w:tcBorders>
              <w:top w:val="single" w:sz="4" w:space="0" w:color="000000"/>
              <w:left w:val="single" w:sz="4" w:space="0" w:color="000000"/>
              <w:right w:val="single" w:sz="4" w:space="0" w:color="000000"/>
            </w:tcBorders>
            <w:shd w:val="clear" w:color="auto" w:fill="DBE5F1" w:themeFill="accent1" w:themeFillTint="33"/>
            <w:vAlign w:val="center"/>
          </w:tcPr>
          <w:p w14:paraId="0E2D743A" w14:textId="1ED8B3B1" w:rsidR="00153043" w:rsidRPr="006A0A06" w:rsidRDefault="00153043" w:rsidP="009C2F25">
            <w:pPr>
              <w:tabs>
                <w:tab w:val="left" w:pos="382"/>
              </w:tabs>
              <w:ind w:left="317" w:right="211" w:hanging="281"/>
              <w:jc w:val="left"/>
              <w:rPr>
                <w:rFonts w:asciiTheme="minorHAnsi" w:hAnsiTheme="minorHAnsi" w:cstheme="minorHAnsi"/>
                <w:sz w:val="20"/>
              </w:rPr>
            </w:pPr>
            <w:r w:rsidRPr="006A0A06">
              <w:rPr>
                <w:rFonts w:ascii="Calibri" w:hAnsi="Calibri" w:cs="Calibri"/>
                <w:b/>
                <w:bCs/>
                <w:sz w:val="20"/>
              </w:rPr>
              <w:t xml:space="preserve">Skupaj Tabela </w:t>
            </w:r>
            <w:r w:rsidR="009F3605">
              <w:rPr>
                <w:rFonts w:ascii="Calibri" w:hAnsi="Calibri" w:cs="Calibri"/>
                <w:b/>
                <w:bCs/>
                <w:sz w:val="20"/>
              </w:rPr>
              <w:t>2.</w:t>
            </w:r>
            <w:r w:rsidRPr="006A0A06">
              <w:rPr>
                <w:rFonts w:ascii="Calibri" w:hAnsi="Calibri" w:cs="Calibri"/>
                <w:b/>
                <w:bCs/>
                <w:sz w:val="20"/>
              </w:rPr>
              <w:t xml:space="preserve"> cena z DDV</w:t>
            </w:r>
          </w:p>
        </w:tc>
        <w:tc>
          <w:tcPr>
            <w:tcW w:w="4409" w:type="dxa"/>
            <w:tcBorders>
              <w:top w:val="single" w:sz="4" w:space="0" w:color="000000"/>
              <w:left w:val="single" w:sz="4" w:space="0" w:color="000000"/>
              <w:right w:val="single" w:sz="4" w:space="0" w:color="000000"/>
            </w:tcBorders>
            <w:shd w:val="clear" w:color="auto" w:fill="DBE5F1" w:themeFill="accent1" w:themeFillTint="33"/>
          </w:tcPr>
          <w:p w14:paraId="00D085A1" w14:textId="77777777" w:rsidR="00153043" w:rsidRPr="006A0A06" w:rsidRDefault="00153043" w:rsidP="009C2F25">
            <w:pPr>
              <w:tabs>
                <w:tab w:val="left" w:pos="382"/>
              </w:tabs>
              <w:ind w:left="317" w:right="211" w:hanging="281"/>
              <w:jc w:val="left"/>
              <w:rPr>
                <w:rFonts w:asciiTheme="minorHAnsi" w:hAnsiTheme="minorHAnsi" w:cstheme="minorHAnsi"/>
                <w:sz w:val="20"/>
              </w:rPr>
            </w:pPr>
            <w:r w:rsidRPr="006A0A06">
              <w:rPr>
                <w:rFonts w:ascii="Calibri" w:hAnsi="Calibri" w:cs="Calibri"/>
                <w:b/>
                <w:bCs/>
                <w:sz w:val="20"/>
              </w:rPr>
              <w:t>0000,00 EUR</w:t>
            </w:r>
          </w:p>
        </w:tc>
      </w:tr>
    </w:tbl>
    <w:p w14:paraId="3E18FD10" w14:textId="77777777" w:rsidR="00153043" w:rsidRDefault="00153043" w:rsidP="00153043">
      <w:pPr>
        <w:spacing w:after="120"/>
        <w:rPr>
          <w:rFonts w:asciiTheme="minorHAnsi" w:hAnsiTheme="minorHAnsi" w:cstheme="minorHAnsi"/>
          <w:sz w:val="20"/>
        </w:rPr>
      </w:pPr>
    </w:p>
    <w:p w14:paraId="5FB119E4" w14:textId="77777777" w:rsidR="00153043" w:rsidRPr="00862445" w:rsidRDefault="00153043" w:rsidP="00153043">
      <w:pPr>
        <w:tabs>
          <w:tab w:val="right" w:leader="dot" w:pos="9072"/>
        </w:tabs>
        <w:jc w:val="left"/>
        <w:rPr>
          <w:rFonts w:ascii="Calibri" w:hAnsi="Calibri" w:cs="Calibri"/>
          <w:sz w:val="20"/>
        </w:rPr>
      </w:pPr>
      <w:r w:rsidRPr="00862445">
        <w:rPr>
          <w:rFonts w:ascii="Calibri" w:hAnsi="Calibri" w:cs="Calibri"/>
          <w:b/>
          <w:sz w:val="20"/>
        </w:rPr>
        <w:t xml:space="preserve">Skupaj </w:t>
      </w:r>
      <w:r w:rsidRPr="00862445">
        <w:rPr>
          <w:rFonts w:ascii="Calibri" w:hAnsi="Calibri" w:cs="Calibri"/>
          <w:sz w:val="20"/>
        </w:rPr>
        <w:t>v EUR z DDV</w:t>
      </w:r>
      <w:r w:rsidRPr="00862445">
        <w:rPr>
          <w:rFonts w:ascii="Calibri" w:hAnsi="Calibri" w:cs="Calibri"/>
          <w:b/>
          <w:sz w:val="20"/>
        </w:rPr>
        <w:t xml:space="preserve"> </w:t>
      </w:r>
      <w:r w:rsidRPr="00862445">
        <w:rPr>
          <w:rFonts w:ascii="Calibri" w:hAnsi="Calibri" w:cs="Calibri"/>
          <w:sz w:val="20"/>
        </w:rPr>
        <w:t>z besedo</w:t>
      </w:r>
    </w:p>
    <w:p w14:paraId="283B19D2" w14:textId="77777777" w:rsidR="00153043" w:rsidRPr="00862445" w:rsidRDefault="00153043" w:rsidP="00153043">
      <w:pPr>
        <w:tabs>
          <w:tab w:val="right" w:leader="dot" w:pos="9072"/>
        </w:tabs>
        <w:jc w:val="left"/>
        <w:rPr>
          <w:rFonts w:ascii="Calibri" w:hAnsi="Calibri" w:cs="Calibri"/>
          <w:sz w:val="20"/>
        </w:rPr>
      </w:pPr>
    </w:p>
    <w:p w14:paraId="7E5A4688" w14:textId="77777777" w:rsidR="00153043" w:rsidRPr="00862445" w:rsidRDefault="00153043" w:rsidP="00153043">
      <w:pPr>
        <w:tabs>
          <w:tab w:val="right" w:leader="dot" w:pos="9072"/>
        </w:tabs>
        <w:jc w:val="left"/>
        <w:rPr>
          <w:rFonts w:ascii="Calibri" w:hAnsi="Calibri" w:cs="Calibri"/>
          <w:sz w:val="20"/>
        </w:rPr>
      </w:pPr>
      <w:r w:rsidRPr="00862445">
        <w:rPr>
          <w:rFonts w:ascii="Calibri" w:hAnsi="Calibri" w:cs="Calibri"/>
          <w:sz w:val="20"/>
        </w:rPr>
        <w:t>……………………………………………………………………………………………………………………………………... eurov in ……00/100)</w:t>
      </w:r>
    </w:p>
    <w:p w14:paraId="6850C6EA" w14:textId="77777777" w:rsidR="00153043" w:rsidRDefault="00153043" w:rsidP="00153043">
      <w:pPr>
        <w:spacing w:after="120"/>
        <w:rPr>
          <w:rFonts w:asciiTheme="minorHAnsi" w:hAnsiTheme="minorHAnsi" w:cstheme="minorHAnsi"/>
          <w:sz w:val="20"/>
        </w:rPr>
      </w:pPr>
    </w:p>
    <w:p w14:paraId="4B69FB60" w14:textId="62921231" w:rsidR="004459D7" w:rsidRDefault="004459D7" w:rsidP="004459D7">
      <w:pPr>
        <w:jc w:val="left"/>
        <w:rPr>
          <w:rFonts w:ascii="Calibri" w:hAnsi="Calibri" w:cs="Calibri"/>
          <w:b/>
          <w:sz w:val="28"/>
          <w:szCs w:val="28"/>
        </w:rPr>
      </w:pPr>
      <w:r w:rsidRPr="00992084">
        <w:rPr>
          <w:rFonts w:ascii="Calibri" w:hAnsi="Calibri" w:cs="Calibri"/>
          <w:b/>
          <w:sz w:val="28"/>
          <w:szCs w:val="28"/>
        </w:rPr>
        <w:t xml:space="preserve">3. </w:t>
      </w:r>
      <w:r>
        <w:rPr>
          <w:rFonts w:ascii="Calibri" w:hAnsi="Calibri" w:cs="Calibri"/>
          <w:b/>
          <w:sz w:val="28"/>
          <w:szCs w:val="28"/>
        </w:rPr>
        <w:t>IZDELAVA PROJEKTNE DOKUMENTACIJE ZA NATEČAJNO OBMOČJE B</w:t>
      </w:r>
    </w:p>
    <w:p w14:paraId="3BDD68A4" w14:textId="77777777" w:rsidR="004459D7" w:rsidRPr="002E38DE" w:rsidRDefault="004459D7" w:rsidP="004459D7">
      <w:pPr>
        <w:jc w:val="left"/>
        <w:rPr>
          <w:rFonts w:asciiTheme="minorHAnsi" w:hAnsiTheme="minorHAnsi" w:cstheme="minorHAnsi"/>
          <w:bCs/>
          <w:sz w:val="20"/>
        </w:rPr>
      </w:pPr>
      <w:r w:rsidRPr="002E38DE">
        <w:rPr>
          <w:rFonts w:ascii="Calibri" w:hAnsi="Calibri" w:cs="Calibri"/>
          <w:bCs/>
          <w:sz w:val="20"/>
        </w:rPr>
        <w:t>(izpolniti obvezno)</w:t>
      </w:r>
    </w:p>
    <w:p w14:paraId="38044275" w14:textId="77777777" w:rsidR="004459D7" w:rsidRDefault="004459D7" w:rsidP="004459D7">
      <w:pPr>
        <w:jc w:val="left"/>
        <w:rPr>
          <w:rFonts w:ascii="Calibri" w:hAnsi="Calibri" w:cs="Calibri"/>
          <w:b/>
          <w:sz w:val="20"/>
        </w:rPr>
      </w:pPr>
    </w:p>
    <w:p w14:paraId="1676450B" w14:textId="77A1AD5A" w:rsidR="004459D7" w:rsidRPr="009F3605" w:rsidRDefault="004459D7" w:rsidP="004459D7">
      <w:pPr>
        <w:jc w:val="left"/>
        <w:rPr>
          <w:rFonts w:ascii="Calibri" w:hAnsi="Calibri" w:cs="Calibri"/>
          <w:bCs/>
          <w:sz w:val="20"/>
        </w:rPr>
      </w:pPr>
      <w:r w:rsidRPr="009F3605">
        <w:rPr>
          <w:rFonts w:ascii="Calibri" w:hAnsi="Calibri" w:cs="Calibri"/>
          <w:bCs/>
          <w:sz w:val="20"/>
        </w:rPr>
        <w:t xml:space="preserve">Projektno dokumentacijo za natečajno območje B za SONČNI PARK CELJE bomo izdelali v obsegu ter s sestavnimi deli kot je navedeno v tem obrazcu, upoštevajoč vse bistvene zahteve naročnika kot so navedene v točki </w:t>
      </w:r>
      <w:r w:rsidRPr="00992084">
        <w:rPr>
          <w:rFonts w:ascii="Calibri" w:hAnsi="Calibri" w:cs="Calibri"/>
          <w:bCs/>
          <w:sz w:val="20"/>
        </w:rPr>
        <w:t>4.</w:t>
      </w:r>
      <w:r w:rsidRPr="009F3605">
        <w:rPr>
          <w:rFonts w:ascii="Calibri" w:hAnsi="Calibri" w:cs="Calibri"/>
          <w:bCs/>
          <w:sz w:val="20"/>
        </w:rPr>
        <w:t>2</w:t>
      </w:r>
      <w:r w:rsidR="009F3605" w:rsidRPr="009F3605">
        <w:rPr>
          <w:rFonts w:ascii="Calibri" w:hAnsi="Calibri" w:cs="Calibri"/>
          <w:bCs/>
          <w:sz w:val="20"/>
        </w:rPr>
        <w:t>5</w:t>
      </w:r>
      <w:r w:rsidRPr="009F3605">
        <w:rPr>
          <w:rFonts w:ascii="Calibri" w:hAnsi="Calibri" w:cs="Calibri"/>
          <w:bCs/>
          <w:sz w:val="20"/>
        </w:rPr>
        <w:t xml:space="preserve"> natečajnih pogojev ter za navedeno ceno (ponudnik vpiše ponudbeno ceno v evrih, zaokroženo na dve decimalni mesti):</w:t>
      </w:r>
    </w:p>
    <w:p w14:paraId="524375DC" w14:textId="77777777" w:rsidR="004459D7" w:rsidRPr="009F3605" w:rsidRDefault="004459D7" w:rsidP="004459D7">
      <w:pPr>
        <w:jc w:val="left"/>
        <w:rPr>
          <w:rFonts w:asciiTheme="minorHAnsi" w:hAnsiTheme="minorHAnsi" w:cstheme="minorHAnsi"/>
          <w:bCs/>
          <w:sz w:val="20"/>
        </w:rPr>
      </w:pPr>
    </w:p>
    <w:p w14:paraId="010D61FA" w14:textId="77777777" w:rsidR="004459D7" w:rsidRPr="00645676" w:rsidRDefault="004459D7" w:rsidP="004459D7">
      <w:pPr>
        <w:jc w:val="left"/>
        <w:rPr>
          <w:rFonts w:ascii="Calibri" w:hAnsi="Calibri" w:cs="Calibri"/>
          <w:iCs/>
          <w:sz w:val="20"/>
        </w:rPr>
      </w:pPr>
      <w:r w:rsidRPr="00F37408">
        <w:rPr>
          <w:rFonts w:ascii="Calibri" w:hAnsi="Calibri" w:cs="Calibri"/>
          <w:b/>
          <w:bCs/>
          <w:iCs/>
          <w:sz w:val="20"/>
        </w:rPr>
        <w:t xml:space="preserve">Tabela </w:t>
      </w:r>
      <w:r>
        <w:rPr>
          <w:rFonts w:ascii="Calibri" w:hAnsi="Calibri" w:cs="Calibri"/>
          <w:b/>
          <w:bCs/>
          <w:iCs/>
          <w:sz w:val="20"/>
        </w:rPr>
        <w:t>3</w:t>
      </w:r>
      <w:r w:rsidRPr="00862445">
        <w:rPr>
          <w:rFonts w:ascii="Calibri" w:hAnsi="Calibri" w:cs="Calibri"/>
          <w:iCs/>
          <w:sz w:val="20"/>
        </w:rPr>
        <w:t xml:space="preserve">: </w:t>
      </w:r>
      <w:r w:rsidRPr="002D563D">
        <w:rPr>
          <w:rFonts w:ascii="Calibri" w:hAnsi="Calibri" w:cs="Calibri"/>
          <w:b/>
          <w:bCs/>
          <w:iCs/>
          <w:sz w:val="20"/>
        </w:rPr>
        <w:t xml:space="preserve">Vrste del in </w:t>
      </w:r>
      <w:r>
        <w:rPr>
          <w:rFonts w:ascii="Calibri" w:hAnsi="Calibri" w:cs="Calibri"/>
          <w:b/>
          <w:bCs/>
          <w:iCs/>
          <w:sz w:val="20"/>
        </w:rPr>
        <w:t>cene</w:t>
      </w:r>
      <w:r w:rsidRPr="002D563D">
        <w:rPr>
          <w:rFonts w:ascii="Calibri" w:hAnsi="Calibri" w:cs="Calibri"/>
          <w:b/>
          <w:bCs/>
          <w:iCs/>
          <w:sz w:val="20"/>
        </w:rPr>
        <w:t xml:space="preserve"> za izvedbo storitev za </w:t>
      </w:r>
      <w:r w:rsidRPr="00F37408">
        <w:rPr>
          <w:rFonts w:ascii="Calibri" w:hAnsi="Calibri" w:cs="Calibri"/>
          <w:b/>
          <w:bCs/>
          <w:iCs/>
          <w:sz w:val="20"/>
        </w:rPr>
        <w:t xml:space="preserve">natečajno </w:t>
      </w:r>
      <w:r w:rsidRPr="005836DC">
        <w:rPr>
          <w:rFonts w:ascii="Calibri" w:hAnsi="Calibri" w:cs="Calibri"/>
          <w:b/>
          <w:bCs/>
          <w:iCs/>
          <w:sz w:val="20"/>
        </w:rPr>
        <w:t>območje</w:t>
      </w:r>
      <w:r>
        <w:rPr>
          <w:rFonts w:ascii="Calibri" w:hAnsi="Calibri" w:cs="Calibri"/>
          <w:b/>
          <w:bCs/>
          <w:iCs/>
          <w:sz w:val="20"/>
        </w:rPr>
        <w:t xml:space="preserve"> B.</w:t>
      </w:r>
      <w:r>
        <w:rPr>
          <w:rFonts w:ascii="Calibri" w:hAnsi="Calibri" w:cs="Calibri"/>
          <w:iCs/>
          <w:sz w:val="20"/>
        </w:rPr>
        <w:t xml:space="preserve"> </w:t>
      </w:r>
      <w:r w:rsidRPr="00583B43">
        <w:rPr>
          <w:rFonts w:ascii="Calibri" w:hAnsi="Calibri" w:cs="Calibri"/>
          <w:iCs/>
          <w:sz w:val="20"/>
        </w:rPr>
        <w:t>Dokumentacija za dovoljevanje (DPP in DGD) ter pridobivanje uporabnega dovoljenja (PID) se upošteva v obsegu v okviru katerega predmetna natečajna rešitev zahteva izvedbo procesa dovoljevanja.</w:t>
      </w:r>
      <w:r>
        <w:rPr>
          <w:rFonts w:ascii="Calibri" w:hAnsi="Calibri" w:cs="Calibri"/>
          <w:iCs/>
          <w:color w:val="0070C0"/>
          <w:sz w:val="20"/>
        </w:rPr>
        <w:t xml:space="preserve"> </w:t>
      </w:r>
      <w:r>
        <w:rPr>
          <w:rFonts w:ascii="Calibri" w:hAnsi="Calibri" w:cs="Calibri"/>
          <w:iCs/>
          <w:sz w:val="20"/>
        </w:rPr>
        <w:t>V informativno ponudbo so vključene naslednje osnovne in posebne storitve:</w:t>
      </w:r>
    </w:p>
    <w:tbl>
      <w:tblPr>
        <w:tblW w:w="5000" w:type="pct"/>
        <w:tblCellMar>
          <w:left w:w="70" w:type="dxa"/>
          <w:right w:w="70" w:type="dxa"/>
        </w:tblCellMar>
        <w:tblLook w:val="04A0" w:firstRow="1" w:lastRow="0" w:firstColumn="1" w:lastColumn="0" w:noHBand="0" w:noVBand="1"/>
      </w:tblPr>
      <w:tblGrid>
        <w:gridCol w:w="600"/>
        <w:gridCol w:w="2780"/>
        <w:gridCol w:w="2999"/>
        <w:gridCol w:w="3390"/>
      </w:tblGrid>
      <w:tr w:rsidR="004459D7" w:rsidRPr="00C01F70" w14:paraId="22786893" w14:textId="77777777" w:rsidTr="00475DDF">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79745A41"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FAZA</w:t>
            </w:r>
          </w:p>
        </w:tc>
        <w:tc>
          <w:tcPr>
            <w:tcW w:w="1423"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B776C8" w14:textId="77777777" w:rsidR="004459D7" w:rsidRPr="00C01F70" w:rsidRDefault="004459D7" w:rsidP="00475DDF">
            <w:pPr>
              <w:widowControl/>
              <w:suppressAutoHyphens w:val="0"/>
              <w:jc w:val="left"/>
              <w:rPr>
                <w:rFonts w:asciiTheme="minorHAnsi" w:hAnsiTheme="minorHAnsi" w:cstheme="minorHAnsi"/>
                <w:b/>
                <w:bCs/>
                <w:color w:val="000000"/>
                <w:sz w:val="18"/>
                <w:szCs w:val="18"/>
                <w:lang w:eastAsia="sl-SI"/>
              </w:rPr>
            </w:pPr>
            <w:r w:rsidRPr="00C01F70">
              <w:rPr>
                <w:rFonts w:asciiTheme="minorHAnsi" w:hAnsiTheme="minorHAnsi" w:cstheme="minorHAnsi"/>
                <w:b/>
                <w:bCs/>
                <w:color w:val="000000"/>
                <w:sz w:val="18"/>
                <w:szCs w:val="18"/>
                <w:lang w:eastAsia="sl-SI"/>
              </w:rPr>
              <w:t>OSNOVNE STORITVE ST ZAPS</w:t>
            </w:r>
          </w:p>
        </w:tc>
        <w:tc>
          <w:tcPr>
            <w:tcW w:w="15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54D61C" w14:textId="77777777" w:rsidR="004459D7" w:rsidRPr="00C01F70" w:rsidRDefault="004459D7" w:rsidP="00475DDF">
            <w:pPr>
              <w:widowControl/>
              <w:suppressAutoHyphens w:val="0"/>
              <w:jc w:val="left"/>
              <w:rPr>
                <w:rFonts w:asciiTheme="minorHAnsi" w:hAnsiTheme="minorHAnsi" w:cstheme="minorHAnsi"/>
                <w:b/>
                <w:bCs/>
                <w:color w:val="000000"/>
                <w:sz w:val="18"/>
                <w:szCs w:val="18"/>
                <w:lang w:eastAsia="sl-SI"/>
              </w:rPr>
            </w:pPr>
            <w:r w:rsidRPr="00C01F70">
              <w:rPr>
                <w:rFonts w:asciiTheme="minorHAnsi" w:hAnsiTheme="minorHAnsi" w:cstheme="minorHAnsi"/>
                <w:b/>
                <w:bCs/>
                <w:color w:val="000000"/>
                <w:sz w:val="18"/>
                <w:szCs w:val="18"/>
                <w:lang w:eastAsia="sl-SI"/>
              </w:rPr>
              <w:t>POSEBNE STORITVE ST ZAPS</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A6C8F7" w14:textId="77777777" w:rsidR="004459D7" w:rsidRPr="00C01F70" w:rsidRDefault="004459D7" w:rsidP="00475DDF">
            <w:pPr>
              <w:widowControl/>
              <w:suppressAutoHyphens w:val="0"/>
              <w:jc w:val="left"/>
              <w:rPr>
                <w:rFonts w:asciiTheme="minorHAnsi" w:hAnsiTheme="minorHAnsi" w:cstheme="minorHAnsi"/>
                <w:b/>
                <w:bCs/>
                <w:color w:val="000000"/>
                <w:sz w:val="18"/>
                <w:szCs w:val="18"/>
                <w:lang w:eastAsia="sl-SI"/>
              </w:rPr>
            </w:pPr>
            <w:r>
              <w:rPr>
                <w:rFonts w:asciiTheme="minorHAnsi" w:hAnsiTheme="minorHAnsi" w:cstheme="minorHAnsi"/>
                <w:b/>
                <w:bCs/>
                <w:color w:val="000000"/>
                <w:sz w:val="18"/>
                <w:szCs w:val="18"/>
                <w:lang w:eastAsia="sl-SI"/>
              </w:rPr>
              <w:t>CENA BREZ DDV</w:t>
            </w:r>
          </w:p>
        </w:tc>
      </w:tr>
      <w:tr w:rsidR="004459D7" w:rsidRPr="00C01F70" w14:paraId="33D3978C" w14:textId="77777777" w:rsidTr="00475DDF">
        <w:trPr>
          <w:trHeight w:val="300"/>
        </w:trPr>
        <w:tc>
          <w:tcPr>
            <w:tcW w:w="307" w:type="pct"/>
            <w:tcBorders>
              <w:top w:val="nil"/>
              <w:left w:val="single" w:sz="4" w:space="0" w:color="auto"/>
              <w:bottom w:val="dashed" w:sz="4" w:space="0" w:color="auto"/>
              <w:right w:val="single" w:sz="4" w:space="0" w:color="auto"/>
            </w:tcBorders>
            <w:noWrap/>
            <w:hideMark/>
          </w:tcPr>
          <w:p w14:paraId="005095C4"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2</w:t>
            </w:r>
          </w:p>
        </w:tc>
        <w:tc>
          <w:tcPr>
            <w:tcW w:w="1423" w:type="pct"/>
            <w:tcBorders>
              <w:top w:val="nil"/>
              <w:left w:val="single" w:sz="4" w:space="0" w:color="auto"/>
              <w:bottom w:val="dashed" w:sz="4" w:space="0" w:color="auto"/>
              <w:right w:val="single" w:sz="4" w:space="0" w:color="auto"/>
            </w:tcBorders>
            <w:hideMark/>
          </w:tcPr>
          <w:p w14:paraId="2E8E22D2"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PROJEKTIRANJE</w:t>
            </w:r>
          </w:p>
        </w:tc>
        <w:tc>
          <w:tcPr>
            <w:tcW w:w="1535" w:type="pct"/>
            <w:tcBorders>
              <w:top w:val="nil"/>
              <w:left w:val="single" w:sz="4" w:space="0" w:color="auto"/>
              <w:bottom w:val="dashed" w:sz="4" w:space="0" w:color="auto"/>
              <w:right w:val="single" w:sz="4" w:space="0" w:color="auto"/>
            </w:tcBorders>
          </w:tcPr>
          <w:p w14:paraId="1DDAA8FC"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tcBorders>
              <w:top w:val="nil"/>
              <w:left w:val="single" w:sz="4" w:space="0" w:color="auto"/>
              <w:bottom w:val="dashed" w:sz="4" w:space="0" w:color="auto"/>
              <w:right w:val="single" w:sz="4" w:space="0" w:color="auto"/>
            </w:tcBorders>
            <w:hideMark/>
          </w:tcPr>
          <w:p w14:paraId="6891937A"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C01F70" w14:paraId="0F89D6D4" w14:textId="77777777" w:rsidTr="00475DDF">
        <w:trPr>
          <w:trHeight w:val="450"/>
        </w:trPr>
        <w:tc>
          <w:tcPr>
            <w:tcW w:w="307" w:type="pct"/>
            <w:tcBorders>
              <w:left w:val="single" w:sz="4" w:space="0" w:color="auto"/>
              <w:bottom w:val="dashed" w:sz="4" w:space="0" w:color="auto"/>
              <w:right w:val="single" w:sz="4" w:space="0" w:color="auto"/>
            </w:tcBorders>
            <w:noWrap/>
            <w:hideMark/>
          </w:tcPr>
          <w:p w14:paraId="5769A2BC"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Pr>
                <w:rFonts w:asciiTheme="minorHAnsi" w:hAnsiTheme="minorHAnsi" w:cstheme="minorHAnsi"/>
                <w:color w:val="000000"/>
                <w:sz w:val="18"/>
                <w:szCs w:val="18"/>
                <w:lang w:eastAsia="sl-SI"/>
              </w:rPr>
              <w:t>2.1</w:t>
            </w:r>
          </w:p>
        </w:tc>
        <w:tc>
          <w:tcPr>
            <w:tcW w:w="1423" w:type="pct"/>
            <w:tcBorders>
              <w:top w:val="nil"/>
              <w:left w:val="single" w:sz="4" w:space="0" w:color="auto"/>
              <w:bottom w:val="dashed" w:sz="4" w:space="0" w:color="auto"/>
              <w:right w:val="single" w:sz="4" w:space="0" w:color="auto"/>
            </w:tcBorders>
            <w:hideMark/>
          </w:tcPr>
          <w:p w14:paraId="0A94EE13"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 xml:space="preserve">PROJEKTNA DOKUMENTACIJA - </w:t>
            </w:r>
            <w:r w:rsidRPr="00C01F70">
              <w:rPr>
                <w:rFonts w:asciiTheme="minorHAnsi" w:hAnsiTheme="minorHAnsi" w:cstheme="minorHAnsi"/>
                <w:b/>
                <w:bCs/>
                <w:color w:val="000000"/>
                <w:sz w:val="18"/>
                <w:szCs w:val="18"/>
                <w:lang w:eastAsia="sl-SI"/>
              </w:rPr>
              <w:t>IDZ</w:t>
            </w:r>
            <w:r w:rsidRPr="00C01F70">
              <w:rPr>
                <w:rFonts w:asciiTheme="minorHAnsi" w:hAnsiTheme="minorHAnsi" w:cstheme="minorHAnsi"/>
                <w:color w:val="000000"/>
                <w:sz w:val="18"/>
                <w:szCs w:val="18"/>
                <w:lang w:eastAsia="sl-SI"/>
              </w:rPr>
              <w:t xml:space="preserve"> (dopolnjena idejna zasnova (</w:t>
            </w:r>
            <w:proofErr w:type="spellStart"/>
            <w:r w:rsidRPr="00C01F70">
              <w:rPr>
                <w:rFonts w:asciiTheme="minorHAnsi" w:hAnsiTheme="minorHAnsi" w:cstheme="minorHAnsi"/>
                <w:color w:val="000000"/>
                <w:sz w:val="18"/>
                <w:szCs w:val="18"/>
                <w:lang w:eastAsia="sl-SI"/>
              </w:rPr>
              <w:t>dop</w:t>
            </w:r>
            <w:proofErr w:type="spellEnd"/>
            <w:r w:rsidRPr="00C01F70">
              <w:rPr>
                <w:rFonts w:asciiTheme="minorHAnsi" w:hAnsiTheme="minorHAnsi" w:cstheme="minorHAnsi"/>
                <w:color w:val="000000"/>
                <w:sz w:val="18"/>
                <w:szCs w:val="18"/>
                <w:lang w:eastAsia="sl-SI"/>
              </w:rPr>
              <w:t xml:space="preserve"> IDZ) kot dopolnitev natečajnega elaborata, ki upošteva pripombe in usmeritve ocenjevalne komisije.</w:t>
            </w:r>
          </w:p>
          <w:p w14:paraId="0E7E1856" w14:textId="77777777" w:rsidR="004459D7" w:rsidRPr="00C01F70" w:rsidRDefault="004459D7" w:rsidP="00475DDF">
            <w:pPr>
              <w:suppressAutoHyphens w:val="0"/>
              <w:rPr>
                <w:rFonts w:asciiTheme="minorHAnsi" w:hAnsiTheme="minorHAnsi" w:cstheme="minorHAnsi"/>
                <w:color w:val="000000"/>
                <w:sz w:val="18"/>
                <w:szCs w:val="18"/>
                <w:lang w:eastAsia="sl-SI"/>
              </w:rPr>
            </w:pPr>
          </w:p>
          <w:p w14:paraId="16784F05" w14:textId="77777777" w:rsidR="004459D7" w:rsidRPr="002D563D" w:rsidRDefault="004459D7" w:rsidP="00475DDF">
            <w:pPr>
              <w:suppressAutoHyphens w:val="0"/>
              <w:rPr>
                <w:rFonts w:asciiTheme="minorHAnsi" w:hAnsiTheme="minorHAnsi" w:cstheme="minorHAnsi"/>
                <w:sz w:val="18"/>
                <w:szCs w:val="18"/>
                <w:lang w:eastAsia="sl-SI"/>
              </w:rPr>
            </w:pPr>
            <w:r w:rsidRPr="00C01F70">
              <w:rPr>
                <w:rFonts w:asciiTheme="minorHAnsi" w:hAnsiTheme="minorHAnsi" w:cstheme="minorHAnsi"/>
                <w:color w:val="000000"/>
                <w:sz w:val="18"/>
                <w:szCs w:val="18"/>
                <w:lang w:eastAsia="sl-SI"/>
              </w:rPr>
              <w:t xml:space="preserve">Vključena je vsa vsebina osnovnih storitev faze in </w:t>
            </w:r>
            <w:proofErr w:type="spellStart"/>
            <w:r w:rsidRPr="00C01F70">
              <w:rPr>
                <w:rFonts w:asciiTheme="minorHAnsi" w:hAnsiTheme="minorHAnsi" w:cstheme="minorHAnsi"/>
                <w:color w:val="000000"/>
                <w:sz w:val="18"/>
                <w:szCs w:val="18"/>
                <w:lang w:eastAsia="sl-SI"/>
              </w:rPr>
              <w:t>podfaz</w:t>
            </w:r>
            <w:proofErr w:type="spellEnd"/>
            <w:r w:rsidRPr="00C01F70">
              <w:rPr>
                <w:rFonts w:asciiTheme="minorHAnsi" w:hAnsiTheme="minorHAnsi" w:cstheme="minorHAnsi"/>
                <w:color w:val="000000"/>
                <w:sz w:val="18"/>
                <w:szCs w:val="18"/>
                <w:lang w:eastAsia="sl-SI"/>
              </w:rPr>
              <w:t xml:space="preserve"> naslednjih kategorij </w:t>
            </w:r>
            <w:r w:rsidRPr="002D563D">
              <w:rPr>
                <w:rFonts w:asciiTheme="minorHAnsi" w:hAnsiTheme="minorHAnsi" w:cstheme="minorHAnsi"/>
                <w:sz w:val="18"/>
                <w:szCs w:val="18"/>
              </w:rPr>
              <w:t>(z izjemo vsebin vezanih na BIM)</w:t>
            </w:r>
            <w:r w:rsidRPr="002D563D">
              <w:rPr>
                <w:rFonts w:asciiTheme="minorHAnsi" w:hAnsiTheme="minorHAnsi" w:cstheme="minorHAnsi"/>
                <w:sz w:val="18"/>
                <w:szCs w:val="18"/>
                <w:lang w:eastAsia="sl-SI"/>
              </w:rPr>
              <w:t xml:space="preserve">: </w:t>
            </w:r>
          </w:p>
          <w:p w14:paraId="207C3A00" w14:textId="77777777" w:rsidR="004459D7" w:rsidRPr="00C01F70" w:rsidRDefault="004459D7" w:rsidP="00475DDF">
            <w:pPr>
              <w:suppressAutoHyphens w:val="0"/>
              <w:rPr>
                <w:rFonts w:asciiTheme="minorHAnsi" w:hAnsiTheme="minorHAnsi" w:cstheme="minorHAnsi"/>
                <w:color w:val="00B050"/>
                <w:sz w:val="18"/>
                <w:szCs w:val="18"/>
                <w:lang w:eastAsia="sl-SI"/>
              </w:rPr>
            </w:pPr>
            <w:r w:rsidRPr="00C01F70">
              <w:rPr>
                <w:rFonts w:asciiTheme="minorHAnsi" w:hAnsiTheme="minorHAnsi" w:cstheme="minorHAnsi"/>
                <w:color w:val="00B050"/>
                <w:sz w:val="18"/>
                <w:szCs w:val="18"/>
                <w:lang w:eastAsia="sl-SI"/>
              </w:rPr>
              <w:t>A. VODENJE IN KOORDINACIJA</w:t>
            </w:r>
          </w:p>
          <w:p w14:paraId="58C9DAE7" w14:textId="77777777" w:rsidR="004459D7" w:rsidRPr="00C01F70" w:rsidRDefault="004459D7" w:rsidP="00475DDF">
            <w:pPr>
              <w:widowControl/>
              <w:suppressAutoHyphens w:val="0"/>
              <w:rPr>
                <w:rFonts w:asciiTheme="minorHAnsi" w:hAnsiTheme="minorHAnsi" w:cstheme="minorHAnsi"/>
                <w:color w:val="00B050"/>
                <w:sz w:val="18"/>
                <w:szCs w:val="18"/>
                <w:lang w:eastAsia="sl-SI"/>
              </w:rPr>
            </w:pPr>
            <w:r w:rsidRPr="00C01F70">
              <w:rPr>
                <w:rFonts w:asciiTheme="minorHAnsi" w:hAnsiTheme="minorHAnsi" w:cstheme="minorHAnsi"/>
                <w:color w:val="00B050"/>
                <w:sz w:val="18"/>
                <w:szCs w:val="18"/>
                <w:lang w:eastAsia="sl-SI"/>
              </w:rPr>
              <w:t>B. PROJEKTIRANJE</w:t>
            </w:r>
          </w:p>
          <w:p w14:paraId="52DFC601" w14:textId="77777777" w:rsidR="004459D7" w:rsidRPr="00C01F70" w:rsidRDefault="004459D7" w:rsidP="00475DDF">
            <w:pPr>
              <w:widowControl/>
              <w:suppressAutoHyphens w:val="0"/>
              <w:rPr>
                <w:rFonts w:asciiTheme="minorHAnsi" w:hAnsiTheme="minorHAnsi" w:cstheme="minorHAnsi"/>
                <w:color w:val="00B050"/>
                <w:sz w:val="18"/>
                <w:szCs w:val="18"/>
                <w:lang w:eastAsia="sl-SI"/>
              </w:rPr>
            </w:pPr>
            <w:r w:rsidRPr="00C01F70">
              <w:rPr>
                <w:rFonts w:asciiTheme="minorHAnsi" w:hAnsiTheme="minorHAnsi" w:cstheme="minorHAnsi"/>
                <w:color w:val="00B050"/>
                <w:sz w:val="18"/>
                <w:szCs w:val="18"/>
                <w:lang w:eastAsia="sl-SI"/>
              </w:rPr>
              <w:t>E. EKONOMIKA GRADNJE</w:t>
            </w:r>
          </w:p>
          <w:p w14:paraId="6DBBF864" w14:textId="77777777" w:rsidR="004459D7" w:rsidRPr="00C01F70" w:rsidRDefault="004459D7" w:rsidP="00475DDF">
            <w:pPr>
              <w:widowControl/>
              <w:suppressAutoHyphens w:val="0"/>
              <w:rPr>
                <w:rFonts w:asciiTheme="minorHAnsi" w:hAnsiTheme="minorHAnsi" w:cstheme="minorHAnsi"/>
                <w:color w:val="00B050"/>
                <w:sz w:val="18"/>
                <w:szCs w:val="18"/>
                <w:lang w:eastAsia="sl-SI"/>
              </w:rPr>
            </w:pPr>
            <w:r w:rsidRPr="00C01F70">
              <w:rPr>
                <w:rFonts w:asciiTheme="minorHAnsi" w:hAnsiTheme="minorHAnsi" w:cstheme="minorHAnsi"/>
                <w:color w:val="00B050"/>
                <w:sz w:val="18"/>
                <w:szCs w:val="18"/>
                <w:lang w:eastAsia="sl-SI"/>
              </w:rPr>
              <w:t>F. TERMINSKI NAČRT</w:t>
            </w:r>
          </w:p>
          <w:p w14:paraId="5F3500F9"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0F7338FC" w14:textId="77777777" w:rsidR="004459D7" w:rsidRPr="00C01F70" w:rsidRDefault="004459D7" w:rsidP="00475DDF">
            <w:pPr>
              <w:widowControl/>
              <w:suppressAutoHyphens w:val="0"/>
              <w:rPr>
                <w:rFonts w:asciiTheme="minorHAnsi" w:hAnsiTheme="minorHAnsi" w:cstheme="minorHAnsi"/>
                <w:color w:val="00B050"/>
                <w:sz w:val="18"/>
                <w:szCs w:val="18"/>
                <w:lang w:eastAsia="sl-SI"/>
              </w:rPr>
            </w:pPr>
            <w:r w:rsidRPr="00C01F70">
              <w:rPr>
                <w:rFonts w:asciiTheme="minorHAnsi" w:hAnsiTheme="minorHAnsi" w:cstheme="minorHAnsi"/>
                <w:color w:val="00B050"/>
                <w:sz w:val="18"/>
                <w:szCs w:val="18"/>
                <w:lang w:eastAsia="sl-SI"/>
              </w:rPr>
              <w:t>E. EKONOMIKA GRADNJE</w:t>
            </w:r>
          </w:p>
          <w:p w14:paraId="525DDDEF" w14:textId="77777777" w:rsidR="004459D7" w:rsidRPr="00C01F70" w:rsidRDefault="004459D7" w:rsidP="00475DDF">
            <w:pPr>
              <w:widowControl/>
              <w:suppressAutoHyphens w:val="0"/>
              <w:rPr>
                <w:rFonts w:asciiTheme="minorHAnsi" w:hAnsiTheme="minorHAnsi" w:cstheme="minorHAnsi"/>
                <w:color w:val="0070C0"/>
                <w:sz w:val="18"/>
                <w:szCs w:val="18"/>
                <w:lang w:eastAsia="sl-SI"/>
              </w:rPr>
            </w:pPr>
            <w:r w:rsidRPr="00C01F70">
              <w:rPr>
                <w:rFonts w:asciiTheme="minorHAnsi" w:hAnsiTheme="minorHAnsi" w:cstheme="minorHAnsi"/>
                <w:i/>
                <w:iCs/>
                <w:color w:val="0070C0"/>
                <w:sz w:val="18"/>
                <w:szCs w:val="18"/>
                <w:lang w:eastAsia="sl-SI"/>
              </w:rPr>
              <w:t>- Priprava poglobljene ocene stroškov po stroškovnih skupinah.</w:t>
            </w:r>
          </w:p>
        </w:tc>
        <w:tc>
          <w:tcPr>
            <w:tcW w:w="1735" w:type="pct"/>
            <w:tcBorders>
              <w:top w:val="nil"/>
              <w:left w:val="single" w:sz="4" w:space="0" w:color="auto"/>
              <w:bottom w:val="dashed" w:sz="4" w:space="0" w:color="auto"/>
              <w:right w:val="single" w:sz="4" w:space="0" w:color="auto"/>
            </w:tcBorders>
            <w:hideMark/>
          </w:tcPr>
          <w:p w14:paraId="7617F11D" w14:textId="77777777" w:rsidR="004459D7" w:rsidRPr="00C01F70" w:rsidRDefault="004459D7" w:rsidP="00475DDF">
            <w:pPr>
              <w:widowControl/>
              <w:suppressAutoHyphens w:val="0"/>
              <w:jc w:val="right"/>
              <w:rPr>
                <w:rFonts w:asciiTheme="minorHAnsi" w:hAnsiTheme="minorHAnsi" w:cstheme="minorHAnsi"/>
                <w:color w:val="000000"/>
                <w:sz w:val="18"/>
                <w:szCs w:val="18"/>
                <w:lang w:eastAsia="sl-SI"/>
              </w:rPr>
            </w:pPr>
            <w:r>
              <w:rPr>
                <w:rFonts w:ascii="Calibri" w:hAnsi="Calibri" w:cs="Calibri"/>
                <w:sz w:val="18"/>
                <w:szCs w:val="18"/>
              </w:rPr>
              <w:t>0</w:t>
            </w:r>
            <w:r w:rsidRPr="00D742A0">
              <w:rPr>
                <w:rFonts w:ascii="Calibri" w:hAnsi="Calibri" w:cs="Calibri"/>
                <w:sz w:val="18"/>
                <w:szCs w:val="18"/>
              </w:rPr>
              <w:t>000,00 EUR</w:t>
            </w:r>
          </w:p>
        </w:tc>
      </w:tr>
      <w:tr w:rsidR="004459D7" w:rsidRPr="00C01F70" w14:paraId="0503A90B" w14:textId="77777777" w:rsidTr="00475DDF">
        <w:trPr>
          <w:trHeight w:val="300"/>
        </w:trPr>
        <w:tc>
          <w:tcPr>
            <w:tcW w:w="307" w:type="pct"/>
            <w:tcBorders>
              <w:top w:val="nil"/>
              <w:left w:val="single" w:sz="4" w:space="0" w:color="auto"/>
              <w:bottom w:val="nil"/>
              <w:right w:val="single" w:sz="4" w:space="0" w:color="auto"/>
            </w:tcBorders>
            <w:noWrap/>
            <w:hideMark/>
          </w:tcPr>
          <w:p w14:paraId="36034F12"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2.3</w:t>
            </w:r>
          </w:p>
        </w:tc>
        <w:tc>
          <w:tcPr>
            <w:tcW w:w="1423" w:type="pct"/>
            <w:tcBorders>
              <w:top w:val="nil"/>
              <w:left w:val="single" w:sz="4" w:space="0" w:color="auto"/>
              <w:bottom w:val="single" w:sz="4" w:space="0" w:color="auto"/>
              <w:right w:val="single" w:sz="4" w:space="0" w:color="auto"/>
            </w:tcBorders>
            <w:hideMark/>
          </w:tcPr>
          <w:p w14:paraId="37FD2707" w14:textId="77777777" w:rsidR="004459D7"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PRIPRAVA DOKUMENTACIJE ZA PRIDOBIVANJE DOVOLJENJ</w:t>
            </w:r>
          </w:p>
          <w:p w14:paraId="05CF07F2" w14:textId="77777777" w:rsidR="004459D7" w:rsidRPr="008A398F" w:rsidRDefault="004459D7" w:rsidP="00475DDF">
            <w:pPr>
              <w:widowControl/>
              <w:suppressAutoHyphens w:val="0"/>
              <w:jc w:val="left"/>
              <w:rPr>
                <w:rFonts w:asciiTheme="minorHAnsi" w:hAnsiTheme="minorHAnsi" w:cstheme="minorHAnsi"/>
                <w:b/>
                <w:bCs/>
                <w:color w:val="000000"/>
                <w:sz w:val="18"/>
                <w:szCs w:val="18"/>
                <w:lang w:eastAsia="sl-SI"/>
              </w:rPr>
            </w:pPr>
            <w:r w:rsidRPr="008A398F">
              <w:rPr>
                <w:rFonts w:ascii="Calibri" w:hAnsi="Calibri" w:cs="Calibri"/>
                <w:b/>
                <w:bCs/>
                <w:i/>
                <w:iCs/>
                <w:color w:val="000000"/>
                <w:sz w:val="18"/>
                <w:szCs w:val="18"/>
              </w:rPr>
              <w:t>(</w:t>
            </w:r>
            <w:r>
              <w:rPr>
                <w:rFonts w:ascii="Calibri" w:hAnsi="Calibri" w:cs="Calibri"/>
                <w:b/>
                <w:bCs/>
                <w:i/>
                <w:iCs/>
                <w:color w:val="000000"/>
                <w:sz w:val="18"/>
                <w:szCs w:val="18"/>
              </w:rPr>
              <w:t xml:space="preserve">samo, </w:t>
            </w:r>
            <w:r w:rsidRPr="008A398F">
              <w:rPr>
                <w:rFonts w:ascii="Calibri" w:hAnsi="Calibri" w:cs="Calibri"/>
                <w:b/>
                <w:bCs/>
                <w:i/>
                <w:iCs/>
                <w:color w:val="000000"/>
                <w:sz w:val="18"/>
                <w:szCs w:val="18"/>
              </w:rPr>
              <w:t>če je dovoljevanje zahtevano)</w:t>
            </w:r>
          </w:p>
        </w:tc>
        <w:tc>
          <w:tcPr>
            <w:tcW w:w="1535" w:type="pct"/>
            <w:tcBorders>
              <w:top w:val="nil"/>
              <w:left w:val="single" w:sz="4" w:space="0" w:color="auto"/>
              <w:bottom w:val="single" w:sz="4" w:space="0" w:color="auto"/>
              <w:right w:val="single" w:sz="4" w:space="0" w:color="auto"/>
            </w:tcBorders>
          </w:tcPr>
          <w:p w14:paraId="72707E91"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nil"/>
              <w:left w:val="single" w:sz="4" w:space="0" w:color="auto"/>
              <w:right w:val="single" w:sz="4" w:space="0" w:color="auto"/>
            </w:tcBorders>
            <w:hideMark/>
          </w:tcPr>
          <w:p w14:paraId="60B46E98" w14:textId="77777777" w:rsidR="004459D7" w:rsidRPr="00C01F70" w:rsidRDefault="004459D7" w:rsidP="00475DDF">
            <w:pPr>
              <w:widowControl/>
              <w:suppressAutoHyphens w:val="0"/>
              <w:jc w:val="right"/>
              <w:rPr>
                <w:rFonts w:asciiTheme="minorHAnsi" w:hAnsiTheme="minorHAnsi" w:cstheme="minorHAnsi"/>
                <w:color w:val="000000"/>
                <w:sz w:val="18"/>
                <w:szCs w:val="18"/>
                <w:lang w:eastAsia="sl-SI"/>
              </w:rPr>
            </w:pPr>
            <w:r>
              <w:rPr>
                <w:rFonts w:ascii="Calibri" w:hAnsi="Calibri" w:cs="Calibri"/>
                <w:sz w:val="18"/>
                <w:szCs w:val="18"/>
              </w:rPr>
              <w:t>0</w:t>
            </w:r>
            <w:r w:rsidRPr="00D742A0">
              <w:rPr>
                <w:rFonts w:ascii="Calibri" w:hAnsi="Calibri" w:cs="Calibri"/>
                <w:sz w:val="18"/>
                <w:szCs w:val="18"/>
              </w:rPr>
              <w:t>000,00 EUR</w:t>
            </w:r>
          </w:p>
        </w:tc>
      </w:tr>
      <w:tr w:rsidR="004459D7" w:rsidRPr="00C01F70" w14:paraId="3514643E" w14:textId="77777777" w:rsidTr="00475DDF">
        <w:trPr>
          <w:trHeight w:val="450"/>
        </w:trPr>
        <w:tc>
          <w:tcPr>
            <w:tcW w:w="307" w:type="pct"/>
            <w:tcBorders>
              <w:top w:val="nil"/>
              <w:left w:val="single" w:sz="4" w:space="0" w:color="auto"/>
              <w:bottom w:val="nil"/>
              <w:right w:val="single" w:sz="4" w:space="0" w:color="auto"/>
            </w:tcBorders>
            <w:noWrap/>
            <w:hideMark/>
          </w:tcPr>
          <w:p w14:paraId="7878CD14"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single" w:sz="4" w:space="0" w:color="auto"/>
              <w:right w:val="single" w:sz="4" w:space="0" w:color="auto"/>
            </w:tcBorders>
            <w:hideMark/>
          </w:tcPr>
          <w:p w14:paraId="4D608069" w14:textId="77777777" w:rsidR="004459D7" w:rsidRPr="00C01F70" w:rsidRDefault="004459D7" w:rsidP="00475DDF">
            <w:pPr>
              <w:widowControl/>
              <w:suppressAutoHyphens w:val="0"/>
              <w:rPr>
                <w:rFonts w:ascii="Calibri" w:hAnsi="Calibri" w:cs="Calibri"/>
                <w:color w:val="000000"/>
                <w:sz w:val="18"/>
                <w:szCs w:val="18"/>
              </w:rPr>
            </w:pPr>
            <w:r w:rsidRPr="00C01F70">
              <w:rPr>
                <w:rFonts w:ascii="Calibri" w:hAnsi="Calibri" w:cs="Calibri"/>
                <w:color w:val="000000"/>
                <w:sz w:val="18"/>
                <w:szCs w:val="18"/>
              </w:rPr>
              <w:t xml:space="preserve">PROJEKTNA DOKUMENTACIJA ZA PROJEKTNE POGOJE - </w:t>
            </w:r>
            <w:r w:rsidRPr="00C01F70">
              <w:rPr>
                <w:rFonts w:ascii="Calibri" w:hAnsi="Calibri" w:cs="Calibri"/>
                <w:b/>
                <w:bCs/>
                <w:color w:val="000000"/>
                <w:sz w:val="18"/>
                <w:szCs w:val="18"/>
              </w:rPr>
              <w:t>DPP</w:t>
            </w:r>
            <w:r w:rsidRPr="00C01F70">
              <w:rPr>
                <w:rFonts w:ascii="Calibri" w:hAnsi="Calibri" w:cs="Calibri"/>
                <w:color w:val="000000"/>
                <w:sz w:val="18"/>
                <w:szCs w:val="18"/>
              </w:rPr>
              <w:t xml:space="preserve"> (izdelana na osnovi </w:t>
            </w:r>
            <w:proofErr w:type="spellStart"/>
            <w:r w:rsidRPr="00C01F70">
              <w:rPr>
                <w:rFonts w:ascii="Calibri" w:hAnsi="Calibri" w:cs="Calibri"/>
                <w:color w:val="000000"/>
                <w:sz w:val="18"/>
                <w:szCs w:val="18"/>
              </w:rPr>
              <w:t>dop</w:t>
            </w:r>
            <w:proofErr w:type="spellEnd"/>
            <w:r w:rsidRPr="00C01F70">
              <w:rPr>
                <w:rFonts w:ascii="Calibri" w:hAnsi="Calibri" w:cs="Calibri"/>
                <w:color w:val="000000"/>
                <w:sz w:val="18"/>
                <w:szCs w:val="18"/>
              </w:rPr>
              <w:t xml:space="preserve"> IDZ)</w:t>
            </w:r>
            <w:r>
              <w:rPr>
                <w:rFonts w:ascii="Calibri" w:hAnsi="Calibri" w:cs="Calibri"/>
                <w:color w:val="000000"/>
                <w:sz w:val="18"/>
                <w:szCs w:val="18"/>
              </w:rPr>
              <w:t xml:space="preserve"> </w:t>
            </w:r>
          </w:p>
          <w:p w14:paraId="0A2B17A3" w14:textId="77777777" w:rsidR="004459D7" w:rsidRPr="00C01F70" w:rsidRDefault="004459D7" w:rsidP="00475DDF">
            <w:pPr>
              <w:widowControl/>
              <w:suppressAutoHyphens w:val="0"/>
              <w:rPr>
                <w:rFonts w:asciiTheme="minorHAnsi" w:hAnsiTheme="minorHAnsi" w:cstheme="minorHAnsi"/>
                <w:sz w:val="18"/>
                <w:szCs w:val="18"/>
              </w:rPr>
            </w:pPr>
            <w:r w:rsidRPr="00C01F70">
              <w:rPr>
                <w:rFonts w:asciiTheme="minorHAnsi" w:hAnsiTheme="minorHAnsi" w:cstheme="minorHAnsi"/>
                <w:sz w:val="18"/>
                <w:szCs w:val="18"/>
              </w:rPr>
              <w:lastRenderedPageBreak/>
              <w:t>Izdelava projektne dokumentacije in priprava vlog za pridobitev projektnih pogojev</w:t>
            </w:r>
          </w:p>
          <w:p w14:paraId="32367360" w14:textId="77777777" w:rsidR="004459D7" w:rsidRPr="00C01F70" w:rsidRDefault="004459D7" w:rsidP="00475DDF">
            <w:pPr>
              <w:suppressAutoHyphens w:val="0"/>
              <w:rPr>
                <w:rFonts w:asciiTheme="minorHAnsi" w:hAnsiTheme="minorHAnsi" w:cstheme="minorHAnsi"/>
                <w:color w:val="000000"/>
                <w:sz w:val="18"/>
                <w:szCs w:val="18"/>
              </w:rPr>
            </w:pPr>
          </w:p>
          <w:p w14:paraId="6DF4F553" w14:textId="77777777" w:rsidR="004459D7" w:rsidRPr="00C01F70" w:rsidRDefault="004459D7" w:rsidP="00475DDF">
            <w:pPr>
              <w:suppressAutoHyphens w:val="0"/>
              <w:rPr>
                <w:rFonts w:asciiTheme="minorHAnsi" w:hAnsiTheme="minorHAnsi" w:cstheme="minorHAnsi"/>
                <w:color w:val="000000"/>
                <w:sz w:val="18"/>
                <w:szCs w:val="18"/>
              </w:rPr>
            </w:pPr>
            <w:r w:rsidRPr="00C01F70">
              <w:rPr>
                <w:rFonts w:asciiTheme="minorHAnsi" w:hAnsiTheme="minorHAnsi" w:cstheme="minorHAnsi"/>
                <w:color w:val="000000"/>
                <w:sz w:val="18"/>
                <w:szCs w:val="18"/>
              </w:rPr>
              <w:t xml:space="preserve">Vključena je vsa vsebina osnovnih storitev faze vezane na DPP: </w:t>
            </w:r>
          </w:p>
          <w:p w14:paraId="69746DFB"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32AC27B3"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117BDEFD"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lastRenderedPageBreak/>
              <w:t>A. VODENJE IN KOORDINACIJA</w:t>
            </w:r>
          </w:p>
          <w:p w14:paraId="58264508" w14:textId="77777777" w:rsidR="004459D7" w:rsidRPr="00C01F70" w:rsidRDefault="004459D7" w:rsidP="00475DDF">
            <w:pPr>
              <w:widowControl/>
              <w:suppressAutoHyphens w:val="0"/>
              <w:jc w:val="left"/>
              <w:rPr>
                <w:rFonts w:asciiTheme="minorHAnsi" w:hAnsiTheme="minorHAnsi" w:cstheme="minorHAnsi"/>
                <w:i/>
                <w:iCs/>
                <w:color w:val="0070C0"/>
                <w:sz w:val="18"/>
                <w:szCs w:val="18"/>
                <w:lang w:eastAsia="sl-SI"/>
              </w:rPr>
            </w:pPr>
            <w:r w:rsidRPr="00C01F70">
              <w:rPr>
                <w:rFonts w:asciiTheme="minorHAnsi" w:hAnsiTheme="minorHAnsi" w:cstheme="minorHAnsi"/>
                <w:i/>
                <w:iCs/>
                <w:color w:val="0070C0"/>
                <w:sz w:val="18"/>
                <w:szCs w:val="18"/>
                <w:lang w:eastAsia="sl-SI"/>
              </w:rPr>
              <w:t xml:space="preserve">- Zastopanje investitorja v upravnih postopkih </w:t>
            </w:r>
          </w:p>
          <w:p w14:paraId="4F333BCA" w14:textId="77777777" w:rsidR="004459D7" w:rsidRPr="00C01F70" w:rsidRDefault="004459D7" w:rsidP="00475DDF">
            <w:pPr>
              <w:widowControl/>
              <w:suppressAutoHyphens w:val="0"/>
              <w:jc w:val="left"/>
              <w:rPr>
                <w:rFonts w:asciiTheme="minorHAnsi" w:hAnsiTheme="minorHAnsi" w:cstheme="minorHAnsi"/>
                <w:i/>
                <w:iCs/>
                <w:sz w:val="18"/>
                <w:szCs w:val="18"/>
                <w:lang w:eastAsia="sl-SI"/>
              </w:rPr>
            </w:pPr>
            <w:r w:rsidRPr="00C01F70">
              <w:rPr>
                <w:rFonts w:asciiTheme="minorHAnsi" w:hAnsiTheme="minorHAnsi" w:cstheme="minorHAnsi"/>
                <w:i/>
                <w:iCs/>
                <w:sz w:val="18"/>
                <w:szCs w:val="18"/>
                <w:lang w:eastAsia="sl-SI"/>
              </w:rPr>
              <w:t>- Pridobivanje projektnih pogojev.</w:t>
            </w:r>
          </w:p>
          <w:p w14:paraId="7B89A632"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p>
          <w:p w14:paraId="6AB9C8FE"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p>
          <w:p w14:paraId="7460A9C9"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right w:val="single" w:sz="4" w:space="0" w:color="auto"/>
            </w:tcBorders>
          </w:tcPr>
          <w:p w14:paraId="3B5E8B57"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C01F70" w14:paraId="454B5A81" w14:textId="77777777" w:rsidTr="00475DDF">
        <w:trPr>
          <w:trHeight w:val="675"/>
        </w:trPr>
        <w:tc>
          <w:tcPr>
            <w:tcW w:w="307" w:type="pct"/>
            <w:tcBorders>
              <w:top w:val="nil"/>
              <w:left w:val="single" w:sz="4" w:space="0" w:color="auto"/>
              <w:bottom w:val="nil"/>
              <w:right w:val="single" w:sz="4" w:space="0" w:color="auto"/>
            </w:tcBorders>
            <w:noWrap/>
            <w:hideMark/>
          </w:tcPr>
          <w:p w14:paraId="6A567DFB"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single" w:sz="4" w:space="0" w:color="auto"/>
              <w:right w:val="single" w:sz="4" w:space="0" w:color="auto"/>
            </w:tcBorders>
            <w:hideMark/>
          </w:tcPr>
          <w:p w14:paraId="132BEFC3"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 xml:space="preserve">PROJEKTNA DOKUMENTACIJA ZA PRIDOBIVANJE MNENJ IN GRADBENEGA DOVOLJENJA </w:t>
            </w:r>
            <w:r w:rsidRPr="00C01F70">
              <w:rPr>
                <w:rFonts w:asciiTheme="minorHAnsi" w:hAnsiTheme="minorHAnsi" w:cstheme="minorHAnsi"/>
                <w:b/>
                <w:bCs/>
                <w:color w:val="000000"/>
                <w:sz w:val="18"/>
                <w:szCs w:val="18"/>
                <w:lang w:eastAsia="sl-SI"/>
              </w:rPr>
              <w:t>DGD</w:t>
            </w:r>
            <w:r w:rsidRPr="00C01F70">
              <w:rPr>
                <w:rFonts w:asciiTheme="minorHAnsi" w:hAnsiTheme="minorHAnsi" w:cstheme="minorHAnsi"/>
                <w:color w:val="000000"/>
                <w:sz w:val="18"/>
                <w:szCs w:val="18"/>
                <w:lang w:eastAsia="sl-SI"/>
              </w:rPr>
              <w:t xml:space="preserve"> </w:t>
            </w:r>
          </w:p>
          <w:p w14:paraId="1799BCB2"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Izdelava projektne dokumentacije in priprava vlog za pridobivanje mnenj in gradbenega dovoljenja</w:t>
            </w:r>
          </w:p>
          <w:p w14:paraId="7FE8BC9F"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B050"/>
                <w:sz w:val="18"/>
                <w:szCs w:val="18"/>
              </w:rPr>
              <w:t>A. VODENJE IN KOORDINACIJA</w:t>
            </w:r>
          </w:p>
        </w:tc>
        <w:tc>
          <w:tcPr>
            <w:tcW w:w="1535" w:type="pct"/>
            <w:tcBorders>
              <w:top w:val="nil"/>
              <w:left w:val="single" w:sz="4" w:space="0" w:color="auto"/>
              <w:bottom w:val="single" w:sz="4" w:space="0" w:color="auto"/>
              <w:right w:val="single" w:sz="4" w:space="0" w:color="auto"/>
            </w:tcBorders>
          </w:tcPr>
          <w:p w14:paraId="1E99164D"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w:t>
            </w:r>
          </w:p>
          <w:p w14:paraId="71F9493C"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p w14:paraId="037B64A8"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p w14:paraId="2FD13D33"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p w14:paraId="0925A1E6"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p w14:paraId="03C0BC44"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p w14:paraId="140329AA"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right w:val="single" w:sz="4" w:space="0" w:color="auto"/>
            </w:tcBorders>
          </w:tcPr>
          <w:p w14:paraId="586211A2"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C01F70" w14:paraId="4B4D4B53" w14:textId="77777777" w:rsidTr="00475DDF">
        <w:trPr>
          <w:trHeight w:val="675"/>
        </w:trPr>
        <w:tc>
          <w:tcPr>
            <w:tcW w:w="307" w:type="pct"/>
            <w:tcBorders>
              <w:top w:val="nil"/>
              <w:left w:val="single" w:sz="4" w:space="0" w:color="auto"/>
              <w:bottom w:val="nil"/>
              <w:right w:val="single" w:sz="4" w:space="0" w:color="auto"/>
            </w:tcBorders>
            <w:noWrap/>
          </w:tcPr>
          <w:p w14:paraId="76DBDADB"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single" w:sz="4" w:space="0" w:color="auto"/>
              <w:right w:val="single" w:sz="4" w:space="0" w:color="auto"/>
            </w:tcBorders>
          </w:tcPr>
          <w:p w14:paraId="6B67F526"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0E349ABC"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1320CF61" w14:textId="77777777" w:rsidR="004459D7" w:rsidRPr="00C01F70" w:rsidRDefault="004459D7" w:rsidP="00475DDF">
            <w:pPr>
              <w:widowControl/>
              <w:suppressAutoHyphens w:val="0"/>
              <w:jc w:val="left"/>
              <w:rPr>
                <w:rFonts w:asciiTheme="minorHAnsi" w:hAnsiTheme="minorHAnsi" w:cstheme="minorHAnsi"/>
                <w:i/>
                <w:iCs/>
                <w:color w:val="0070C0"/>
                <w:sz w:val="18"/>
                <w:szCs w:val="18"/>
                <w:lang w:eastAsia="sl-SI"/>
              </w:rPr>
            </w:pPr>
            <w:r w:rsidRPr="00C01F70">
              <w:rPr>
                <w:rFonts w:asciiTheme="minorHAnsi" w:hAnsiTheme="minorHAnsi" w:cstheme="minorHAnsi"/>
                <w:i/>
                <w:iCs/>
                <w:color w:val="0070C0"/>
                <w:sz w:val="18"/>
                <w:szCs w:val="18"/>
                <w:lang w:eastAsia="sl-SI"/>
              </w:rPr>
              <w:t>- Zastopanje investitorja v upravnih postopkih.</w:t>
            </w:r>
          </w:p>
          <w:p w14:paraId="6CC06EBD" w14:textId="77777777" w:rsidR="004459D7" w:rsidRPr="00C01F70" w:rsidRDefault="004459D7" w:rsidP="00475DDF">
            <w:pPr>
              <w:widowControl/>
              <w:suppressAutoHyphens w:val="0"/>
              <w:jc w:val="left"/>
              <w:rPr>
                <w:rFonts w:asciiTheme="minorHAnsi" w:hAnsiTheme="minorHAnsi" w:cstheme="minorHAnsi"/>
                <w:i/>
                <w:iCs/>
                <w:color w:val="0070C0"/>
                <w:sz w:val="18"/>
                <w:szCs w:val="18"/>
                <w:lang w:eastAsia="sl-SI"/>
              </w:rPr>
            </w:pPr>
            <w:r w:rsidRPr="00C01F70">
              <w:rPr>
                <w:rFonts w:asciiTheme="minorHAnsi" w:hAnsiTheme="minorHAnsi" w:cstheme="minorHAnsi"/>
                <w:i/>
                <w:iCs/>
                <w:color w:val="0070C0"/>
                <w:sz w:val="18"/>
                <w:szCs w:val="18"/>
                <w:lang w:eastAsia="sl-SI"/>
              </w:rPr>
              <w:t xml:space="preserve">- Izdelava skic in podatkov za pridobitev stvarnih pravic na zemljiščih (npr. služnosti). </w:t>
            </w:r>
          </w:p>
          <w:p w14:paraId="2D6532D6" w14:textId="77777777" w:rsidR="004459D7" w:rsidRPr="00C01F70" w:rsidRDefault="004459D7" w:rsidP="00475DDF">
            <w:pPr>
              <w:widowControl/>
              <w:suppressAutoHyphens w:val="0"/>
              <w:jc w:val="left"/>
              <w:rPr>
                <w:rFonts w:asciiTheme="minorHAnsi" w:hAnsiTheme="minorHAnsi" w:cstheme="minorHAnsi"/>
                <w:i/>
                <w:iCs/>
                <w:color w:val="0070C0"/>
                <w:sz w:val="18"/>
                <w:szCs w:val="18"/>
              </w:rPr>
            </w:pPr>
          </w:p>
          <w:p w14:paraId="1E5BFE0E" w14:textId="77777777" w:rsidR="004459D7" w:rsidRPr="00C01F70" w:rsidRDefault="004459D7" w:rsidP="00475DDF">
            <w:pPr>
              <w:widowControl/>
              <w:suppressAutoHyphens w:val="0"/>
              <w:jc w:val="left"/>
              <w:rPr>
                <w:rFonts w:asciiTheme="minorHAnsi" w:hAnsiTheme="minorHAnsi" w:cstheme="minorHAnsi"/>
                <w:color w:val="00B050"/>
                <w:sz w:val="18"/>
                <w:szCs w:val="18"/>
              </w:rPr>
            </w:pPr>
            <w:r w:rsidRPr="00C01F70">
              <w:rPr>
                <w:rFonts w:asciiTheme="minorHAnsi" w:hAnsiTheme="minorHAnsi" w:cstheme="minorHAnsi"/>
                <w:color w:val="00B050"/>
                <w:sz w:val="18"/>
                <w:szCs w:val="18"/>
              </w:rPr>
              <w:t>G. DRUGE PODPORNE STORITVE</w:t>
            </w:r>
          </w:p>
          <w:p w14:paraId="4A2E2F69" w14:textId="77777777" w:rsidR="004459D7" w:rsidRPr="00C01F70" w:rsidRDefault="004459D7" w:rsidP="00475DDF">
            <w:pPr>
              <w:widowControl/>
              <w:suppressAutoHyphens w:val="0"/>
              <w:jc w:val="left"/>
              <w:rPr>
                <w:rFonts w:asciiTheme="minorHAnsi" w:hAnsiTheme="minorHAnsi" w:cstheme="minorHAnsi"/>
                <w:i/>
                <w:iCs/>
                <w:color w:val="0070C0"/>
                <w:sz w:val="18"/>
                <w:szCs w:val="18"/>
              </w:rPr>
            </w:pPr>
            <w:r w:rsidRPr="00C01F70">
              <w:rPr>
                <w:rFonts w:asciiTheme="minorHAnsi" w:hAnsiTheme="minorHAnsi" w:cstheme="minorHAnsi"/>
                <w:i/>
                <w:iCs/>
                <w:color w:val="0070C0"/>
                <w:sz w:val="18"/>
                <w:szCs w:val="18"/>
              </w:rPr>
              <w:t>- Podpora pri postopkih v primeru pritožbe na drugi stopnji, tožbah in podobno.</w:t>
            </w:r>
          </w:p>
          <w:p w14:paraId="68DD9E31" w14:textId="77777777" w:rsidR="004459D7" w:rsidRPr="00C01F70" w:rsidRDefault="004459D7" w:rsidP="00475DDF">
            <w:pPr>
              <w:widowControl/>
              <w:suppressAutoHyphens w:val="0"/>
              <w:jc w:val="left"/>
              <w:rPr>
                <w:rFonts w:asciiTheme="minorHAnsi" w:hAnsiTheme="minorHAnsi" w:cstheme="minorHAnsi"/>
                <w:i/>
                <w:iCs/>
                <w:color w:val="0070C0"/>
                <w:sz w:val="18"/>
                <w:szCs w:val="18"/>
                <w:lang w:eastAsia="sl-SI"/>
              </w:rPr>
            </w:pPr>
            <w:r w:rsidRPr="00C01F70">
              <w:rPr>
                <w:rFonts w:asciiTheme="minorHAnsi" w:hAnsiTheme="minorHAnsi" w:cstheme="minorHAnsi"/>
                <w:i/>
                <w:iCs/>
                <w:color w:val="0070C0"/>
                <w:sz w:val="18"/>
                <w:szCs w:val="18"/>
              </w:rPr>
              <w:t>- Podpora pri pripravi služnostnih pogodb (na primer ogled lokacije).</w:t>
            </w:r>
          </w:p>
          <w:p w14:paraId="190AAFD8"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p>
        </w:tc>
        <w:tc>
          <w:tcPr>
            <w:tcW w:w="1735" w:type="pct"/>
            <w:vMerge/>
            <w:tcBorders>
              <w:left w:val="single" w:sz="4" w:space="0" w:color="auto"/>
              <w:right w:val="single" w:sz="4" w:space="0" w:color="auto"/>
            </w:tcBorders>
          </w:tcPr>
          <w:p w14:paraId="4A08B67A" w14:textId="77777777" w:rsidR="004459D7" w:rsidRPr="00C01F70" w:rsidRDefault="004459D7" w:rsidP="00475DDF">
            <w:pPr>
              <w:widowControl/>
              <w:suppressAutoHyphens w:val="0"/>
              <w:jc w:val="left"/>
              <w:rPr>
                <w:rFonts w:asciiTheme="minorHAnsi" w:hAnsiTheme="minorHAnsi" w:cstheme="minorHAnsi"/>
                <w:color w:val="0070C0"/>
                <w:sz w:val="18"/>
                <w:szCs w:val="18"/>
              </w:rPr>
            </w:pPr>
          </w:p>
        </w:tc>
      </w:tr>
      <w:tr w:rsidR="004459D7" w:rsidRPr="00C01F70" w14:paraId="757913BE" w14:textId="77777777" w:rsidTr="00475DDF">
        <w:trPr>
          <w:trHeight w:val="675"/>
        </w:trPr>
        <w:tc>
          <w:tcPr>
            <w:tcW w:w="307" w:type="pct"/>
            <w:tcBorders>
              <w:top w:val="nil"/>
              <w:left w:val="single" w:sz="4" w:space="0" w:color="auto"/>
              <w:bottom w:val="dashed" w:sz="4" w:space="0" w:color="auto"/>
              <w:right w:val="single" w:sz="4" w:space="0" w:color="auto"/>
            </w:tcBorders>
            <w:noWrap/>
          </w:tcPr>
          <w:p w14:paraId="6F4F834B"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dashed" w:sz="4" w:space="0" w:color="auto"/>
              <w:right w:val="single" w:sz="4" w:space="0" w:color="auto"/>
            </w:tcBorders>
          </w:tcPr>
          <w:p w14:paraId="586CD3C6"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620532C3" w14:textId="77777777" w:rsidR="004459D7" w:rsidRPr="00C01F70" w:rsidRDefault="004459D7" w:rsidP="00475DDF">
            <w:pPr>
              <w:widowControl/>
              <w:suppressAutoHyphens w:val="0"/>
              <w:jc w:val="left"/>
              <w:rPr>
                <w:rFonts w:asciiTheme="minorHAnsi" w:hAnsiTheme="minorHAnsi" w:cstheme="minorHAnsi"/>
                <w:caps/>
                <w:sz w:val="18"/>
                <w:szCs w:val="18"/>
                <w:lang w:eastAsia="sl-SI"/>
              </w:rPr>
            </w:pPr>
            <w:r w:rsidRPr="00C01F70">
              <w:rPr>
                <w:rFonts w:asciiTheme="minorHAnsi" w:hAnsiTheme="minorHAnsi" w:cstheme="minorHAnsi"/>
                <w:caps/>
                <w:sz w:val="18"/>
                <w:szCs w:val="18"/>
                <w:lang w:eastAsia="sl-SI"/>
              </w:rPr>
              <w:t>Zastopanje investitorja v upravnih postopkih:</w:t>
            </w:r>
          </w:p>
          <w:p w14:paraId="7C7948E4"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r w:rsidRPr="00C01F70">
              <w:rPr>
                <w:rFonts w:asciiTheme="minorHAnsi" w:hAnsiTheme="minorHAnsi" w:cstheme="minorHAnsi"/>
                <w:color w:val="000000"/>
                <w:sz w:val="18"/>
                <w:szCs w:val="18"/>
                <w:lang w:eastAsia="sl-SI"/>
              </w:rPr>
              <w:t>Oddaja popolne zahteve za pridobitev gradbenega dovoljenja (</w:t>
            </w:r>
            <w:r w:rsidRPr="00C01F70">
              <w:rPr>
                <w:rFonts w:asciiTheme="minorHAnsi" w:hAnsiTheme="minorHAnsi" w:cstheme="minorHAnsi"/>
                <w:b/>
                <w:bCs/>
                <w:color w:val="000000"/>
                <w:sz w:val="18"/>
                <w:szCs w:val="18"/>
                <w:lang w:eastAsia="sl-SI"/>
              </w:rPr>
              <w:t>DGD</w:t>
            </w:r>
            <w:r w:rsidRPr="00C01F70">
              <w:rPr>
                <w:rFonts w:asciiTheme="minorHAnsi" w:hAnsiTheme="minorHAnsi" w:cstheme="minorHAnsi"/>
                <w:color w:val="000000"/>
                <w:sz w:val="18"/>
                <w:szCs w:val="18"/>
                <w:lang w:eastAsia="sl-SI"/>
              </w:rPr>
              <w:t>).</w:t>
            </w:r>
          </w:p>
        </w:tc>
        <w:tc>
          <w:tcPr>
            <w:tcW w:w="1735" w:type="pct"/>
            <w:vMerge/>
            <w:tcBorders>
              <w:left w:val="single" w:sz="4" w:space="0" w:color="auto"/>
              <w:bottom w:val="dashed" w:sz="4" w:space="0" w:color="auto"/>
              <w:right w:val="single" w:sz="4" w:space="0" w:color="auto"/>
            </w:tcBorders>
          </w:tcPr>
          <w:p w14:paraId="53EE3BCD" w14:textId="77777777" w:rsidR="004459D7" w:rsidRPr="00C01F70" w:rsidRDefault="004459D7" w:rsidP="00475DDF">
            <w:pPr>
              <w:widowControl/>
              <w:suppressAutoHyphens w:val="0"/>
              <w:jc w:val="left"/>
              <w:rPr>
                <w:rFonts w:asciiTheme="minorHAnsi" w:hAnsiTheme="minorHAnsi" w:cstheme="minorHAnsi"/>
                <w:color w:val="0070C0"/>
                <w:sz w:val="18"/>
                <w:szCs w:val="18"/>
              </w:rPr>
            </w:pPr>
          </w:p>
        </w:tc>
      </w:tr>
      <w:tr w:rsidR="004459D7" w:rsidRPr="00C01F70" w14:paraId="2A35CF0E" w14:textId="77777777" w:rsidTr="00475DDF">
        <w:trPr>
          <w:trHeight w:val="300"/>
        </w:trPr>
        <w:tc>
          <w:tcPr>
            <w:tcW w:w="307" w:type="pct"/>
            <w:tcBorders>
              <w:top w:val="dashed" w:sz="4" w:space="0" w:color="auto"/>
              <w:left w:val="single" w:sz="4" w:space="0" w:color="auto"/>
              <w:bottom w:val="nil"/>
              <w:right w:val="single" w:sz="4" w:space="0" w:color="auto"/>
            </w:tcBorders>
            <w:noWrap/>
            <w:hideMark/>
          </w:tcPr>
          <w:p w14:paraId="40F74BEC"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2.4</w:t>
            </w:r>
          </w:p>
        </w:tc>
        <w:tc>
          <w:tcPr>
            <w:tcW w:w="1423" w:type="pct"/>
            <w:tcBorders>
              <w:top w:val="dashed" w:sz="4" w:space="0" w:color="auto"/>
              <w:left w:val="single" w:sz="4" w:space="0" w:color="auto"/>
              <w:bottom w:val="single" w:sz="4" w:space="0" w:color="auto"/>
              <w:right w:val="single" w:sz="4" w:space="0" w:color="auto"/>
            </w:tcBorders>
            <w:hideMark/>
          </w:tcPr>
          <w:p w14:paraId="6A2865CA"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PROJEKTIRANJE ZA IZVEDBO</w:t>
            </w:r>
          </w:p>
          <w:p w14:paraId="2AD5D40B"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sz w:val="18"/>
                <w:szCs w:val="18"/>
                <w:lang w:eastAsia="sl-SI"/>
              </w:rPr>
              <w:t>Osnovne storitve, v okviru katerih se izdela</w:t>
            </w:r>
          </w:p>
        </w:tc>
        <w:tc>
          <w:tcPr>
            <w:tcW w:w="1535" w:type="pct"/>
            <w:tcBorders>
              <w:top w:val="dashed" w:sz="4" w:space="0" w:color="auto"/>
              <w:left w:val="single" w:sz="4" w:space="0" w:color="auto"/>
              <w:bottom w:val="single" w:sz="4" w:space="0" w:color="auto"/>
              <w:right w:val="single" w:sz="4" w:space="0" w:color="auto"/>
            </w:tcBorders>
          </w:tcPr>
          <w:p w14:paraId="683485C8"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dashed" w:sz="4" w:space="0" w:color="auto"/>
              <w:left w:val="single" w:sz="4" w:space="0" w:color="auto"/>
              <w:right w:val="single" w:sz="4" w:space="0" w:color="auto"/>
            </w:tcBorders>
            <w:hideMark/>
          </w:tcPr>
          <w:p w14:paraId="41FD370D" w14:textId="77777777" w:rsidR="004459D7" w:rsidRPr="00C01F70" w:rsidRDefault="004459D7" w:rsidP="00475DDF">
            <w:pPr>
              <w:widowControl/>
              <w:suppressAutoHyphens w:val="0"/>
              <w:jc w:val="right"/>
              <w:rPr>
                <w:rFonts w:asciiTheme="minorHAnsi" w:hAnsiTheme="minorHAnsi" w:cstheme="minorHAnsi"/>
                <w:color w:val="000000"/>
                <w:sz w:val="18"/>
                <w:szCs w:val="18"/>
                <w:lang w:eastAsia="sl-SI"/>
              </w:rPr>
            </w:pPr>
            <w:r>
              <w:rPr>
                <w:rFonts w:ascii="Calibri" w:hAnsi="Calibri" w:cs="Calibri"/>
                <w:sz w:val="18"/>
                <w:szCs w:val="18"/>
              </w:rPr>
              <w:t>0</w:t>
            </w:r>
            <w:r w:rsidRPr="00D742A0">
              <w:rPr>
                <w:rFonts w:ascii="Calibri" w:hAnsi="Calibri" w:cs="Calibri"/>
                <w:sz w:val="18"/>
                <w:szCs w:val="18"/>
              </w:rPr>
              <w:t>000,00 EUR</w:t>
            </w:r>
          </w:p>
        </w:tc>
      </w:tr>
      <w:tr w:rsidR="004459D7" w:rsidRPr="00C01F70" w14:paraId="055DA297" w14:textId="77777777" w:rsidTr="00475DDF">
        <w:trPr>
          <w:trHeight w:val="300"/>
        </w:trPr>
        <w:tc>
          <w:tcPr>
            <w:tcW w:w="307" w:type="pct"/>
            <w:tcBorders>
              <w:top w:val="nil"/>
              <w:left w:val="single" w:sz="4" w:space="0" w:color="auto"/>
              <w:bottom w:val="nil"/>
              <w:right w:val="single" w:sz="4" w:space="0" w:color="auto"/>
            </w:tcBorders>
            <w:noWrap/>
          </w:tcPr>
          <w:p w14:paraId="6D55240D"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single" w:sz="4" w:space="0" w:color="auto"/>
              <w:right w:val="single" w:sz="4" w:space="0" w:color="auto"/>
            </w:tcBorders>
          </w:tcPr>
          <w:p w14:paraId="7654EA00" w14:textId="77777777" w:rsidR="004459D7" w:rsidRPr="005704A2" w:rsidRDefault="004459D7" w:rsidP="00475DDF">
            <w:pPr>
              <w:widowControl/>
              <w:suppressAutoHyphens w:val="0"/>
              <w:jc w:val="left"/>
              <w:rPr>
                <w:rFonts w:ascii="Calibri" w:hAnsi="Calibri" w:cs="Calibri"/>
                <w:sz w:val="18"/>
                <w:szCs w:val="18"/>
                <w:lang w:eastAsia="sl-SI"/>
              </w:rPr>
            </w:pPr>
            <w:r w:rsidRPr="00C01F70">
              <w:rPr>
                <w:rFonts w:asciiTheme="minorHAnsi" w:hAnsiTheme="minorHAnsi" w:cstheme="minorHAnsi"/>
                <w:color w:val="000000"/>
                <w:sz w:val="18"/>
                <w:szCs w:val="18"/>
                <w:lang w:eastAsia="sl-SI"/>
              </w:rPr>
              <w:t xml:space="preserve">PROJEKTNA DOKUMENTACIJA ZA IZVEDBO - </w:t>
            </w:r>
            <w:r w:rsidRPr="00C01F70">
              <w:rPr>
                <w:rFonts w:asciiTheme="minorHAnsi" w:hAnsiTheme="minorHAnsi" w:cstheme="minorHAnsi"/>
                <w:b/>
                <w:bCs/>
                <w:color w:val="000000"/>
                <w:sz w:val="18"/>
                <w:szCs w:val="18"/>
                <w:lang w:eastAsia="sl-SI"/>
              </w:rPr>
              <w:t>PZI</w:t>
            </w:r>
            <w:r w:rsidRPr="00C01F70">
              <w:rPr>
                <w:rFonts w:asciiTheme="minorHAnsi" w:hAnsiTheme="minorHAnsi" w:cstheme="minorHAnsi"/>
                <w:color w:val="000000"/>
                <w:sz w:val="18"/>
                <w:szCs w:val="18"/>
                <w:lang w:eastAsia="sl-SI"/>
              </w:rPr>
              <w:t xml:space="preserve"> za: </w:t>
            </w:r>
            <w:r w:rsidRPr="00C01F70">
              <w:rPr>
                <w:rFonts w:asciiTheme="minorHAnsi" w:hAnsiTheme="minorHAnsi" w:cstheme="minorHAnsi"/>
                <w:color w:val="000000"/>
                <w:sz w:val="18"/>
                <w:szCs w:val="18"/>
                <w:lang w:eastAsia="sl-SI"/>
              </w:rPr>
              <w:br/>
              <w:t xml:space="preserve">- ureditev odprtega prostora, </w:t>
            </w:r>
            <w:r w:rsidRPr="00C01F70">
              <w:rPr>
                <w:rFonts w:asciiTheme="minorHAnsi" w:hAnsiTheme="minorHAnsi" w:cstheme="minorHAnsi"/>
                <w:color w:val="000000"/>
                <w:sz w:val="18"/>
                <w:szCs w:val="18"/>
                <w:lang w:eastAsia="sl-SI"/>
              </w:rPr>
              <w:br/>
            </w:r>
          </w:p>
          <w:p w14:paraId="32A1F5C4" w14:textId="77777777" w:rsidR="004459D7"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Vse vključno s vsemi načrti, elaborati, izkazi, poročili, izračuni, tehnološkimi načrti, specifikacijami in drugimi potrebnimi vsebinami za celovito in popolno izvedbo PZI.</w:t>
            </w:r>
          </w:p>
          <w:p w14:paraId="0A5E2C1C" w14:textId="77777777" w:rsidR="004459D7" w:rsidRPr="006708DF" w:rsidRDefault="004459D7" w:rsidP="00475DDF">
            <w:pPr>
              <w:widowControl/>
              <w:suppressAutoHyphens w:val="0"/>
              <w:jc w:val="left"/>
              <w:rPr>
                <w:rFonts w:asciiTheme="minorHAnsi" w:hAnsiTheme="minorHAnsi" w:cstheme="minorHAnsi"/>
                <w:i/>
                <w:iCs/>
                <w:color w:val="000000"/>
                <w:sz w:val="18"/>
                <w:szCs w:val="18"/>
                <w:lang w:eastAsia="sl-SI"/>
              </w:rPr>
            </w:pPr>
            <w:r w:rsidRPr="006708DF">
              <w:rPr>
                <w:rFonts w:asciiTheme="minorHAnsi" w:hAnsiTheme="minorHAnsi" w:cstheme="minorHAnsi"/>
                <w:i/>
                <w:iCs/>
                <w:color w:val="000000"/>
                <w:sz w:val="18"/>
                <w:szCs w:val="18"/>
                <w:lang w:eastAsia="sl-SI"/>
              </w:rPr>
              <w:t>(natečajnik jih v ponudbi navede za svojo rešitev)</w:t>
            </w:r>
          </w:p>
          <w:p w14:paraId="59CEE1B9"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p w14:paraId="70B64ED8" w14:textId="77777777" w:rsidR="004459D7" w:rsidRPr="005704A2" w:rsidRDefault="004459D7" w:rsidP="00475DDF">
            <w:pPr>
              <w:suppressAutoHyphens w:val="0"/>
              <w:rPr>
                <w:rFonts w:asciiTheme="minorHAnsi" w:hAnsiTheme="minorHAnsi" w:cstheme="minorHAnsi"/>
                <w:sz w:val="18"/>
                <w:szCs w:val="18"/>
              </w:rPr>
            </w:pPr>
            <w:r w:rsidRPr="00C01F70">
              <w:rPr>
                <w:rFonts w:asciiTheme="minorHAnsi" w:hAnsiTheme="minorHAnsi" w:cstheme="minorHAnsi"/>
                <w:color w:val="000000"/>
                <w:sz w:val="18"/>
                <w:szCs w:val="18"/>
              </w:rPr>
              <w:t xml:space="preserve">Vključena je vsa vsebina osnovnih storitev faze in </w:t>
            </w:r>
            <w:proofErr w:type="spellStart"/>
            <w:r w:rsidRPr="00C01F70">
              <w:rPr>
                <w:rFonts w:asciiTheme="minorHAnsi" w:hAnsiTheme="minorHAnsi" w:cstheme="minorHAnsi"/>
                <w:color w:val="000000"/>
                <w:sz w:val="18"/>
                <w:szCs w:val="18"/>
              </w:rPr>
              <w:t>podfaz</w:t>
            </w:r>
            <w:proofErr w:type="spellEnd"/>
            <w:r w:rsidRPr="00C01F70">
              <w:rPr>
                <w:rFonts w:asciiTheme="minorHAnsi" w:hAnsiTheme="minorHAnsi" w:cstheme="minorHAnsi"/>
                <w:color w:val="000000"/>
                <w:sz w:val="18"/>
                <w:szCs w:val="18"/>
              </w:rPr>
              <w:t xml:space="preserve"> naslednjih kategorij </w:t>
            </w:r>
            <w:r w:rsidRPr="005704A2">
              <w:rPr>
                <w:rFonts w:asciiTheme="minorHAnsi" w:hAnsiTheme="minorHAnsi" w:cstheme="minorHAnsi"/>
                <w:sz w:val="18"/>
                <w:szCs w:val="18"/>
              </w:rPr>
              <w:t xml:space="preserve">(z izjemo vsebin vezanih na BIM): </w:t>
            </w:r>
          </w:p>
          <w:p w14:paraId="1CFBB01A"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7E9FA431" w14:textId="77777777" w:rsidR="004459D7" w:rsidRPr="00C01F70" w:rsidRDefault="004459D7" w:rsidP="00475DDF">
            <w:pPr>
              <w:widowControl/>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B. PROJEKTIRANJE</w:t>
            </w:r>
          </w:p>
          <w:p w14:paraId="4D6AE855"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195FDA86" w14:textId="77777777" w:rsidR="004459D7" w:rsidRDefault="004459D7" w:rsidP="00475DDF">
            <w:pPr>
              <w:widowControl/>
              <w:suppressAutoHyphens w:val="0"/>
              <w:jc w:val="left"/>
              <w:rPr>
                <w:rFonts w:asciiTheme="minorHAnsi" w:hAnsiTheme="minorHAnsi" w:cstheme="minorHAnsi"/>
                <w:i/>
                <w:iCs/>
                <w:caps/>
                <w:color w:val="EE0000"/>
                <w:sz w:val="18"/>
                <w:szCs w:val="18"/>
                <w:lang w:eastAsia="sl-SI"/>
              </w:rPr>
            </w:pPr>
            <w:r w:rsidRPr="005A3FC7">
              <w:rPr>
                <w:rFonts w:asciiTheme="minorHAnsi" w:hAnsiTheme="minorHAnsi" w:cstheme="minorHAnsi"/>
                <w:i/>
                <w:iCs/>
                <w:color w:val="EE0000"/>
                <w:sz w:val="18"/>
                <w:szCs w:val="18"/>
                <w:lang w:eastAsia="sl-SI"/>
              </w:rPr>
              <w:t xml:space="preserve">NATEČAJNIK </w:t>
            </w:r>
            <w:r>
              <w:rPr>
                <w:rFonts w:asciiTheme="minorHAnsi" w:hAnsiTheme="minorHAnsi" w:cstheme="minorHAnsi"/>
                <w:i/>
                <w:iCs/>
                <w:color w:val="EE0000"/>
                <w:sz w:val="18"/>
                <w:szCs w:val="18"/>
                <w:lang w:eastAsia="sl-SI"/>
              </w:rPr>
              <w:t xml:space="preserve">TUKAJ </w:t>
            </w:r>
            <w:r w:rsidRPr="005A3FC7">
              <w:rPr>
                <w:rFonts w:asciiTheme="minorHAnsi" w:hAnsiTheme="minorHAnsi" w:cstheme="minorHAnsi"/>
                <w:i/>
                <w:iCs/>
                <w:color w:val="EE0000"/>
                <w:sz w:val="18"/>
                <w:szCs w:val="18"/>
                <w:lang w:eastAsia="sl-SI"/>
              </w:rPr>
              <w:t>OBVEZNO NAVEDE VSE NAČRTE, ELABORATE, IZKAZE, POROČILA, IZRAČUNE IDR., KI SO VKLJUČENI V CENO PZI</w:t>
            </w:r>
            <w:r>
              <w:rPr>
                <w:rFonts w:asciiTheme="minorHAnsi" w:hAnsiTheme="minorHAnsi" w:cstheme="minorHAnsi"/>
                <w:i/>
                <w:iCs/>
                <w:color w:val="EE0000"/>
                <w:sz w:val="18"/>
                <w:szCs w:val="18"/>
                <w:lang w:eastAsia="sl-SI"/>
              </w:rPr>
              <w:t xml:space="preserve">, </w:t>
            </w:r>
            <w:r w:rsidRPr="005A3FC7">
              <w:rPr>
                <w:rFonts w:asciiTheme="minorHAnsi" w:hAnsiTheme="minorHAnsi" w:cstheme="minorHAnsi"/>
                <w:i/>
                <w:iCs/>
                <w:caps/>
                <w:color w:val="EE0000"/>
                <w:sz w:val="18"/>
                <w:szCs w:val="18"/>
                <w:lang w:eastAsia="sl-SI"/>
              </w:rPr>
              <w:t xml:space="preserve">sicer </w:t>
            </w:r>
            <w:r>
              <w:rPr>
                <w:rFonts w:asciiTheme="minorHAnsi" w:hAnsiTheme="minorHAnsi" w:cstheme="minorHAnsi"/>
                <w:i/>
                <w:iCs/>
                <w:caps/>
                <w:color w:val="EE0000"/>
                <w:sz w:val="18"/>
                <w:szCs w:val="18"/>
                <w:lang w:eastAsia="sl-SI"/>
              </w:rPr>
              <w:t>VELJA</w:t>
            </w:r>
            <w:r w:rsidRPr="005A3FC7">
              <w:rPr>
                <w:rFonts w:asciiTheme="minorHAnsi" w:hAnsiTheme="minorHAnsi" w:cstheme="minorHAnsi"/>
                <w:i/>
                <w:iCs/>
                <w:caps/>
                <w:color w:val="EE0000"/>
                <w:sz w:val="18"/>
                <w:szCs w:val="18"/>
                <w:lang w:eastAsia="sl-SI"/>
              </w:rPr>
              <w:t>, da je vključeno vse</w:t>
            </w:r>
            <w:r>
              <w:rPr>
                <w:rFonts w:asciiTheme="minorHAnsi" w:hAnsiTheme="minorHAnsi" w:cstheme="minorHAnsi"/>
                <w:i/>
                <w:iCs/>
                <w:caps/>
                <w:color w:val="EE0000"/>
                <w:sz w:val="18"/>
                <w:szCs w:val="18"/>
                <w:lang w:eastAsia="sl-SI"/>
              </w:rPr>
              <w:t>,</w:t>
            </w:r>
            <w:r w:rsidRPr="005A3FC7">
              <w:rPr>
                <w:rFonts w:asciiTheme="minorHAnsi" w:hAnsiTheme="minorHAnsi" w:cstheme="minorHAnsi"/>
                <w:i/>
                <w:iCs/>
                <w:caps/>
                <w:color w:val="EE0000"/>
                <w:sz w:val="18"/>
                <w:szCs w:val="18"/>
                <w:lang w:eastAsia="sl-SI"/>
              </w:rPr>
              <w:t xml:space="preserve"> </w:t>
            </w:r>
            <w:r>
              <w:rPr>
                <w:rFonts w:asciiTheme="minorHAnsi" w:hAnsiTheme="minorHAnsi" w:cstheme="minorHAnsi"/>
                <w:i/>
                <w:iCs/>
                <w:caps/>
                <w:color w:val="EE0000"/>
                <w:sz w:val="18"/>
                <w:szCs w:val="18"/>
                <w:lang w:eastAsia="sl-SI"/>
              </w:rPr>
              <w:t xml:space="preserve">kar je </w:t>
            </w:r>
            <w:r w:rsidRPr="005A3FC7">
              <w:rPr>
                <w:rFonts w:asciiTheme="minorHAnsi" w:hAnsiTheme="minorHAnsi" w:cstheme="minorHAnsi"/>
                <w:i/>
                <w:iCs/>
                <w:caps/>
                <w:color w:val="EE0000"/>
                <w:sz w:val="18"/>
                <w:szCs w:val="18"/>
                <w:lang w:eastAsia="sl-SI"/>
              </w:rPr>
              <w:t xml:space="preserve">potrebno za celovito in popolno izvedbo PZI. </w:t>
            </w:r>
          </w:p>
          <w:p w14:paraId="0D4F11C3" w14:textId="77777777" w:rsidR="004459D7" w:rsidRDefault="004459D7" w:rsidP="00475DDF">
            <w:pPr>
              <w:widowControl/>
              <w:suppressAutoHyphens w:val="0"/>
              <w:jc w:val="left"/>
              <w:rPr>
                <w:rFonts w:asciiTheme="minorHAnsi" w:hAnsiTheme="minorHAnsi" w:cstheme="minorHAnsi"/>
                <w:i/>
                <w:iCs/>
                <w:caps/>
                <w:color w:val="000000"/>
                <w:sz w:val="18"/>
                <w:szCs w:val="18"/>
                <w:lang w:eastAsia="sl-SI"/>
              </w:rPr>
            </w:pPr>
          </w:p>
          <w:p w14:paraId="2D691978" w14:textId="77777777" w:rsidR="004459D7" w:rsidRPr="005A3FC7" w:rsidRDefault="004459D7" w:rsidP="00475DDF">
            <w:pPr>
              <w:widowControl/>
              <w:suppressAutoHyphens w:val="0"/>
              <w:jc w:val="left"/>
              <w:rPr>
                <w:rFonts w:asciiTheme="minorHAnsi" w:hAnsiTheme="minorHAnsi" w:cstheme="minorHAnsi"/>
                <w:i/>
                <w:iCs/>
                <w:caps/>
                <w:color w:val="000000"/>
                <w:sz w:val="18"/>
                <w:szCs w:val="18"/>
                <w:highlight w:val="cyan"/>
                <w:lang w:eastAsia="sl-SI"/>
              </w:rPr>
            </w:pPr>
            <w:r w:rsidRPr="005A3FC7">
              <w:rPr>
                <w:rFonts w:asciiTheme="minorHAnsi" w:hAnsiTheme="minorHAnsi" w:cstheme="minorHAnsi"/>
                <w:i/>
                <w:iCs/>
                <w:caps/>
                <w:color w:val="000000"/>
                <w:sz w:val="18"/>
                <w:szCs w:val="18"/>
                <w:highlight w:val="cyan"/>
                <w:lang w:eastAsia="sl-SI"/>
              </w:rPr>
              <w:t>PZI vključuje:</w:t>
            </w:r>
          </w:p>
          <w:p w14:paraId="3402C9D7" w14:textId="77777777" w:rsidR="004459D7" w:rsidRPr="00794836" w:rsidRDefault="004459D7" w:rsidP="00475DDF">
            <w:pPr>
              <w:widowControl/>
              <w:suppressAutoHyphens w:val="0"/>
              <w:jc w:val="left"/>
              <w:rPr>
                <w:rFonts w:asciiTheme="minorHAnsi" w:hAnsiTheme="minorHAnsi" w:cstheme="minorHAnsi"/>
                <w:i/>
                <w:iCs/>
                <w:color w:val="000000"/>
                <w:sz w:val="18"/>
                <w:szCs w:val="18"/>
                <w:lang w:eastAsia="sl-SI"/>
              </w:rPr>
            </w:pPr>
            <w:r w:rsidRPr="00794836">
              <w:rPr>
                <w:rFonts w:asciiTheme="minorHAnsi" w:hAnsiTheme="minorHAnsi" w:cstheme="minorHAnsi"/>
                <w:i/>
                <w:iCs/>
                <w:color w:val="000000"/>
                <w:sz w:val="18"/>
                <w:szCs w:val="18"/>
                <w:highlight w:val="cyan"/>
                <w:lang w:eastAsia="sl-SI"/>
              </w:rPr>
              <w:t>…. izpolniti</w:t>
            </w:r>
          </w:p>
        </w:tc>
        <w:tc>
          <w:tcPr>
            <w:tcW w:w="1735" w:type="pct"/>
            <w:vMerge/>
            <w:tcBorders>
              <w:left w:val="single" w:sz="4" w:space="0" w:color="auto"/>
              <w:right w:val="single" w:sz="4" w:space="0" w:color="auto"/>
            </w:tcBorders>
          </w:tcPr>
          <w:p w14:paraId="6A060E40"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C01F70" w14:paraId="2EE03D7F" w14:textId="77777777" w:rsidTr="00475DDF">
        <w:trPr>
          <w:trHeight w:val="737"/>
        </w:trPr>
        <w:tc>
          <w:tcPr>
            <w:tcW w:w="307" w:type="pct"/>
            <w:tcBorders>
              <w:top w:val="nil"/>
              <w:left w:val="single" w:sz="4" w:space="0" w:color="auto"/>
              <w:bottom w:val="dashed" w:sz="4" w:space="0" w:color="auto"/>
              <w:right w:val="single" w:sz="4" w:space="0" w:color="auto"/>
            </w:tcBorders>
            <w:noWrap/>
            <w:hideMark/>
          </w:tcPr>
          <w:p w14:paraId="74333F90"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dashed" w:sz="4" w:space="0" w:color="auto"/>
              <w:right w:val="single" w:sz="4" w:space="0" w:color="auto"/>
            </w:tcBorders>
          </w:tcPr>
          <w:p w14:paraId="6D1A66CE"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28E6D177" w14:textId="77777777" w:rsidR="004459D7" w:rsidRPr="00C01F70" w:rsidRDefault="004459D7" w:rsidP="00475DDF">
            <w:pPr>
              <w:widowControl/>
              <w:suppressAutoHyphens w:val="0"/>
              <w:rPr>
                <w:rFonts w:ascii="Calibri" w:hAnsi="Calibri" w:cs="Calibri"/>
                <w:color w:val="00B050"/>
                <w:sz w:val="18"/>
                <w:szCs w:val="18"/>
              </w:rPr>
            </w:pPr>
            <w:r w:rsidRPr="00C01F70">
              <w:rPr>
                <w:rFonts w:ascii="Calibri" w:hAnsi="Calibri" w:cs="Calibri"/>
                <w:color w:val="00B050"/>
                <w:sz w:val="18"/>
                <w:szCs w:val="18"/>
              </w:rPr>
              <w:t>B. PROJEKTIRANJE (NADALJEVANJE)</w:t>
            </w:r>
          </w:p>
          <w:p w14:paraId="39FE99F9" w14:textId="77777777" w:rsidR="004459D7" w:rsidRPr="00C01F70" w:rsidRDefault="004459D7" w:rsidP="00475DDF">
            <w:pPr>
              <w:widowControl/>
              <w:suppressAutoHyphens w:val="0"/>
              <w:jc w:val="left"/>
              <w:rPr>
                <w:rFonts w:ascii="Calibri" w:hAnsi="Calibri" w:cs="Calibri"/>
                <w:i/>
                <w:iCs/>
                <w:color w:val="00B050"/>
                <w:sz w:val="18"/>
                <w:szCs w:val="18"/>
              </w:rPr>
            </w:pPr>
            <w:r w:rsidRPr="00C01F70">
              <w:rPr>
                <w:rFonts w:ascii="Calibri" w:hAnsi="Calibri" w:cs="Calibri"/>
                <w:i/>
                <w:iCs/>
                <w:color w:val="0070C0"/>
                <w:sz w:val="18"/>
                <w:szCs w:val="18"/>
              </w:rPr>
              <w:t xml:space="preserve">- </w:t>
            </w:r>
            <w:r>
              <w:rPr>
                <w:rStyle w:val="Sprotnaopomba-sklic"/>
                <w:rFonts w:ascii="Calibri" w:hAnsi="Calibri" w:cs="Calibri"/>
                <w:i/>
                <w:iCs/>
                <w:color w:val="0070C0"/>
                <w:sz w:val="18"/>
                <w:szCs w:val="18"/>
              </w:rPr>
              <w:footnoteReference w:id="1"/>
            </w:r>
            <w:r w:rsidRPr="00C01F70">
              <w:rPr>
                <w:rFonts w:ascii="Calibri" w:hAnsi="Calibri" w:cs="Calibri"/>
                <w:i/>
                <w:iCs/>
                <w:color w:val="0070C0"/>
                <w:sz w:val="18"/>
                <w:szCs w:val="18"/>
              </w:rPr>
              <w:t>Recenzija projektne dokumentacije PZI</w:t>
            </w:r>
            <w:r>
              <w:rPr>
                <w:i/>
                <w:iCs/>
                <w:color w:val="0070C0"/>
                <w:sz w:val="18"/>
                <w:szCs w:val="18"/>
              </w:rPr>
              <w:t>.</w:t>
            </w:r>
          </w:p>
          <w:p w14:paraId="7765B3D4"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p>
          <w:p w14:paraId="13B0CC12" w14:textId="77777777" w:rsidR="004459D7" w:rsidRPr="00C01F70" w:rsidRDefault="004459D7" w:rsidP="00475DDF">
            <w:pPr>
              <w:widowControl/>
              <w:suppressAutoHyphens w:val="0"/>
              <w:jc w:val="left"/>
              <w:rPr>
                <w:rFonts w:asciiTheme="minorHAnsi" w:hAnsiTheme="minorHAnsi" w:cstheme="minorHAnsi"/>
                <w:i/>
                <w:iCs/>
                <w:sz w:val="18"/>
                <w:szCs w:val="18"/>
                <w:lang w:eastAsia="sl-SI"/>
              </w:rPr>
            </w:pPr>
            <w:r w:rsidRPr="00C01F70">
              <w:rPr>
                <w:rFonts w:asciiTheme="minorHAnsi" w:hAnsiTheme="minorHAnsi" w:cstheme="minorHAnsi"/>
                <w:i/>
                <w:iCs/>
                <w:sz w:val="18"/>
                <w:szCs w:val="18"/>
                <w:lang w:eastAsia="sl-SI"/>
              </w:rPr>
              <w:t>Predaja PZI dokumentacije v RECENZIJSKI</w:t>
            </w:r>
            <w:r w:rsidRPr="00C01F70">
              <w:rPr>
                <w:rFonts w:asciiTheme="minorHAnsi" w:hAnsiTheme="minorHAnsi" w:cstheme="minorHAnsi"/>
                <w:i/>
                <w:iCs/>
                <w:caps/>
                <w:sz w:val="18"/>
                <w:szCs w:val="18"/>
                <w:lang w:eastAsia="sl-SI"/>
              </w:rPr>
              <w:t xml:space="preserve"> pregled</w:t>
            </w:r>
            <w:r w:rsidRPr="00C01F70">
              <w:rPr>
                <w:rFonts w:asciiTheme="minorHAnsi" w:hAnsiTheme="minorHAnsi" w:cstheme="minorHAnsi"/>
                <w:i/>
                <w:iCs/>
                <w:sz w:val="18"/>
                <w:szCs w:val="18"/>
                <w:lang w:eastAsia="sl-SI"/>
              </w:rPr>
              <w:t>, sodelovanje pri recenzij</w:t>
            </w:r>
            <w:r>
              <w:rPr>
                <w:rFonts w:asciiTheme="minorHAnsi" w:hAnsiTheme="minorHAnsi" w:cstheme="minorHAnsi"/>
                <w:i/>
                <w:iCs/>
                <w:sz w:val="18"/>
                <w:szCs w:val="18"/>
                <w:lang w:eastAsia="sl-SI"/>
              </w:rPr>
              <w:t>i</w:t>
            </w:r>
            <w:r w:rsidRPr="00C01F70">
              <w:rPr>
                <w:rFonts w:asciiTheme="minorHAnsi" w:hAnsiTheme="minorHAnsi" w:cstheme="minorHAnsi"/>
                <w:i/>
                <w:iCs/>
                <w:sz w:val="18"/>
                <w:szCs w:val="18"/>
                <w:lang w:eastAsia="sl-SI"/>
              </w:rPr>
              <w:t xml:space="preserve">, izdelava končne </w:t>
            </w:r>
            <w:r w:rsidRPr="00C01F70">
              <w:rPr>
                <w:rFonts w:asciiTheme="minorHAnsi" w:hAnsiTheme="minorHAnsi" w:cstheme="minorHAnsi"/>
                <w:i/>
                <w:iCs/>
                <w:sz w:val="18"/>
                <w:szCs w:val="18"/>
                <w:lang w:eastAsia="sl-SI"/>
              </w:rPr>
              <w:lastRenderedPageBreak/>
              <w:t xml:space="preserve">dokumentacije PZI za stavbo in ureditev odprtega prostora </w:t>
            </w:r>
          </w:p>
          <w:p w14:paraId="0091925A" w14:textId="77777777" w:rsidR="004459D7" w:rsidRPr="00C01F70" w:rsidRDefault="004459D7" w:rsidP="00475DDF">
            <w:pPr>
              <w:widowControl/>
              <w:suppressAutoHyphens w:val="0"/>
              <w:jc w:val="left"/>
              <w:rPr>
                <w:rFonts w:asciiTheme="minorHAnsi" w:hAnsiTheme="minorHAnsi" w:cstheme="minorHAnsi"/>
                <w:i/>
                <w:iCs/>
                <w:sz w:val="18"/>
                <w:szCs w:val="18"/>
                <w:lang w:eastAsia="sl-SI"/>
              </w:rPr>
            </w:pPr>
            <w:r w:rsidRPr="00C01F70">
              <w:rPr>
                <w:rFonts w:asciiTheme="minorHAnsi" w:hAnsiTheme="minorHAnsi" w:cstheme="minorHAnsi"/>
                <w:i/>
                <w:iCs/>
                <w:sz w:val="18"/>
                <w:szCs w:val="18"/>
                <w:lang w:eastAsia="sl-SI"/>
              </w:rPr>
              <w:t>upoštevajoč ugotovitve pregleda.</w:t>
            </w:r>
          </w:p>
          <w:p w14:paraId="6BA848EE"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bottom w:val="dashed" w:sz="4" w:space="0" w:color="auto"/>
              <w:right w:val="single" w:sz="4" w:space="0" w:color="auto"/>
            </w:tcBorders>
          </w:tcPr>
          <w:p w14:paraId="3202C22E"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C01F70" w14:paraId="41F18568" w14:textId="77777777" w:rsidTr="00475DDF">
        <w:trPr>
          <w:trHeight w:val="300"/>
        </w:trPr>
        <w:tc>
          <w:tcPr>
            <w:tcW w:w="307" w:type="pct"/>
            <w:tcBorders>
              <w:top w:val="nil"/>
              <w:left w:val="single" w:sz="4" w:space="0" w:color="auto"/>
              <w:bottom w:val="nil"/>
              <w:right w:val="single" w:sz="4" w:space="0" w:color="auto"/>
            </w:tcBorders>
            <w:noWrap/>
            <w:hideMark/>
          </w:tcPr>
          <w:p w14:paraId="6BA4025B"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2.5</w:t>
            </w:r>
          </w:p>
        </w:tc>
        <w:tc>
          <w:tcPr>
            <w:tcW w:w="1423" w:type="pct"/>
            <w:tcBorders>
              <w:top w:val="nil"/>
              <w:left w:val="single" w:sz="4" w:space="0" w:color="auto"/>
              <w:bottom w:val="single" w:sz="4" w:space="0" w:color="auto"/>
              <w:right w:val="single" w:sz="4" w:space="0" w:color="auto"/>
            </w:tcBorders>
            <w:hideMark/>
          </w:tcPr>
          <w:p w14:paraId="0DFB595E"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PRIPRAVA GRADIV ZA NAROČILO GRADNJE</w:t>
            </w:r>
          </w:p>
        </w:tc>
        <w:tc>
          <w:tcPr>
            <w:tcW w:w="1535" w:type="pct"/>
            <w:tcBorders>
              <w:top w:val="nil"/>
              <w:left w:val="single" w:sz="4" w:space="0" w:color="auto"/>
              <w:bottom w:val="single" w:sz="4" w:space="0" w:color="auto"/>
              <w:right w:val="single" w:sz="4" w:space="0" w:color="auto"/>
            </w:tcBorders>
          </w:tcPr>
          <w:p w14:paraId="7EA02BCF"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nil"/>
              <w:left w:val="single" w:sz="4" w:space="0" w:color="auto"/>
              <w:right w:val="single" w:sz="4" w:space="0" w:color="auto"/>
            </w:tcBorders>
          </w:tcPr>
          <w:p w14:paraId="61BD9B09" w14:textId="77777777" w:rsidR="004459D7" w:rsidRPr="00C01F70" w:rsidRDefault="004459D7" w:rsidP="00475DDF">
            <w:pPr>
              <w:widowControl/>
              <w:suppressAutoHyphens w:val="0"/>
              <w:jc w:val="right"/>
              <w:rPr>
                <w:rFonts w:asciiTheme="minorHAnsi" w:hAnsiTheme="minorHAnsi" w:cstheme="minorHAnsi"/>
                <w:color w:val="000000"/>
                <w:sz w:val="18"/>
                <w:szCs w:val="18"/>
                <w:lang w:eastAsia="sl-SI"/>
              </w:rPr>
            </w:pPr>
            <w:r>
              <w:rPr>
                <w:rFonts w:ascii="Calibri" w:hAnsi="Calibri" w:cs="Calibri"/>
                <w:sz w:val="18"/>
                <w:szCs w:val="18"/>
              </w:rPr>
              <w:t>0</w:t>
            </w:r>
            <w:r w:rsidRPr="00D742A0">
              <w:rPr>
                <w:rFonts w:ascii="Calibri" w:hAnsi="Calibri" w:cs="Calibri"/>
                <w:sz w:val="18"/>
                <w:szCs w:val="18"/>
              </w:rPr>
              <w:t>000,00 EUR</w:t>
            </w:r>
          </w:p>
        </w:tc>
      </w:tr>
      <w:tr w:rsidR="004459D7" w:rsidRPr="00C01F70" w14:paraId="2E0DF325" w14:textId="77777777" w:rsidTr="00475DDF">
        <w:trPr>
          <w:trHeight w:val="450"/>
        </w:trPr>
        <w:tc>
          <w:tcPr>
            <w:tcW w:w="307" w:type="pct"/>
            <w:tcBorders>
              <w:top w:val="nil"/>
              <w:left w:val="single" w:sz="4" w:space="0" w:color="auto"/>
              <w:bottom w:val="dashed" w:sz="4" w:space="0" w:color="auto"/>
              <w:right w:val="single" w:sz="4" w:space="0" w:color="auto"/>
            </w:tcBorders>
            <w:noWrap/>
            <w:hideMark/>
          </w:tcPr>
          <w:p w14:paraId="6997B827"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423" w:type="pct"/>
            <w:tcBorders>
              <w:top w:val="nil"/>
              <w:left w:val="single" w:sz="4" w:space="0" w:color="auto"/>
              <w:bottom w:val="dashed" w:sz="4" w:space="0" w:color="auto"/>
              <w:right w:val="single" w:sz="4" w:space="0" w:color="auto"/>
            </w:tcBorders>
            <w:hideMark/>
          </w:tcPr>
          <w:p w14:paraId="7C80940B"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D742A0">
              <w:rPr>
                <w:rFonts w:ascii="Calibri" w:hAnsi="Calibri" w:cs="Calibri"/>
                <w:caps/>
                <w:color w:val="000000"/>
                <w:sz w:val="18"/>
                <w:szCs w:val="18"/>
                <w:lang w:eastAsia="sl-SI"/>
              </w:rPr>
              <w:t>popisi del</w:t>
            </w:r>
            <w:r w:rsidRPr="00C01F70">
              <w:rPr>
                <w:rFonts w:asciiTheme="minorHAnsi" w:hAnsiTheme="minorHAnsi" w:cstheme="minorHAnsi"/>
                <w:color w:val="000000"/>
                <w:sz w:val="18"/>
                <w:szCs w:val="18"/>
                <w:lang w:eastAsia="sl-SI"/>
              </w:rPr>
              <w:t xml:space="preserve"> za:</w:t>
            </w:r>
          </w:p>
          <w:p w14:paraId="6BBC6F11"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r w:rsidRPr="00C01F70">
              <w:rPr>
                <w:rFonts w:asciiTheme="minorHAnsi" w:hAnsiTheme="minorHAnsi" w:cstheme="minorHAnsi"/>
                <w:color w:val="000000"/>
                <w:sz w:val="18"/>
                <w:szCs w:val="18"/>
                <w:lang w:eastAsia="sl-SI"/>
              </w:rPr>
              <w:t xml:space="preserve">-  ureditev odprtega prostora, </w:t>
            </w:r>
            <w:r w:rsidRPr="00C01F70">
              <w:rPr>
                <w:rFonts w:asciiTheme="minorHAnsi" w:hAnsiTheme="minorHAnsi" w:cstheme="minorHAnsi"/>
                <w:color w:val="000000"/>
                <w:sz w:val="18"/>
                <w:szCs w:val="18"/>
                <w:lang w:eastAsia="sl-SI"/>
              </w:rPr>
              <w:br/>
            </w:r>
          </w:p>
          <w:p w14:paraId="36FDCFCB"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p>
          <w:p w14:paraId="421978E3" w14:textId="77777777" w:rsidR="004459D7" w:rsidRPr="00C01F70" w:rsidRDefault="004459D7" w:rsidP="00475DDF">
            <w:pPr>
              <w:suppressAutoHyphens w:val="0"/>
              <w:rPr>
                <w:rFonts w:asciiTheme="minorHAnsi" w:hAnsiTheme="minorHAnsi" w:cstheme="minorHAnsi"/>
                <w:color w:val="000000"/>
                <w:sz w:val="18"/>
                <w:szCs w:val="18"/>
              </w:rPr>
            </w:pPr>
            <w:r w:rsidRPr="00C01F70">
              <w:rPr>
                <w:rFonts w:asciiTheme="minorHAnsi" w:hAnsiTheme="minorHAnsi" w:cstheme="minorHAnsi"/>
                <w:color w:val="000000"/>
                <w:sz w:val="18"/>
                <w:szCs w:val="18"/>
              </w:rPr>
              <w:t xml:space="preserve">Vključena je vsa vsebina osnovnih storitev faze in </w:t>
            </w:r>
            <w:proofErr w:type="spellStart"/>
            <w:r w:rsidRPr="00C01F70">
              <w:rPr>
                <w:rFonts w:asciiTheme="minorHAnsi" w:hAnsiTheme="minorHAnsi" w:cstheme="minorHAnsi"/>
                <w:color w:val="000000"/>
                <w:sz w:val="18"/>
                <w:szCs w:val="18"/>
              </w:rPr>
              <w:t>podfaz</w:t>
            </w:r>
            <w:proofErr w:type="spellEnd"/>
            <w:r w:rsidRPr="00C01F70">
              <w:rPr>
                <w:rFonts w:asciiTheme="minorHAnsi" w:hAnsiTheme="minorHAnsi" w:cstheme="minorHAnsi"/>
                <w:color w:val="000000"/>
                <w:sz w:val="18"/>
                <w:szCs w:val="18"/>
              </w:rPr>
              <w:t xml:space="preserve"> naslednjih kategorij: </w:t>
            </w:r>
          </w:p>
          <w:p w14:paraId="663F63A5"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28DEA036" w14:textId="77777777" w:rsidR="004459D7" w:rsidRPr="00C01F70" w:rsidRDefault="004459D7" w:rsidP="00475DDF">
            <w:pPr>
              <w:widowControl/>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B. PROJEKTIRANJE</w:t>
            </w:r>
          </w:p>
          <w:p w14:paraId="7FB50756"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p>
          <w:p w14:paraId="5EE778A2"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710BCB92" w14:textId="77777777" w:rsidR="004459D7" w:rsidRPr="00C01F70" w:rsidRDefault="004459D7" w:rsidP="00475DDF">
            <w:pPr>
              <w:widowControl/>
              <w:suppressAutoHyphens w:val="0"/>
              <w:rPr>
                <w:rFonts w:ascii="Calibri" w:hAnsi="Calibri" w:cs="Calibri"/>
                <w:color w:val="00B050"/>
                <w:sz w:val="18"/>
                <w:szCs w:val="18"/>
              </w:rPr>
            </w:pPr>
            <w:r w:rsidRPr="00C01F70">
              <w:rPr>
                <w:rFonts w:ascii="Calibri" w:hAnsi="Calibri" w:cs="Calibri"/>
                <w:color w:val="00B050"/>
                <w:sz w:val="18"/>
                <w:szCs w:val="18"/>
              </w:rPr>
              <w:t>A. VODENJE IN KOORDINACIJA</w:t>
            </w:r>
          </w:p>
          <w:p w14:paraId="6C8D8F61" w14:textId="77777777" w:rsidR="004459D7" w:rsidRPr="00C01F70" w:rsidRDefault="004459D7" w:rsidP="00475DDF">
            <w:pPr>
              <w:widowControl/>
              <w:suppressAutoHyphens w:val="0"/>
              <w:jc w:val="left"/>
              <w:rPr>
                <w:rFonts w:ascii="Calibri" w:hAnsi="Calibri" w:cs="Calibri"/>
                <w:i/>
                <w:iCs/>
                <w:color w:val="0070C0"/>
                <w:sz w:val="18"/>
                <w:szCs w:val="18"/>
              </w:rPr>
            </w:pPr>
            <w:r w:rsidRPr="00C01F70">
              <w:rPr>
                <w:rFonts w:ascii="Calibri" w:hAnsi="Calibri" w:cs="Calibri"/>
                <w:i/>
                <w:iCs/>
                <w:color w:val="0070C0"/>
                <w:sz w:val="18"/>
                <w:szCs w:val="18"/>
              </w:rPr>
              <w:t>- Delitev popisa na faze, etape ali glede na terminski načrt gradnje, na primer vezano na pridobivanje finančnih sredstev.</w:t>
            </w:r>
          </w:p>
          <w:p w14:paraId="0DC27972" w14:textId="77777777" w:rsidR="004459D7" w:rsidRPr="00C01F70" w:rsidRDefault="004459D7" w:rsidP="00475DDF">
            <w:pPr>
              <w:widowControl/>
              <w:suppressAutoHyphens w:val="0"/>
              <w:jc w:val="left"/>
              <w:rPr>
                <w:rFonts w:ascii="Calibri" w:hAnsi="Calibri" w:cs="Calibri"/>
                <w:color w:val="0070C0"/>
                <w:sz w:val="18"/>
                <w:szCs w:val="18"/>
              </w:rPr>
            </w:pPr>
          </w:p>
          <w:p w14:paraId="78B9D1F8" w14:textId="77777777" w:rsidR="004459D7" w:rsidRPr="00C01F70" w:rsidRDefault="004459D7" w:rsidP="00475DDF">
            <w:pPr>
              <w:widowControl/>
              <w:suppressAutoHyphens w:val="0"/>
              <w:jc w:val="left"/>
              <w:rPr>
                <w:rFonts w:ascii="Calibri" w:hAnsi="Calibri" w:cs="Calibri"/>
                <w:color w:val="00B050"/>
                <w:sz w:val="18"/>
                <w:szCs w:val="18"/>
              </w:rPr>
            </w:pPr>
            <w:r w:rsidRPr="00C01F70">
              <w:rPr>
                <w:rFonts w:ascii="Calibri" w:hAnsi="Calibri" w:cs="Calibri"/>
                <w:color w:val="00B050"/>
                <w:sz w:val="18"/>
                <w:szCs w:val="18"/>
              </w:rPr>
              <w:t>B. PROJEKTIRANJE</w:t>
            </w:r>
          </w:p>
          <w:p w14:paraId="0BB902D8" w14:textId="77777777" w:rsidR="004459D7" w:rsidRPr="00C01F70" w:rsidRDefault="004459D7" w:rsidP="00475DDF">
            <w:pPr>
              <w:widowControl/>
              <w:suppressAutoHyphens w:val="0"/>
              <w:jc w:val="left"/>
              <w:rPr>
                <w:rFonts w:ascii="Calibri" w:hAnsi="Calibri" w:cs="Calibri"/>
                <w:i/>
                <w:iCs/>
                <w:color w:val="0070C0"/>
                <w:sz w:val="18"/>
                <w:szCs w:val="18"/>
              </w:rPr>
            </w:pPr>
            <w:r w:rsidRPr="00C01F70">
              <w:rPr>
                <w:rFonts w:ascii="Calibri" w:hAnsi="Calibri" w:cs="Calibri"/>
                <w:i/>
                <w:iCs/>
                <w:color w:val="0070C0"/>
                <w:sz w:val="18"/>
                <w:szCs w:val="18"/>
              </w:rPr>
              <w:t xml:space="preserve">- Izdelava </w:t>
            </w:r>
            <w:proofErr w:type="spellStart"/>
            <w:r w:rsidRPr="00C01F70">
              <w:rPr>
                <w:rFonts w:ascii="Calibri" w:hAnsi="Calibri" w:cs="Calibri"/>
                <w:i/>
                <w:iCs/>
                <w:color w:val="0070C0"/>
                <w:sz w:val="18"/>
                <w:szCs w:val="18"/>
              </w:rPr>
              <w:t>nsestandardnih</w:t>
            </w:r>
            <w:proofErr w:type="spellEnd"/>
            <w:r w:rsidRPr="00C01F70">
              <w:rPr>
                <w:rFonts w:ascii="Calibri" w:hAnsi="Calibri" w:cs="Calibri"/>
                <w:i/>
                <w:iCs/>
                <w:color w:val="0070C0"/>
                <w:sz w:val="18"/>
                <w:szCs w:val="18"/>
              </w:rPr>
              <w:t xml:space="preserve"> opisov posameznih del na podlagi podrobnega tehničnega poročila.</w:t>
            </w:r>
          </w:p>
          <w:p w14:paraId="53AED3BC" w14:textId="77777777" w:rsidR="004459D7" w:rsidRPr="00C01F70" w:rsidRDefault="004459D7" w:rsidP="00475DDF">
            <w:pPr>
              <w:widowControl/>
              <w:suppressAutoHyphens w:val="0"/>
              <w:jc w:val="left"/>
              <w:rPr>
                <w:rFonts w:ascii="Calibri" w:hAnsi="Calibri" w:cs="Calibri"/>
                <w:i/>
                <w:iCs/>
                <w:color w:val="0070C0"/>
                <w:sz w:val="18"/>
                <w:szCs w:val="18"/>
              </w:rPr>
            </w:pPr>
            <w:r w:rsidRPr="00C01F70">
              <w:rPr>
                <w:rFonts w:ascii="Calibri" w:hAnsi="Calibri" w:cs="Calibri"/>
                <w:i/>
                <w:iCs/>
                <w:color w:val="0070C0"/>
                <w:sz w:val="18"/>
                <w:szCs w:val="18"/>
              </w:rPr>
              <w:t xml:space="preserve">- Priprava alternativnih opisov storitev za zaključene sklope posameznih </w:t>
            </w:r>
            <w:proofErr w:type="spellStart"/>
            <w:r w:rsidRPr="00C01F70">
              <w:rPr>
                <w:rFonts w:ascii="Calibri" w:hAnsi="Calibri" w:cs="Calibri"/>
                <w:i/>
                <w:iCs/>
                <w:color w:val="0070C0"/>
                <w:sz w:val="18"/>
                <w:szCs w:val="18"/>
              </w:rPr>
              <w:t>podorčij</w:t>
            </w:r>
            <w:proofErr w:type="spellEnd"/>
            <w:r w:rsidRPr="00C01F70">
              <w:rPr>
                <w:rFonts w:ascii="Calibri" w:hAnsi="Calibri" w:cs="Calibri"/>
                <w:i/>
                <w:iCs/>
                <w:color w:val="0070C0"/>
                <w:sz w:val="18"/>
                <w:szCs w:val="18"/>
              </w:rPr>
              <w:t>.</w:t>
            </w:r>
          </w:p>
          <w:p w14:paraId="74FDC722" w14:textId="77777777" w:rsidR="004459D7" w:rsidRPr="00C01F70" w:rsidRDefault="004459D7" w:rsidP="00475DDF">
            <w:pPr>
              <w:widowControl/>
              <w:suppressAutoHyphens w:val="0"/>
              <w:jc w:val="left"/>
              <w:rPr>
                <w:rFonts w:ascii="Calibri" w:hAnsi="Calibri" w:cs="Calibri"/>
                <w:color w:val="00B050"/>
                <w:sz w:val="18"/>
                <w:szCs w:val="18"/>
              </w:rPr>
            </w:pPr>
          </w:p>
          <w:p w14:paraId="46CD5C83" w14:textId="77777777" w:rsidR="004459D7" w:rsidRPr="00C01F70" w:rsidRDefault="004459D7" w:rsidP="00475DDF">
            <w:pPr>
              <w:widowControl/>
              <w:suppressAutoHyphens w:val="0"/>
              <w:jc w:val="left"/>
              <w:rPr>
                <w:rFonts w:ascii="Calibri" w:hAnsi="Calibri" w:cs="Calibri"/>
                <w:color w:val="00B050"/>
                <w:sz w:val="18"/>
                <w:szCs w:val="18"/>
              </w:rPr>
            </w:pPr>
            <w:r w:rsidRPr="00C01F70">
              <w:rPr>
                <w:rFonts w:ascii="Calibri" w:hAnsi="Calibri" w:cs="Calibri"/>
                <w:color w:val="00B050"/>
                <w:sz w:val="18"/>
                <w:szCs w:val="18"/>
              </w:rPr>
              <w:t>E. EKONOMIKA GRADNJE</w:t>
            </w:r>
          </w:p>
          <w:p w14:paraId="4F62DC7D" w14:textId="77777777" w:rsidR="004459D7" w:rsidRPr="00C01F70" w:rsidRDefault="004459D7" w:rsidP="00475DDF">
            <w:pPr>
              <w:widowControl/>
              <w:suppressAutoHyphens w:val="0"/>
              <w:jc w:val="left"/>
              <w:rPr>
                <w:rFonts w:ascii="Calibri" w:hAnsi="Calibri" w:cs="Calibri"/>
                <w:i/>
                <w:iCs/>
                <w:color w:val="0070C0"/>
                <w:sz w:val="18"/>
                <w:szCs w:val="18"/>
              </w:rPr>
            </w:pPr>
            <w:r w:rsidRPr="00C01F70">
              <w:rPr>
                <w:rFonts w:ascii="Calibri" w:hAnsi="Calibri" w:cs="Calibri"/>
                <w:i/>
                <w:iCs/>
                <w:color w:val="0070C0"/>
                <w:sz w:val="18"/>
                <w:szCs w:val="18"/>
              </w:rPr>
              <w:t>- Izdelava projektantskega predračuna na podlagi popisa del.</w:t>
            </w:r>
          </w:p>
          <w:p w14:paraId="1EB18B84" w14:textId="77777777" w:rsidR="004459D7" w:rsidRPr="005704A2" w:rsidRDefault="004459D7" w:rsidP="00475DDF">
            <w:pPr>
              <w:widowControl/>
              <w:suppressAutoHyphens w:val="0"/>
              <w:jc w:val="left"/>
              <w:rPr>
                <w:rFonts w:ascii="Calibri" w:hAnsi="Calibri" w:cs="Calibri"/>
                <w:i/>
                <w:iCs/>
                <w:color w:val="0070C0"/>
                <w:sz w:val="18"/>
                <w:szCs w:val="18"/>
              </w:rPr>
            </w:pPr>
            <w:r w:rsidRPr="00C01F70">
              <w:rPr>
                <w:rFonts w:ascii="Calibri" w:hAnsi="Calibri" w:cs="Calibri"/>
                <w:i/>
                <w:iCs/>
                <w:color w:val="0070C0"/>
                <w:sz w:val="18"/>
                <w:szCs w:val="18"/>
              </w:rPr>
              <w:t>-  Nadzor stroškov gradnje s primerjavo projektantskega predračuna s stroškovnim okvirjem ali aproksimativnim predračunom.</w:t>
            </w:r>
          </w:p>
        </w:tc>
        <w:tc>
          <w:tcPr>
            <w:tcW w:w="1735" w:type="pct"/>
            <w:vMerge/>
            <w:tcBorders>
              <w:left w:val="single" w:sz="4" w:space="0" w:color="auto"/>
              <w:bottom w:val="dashed" w:sz="4" w:space="0" w:color="auto"/>
              <w:right w:val="single" w:sz="4" w:space="0" w:color="auto"/>
            </w:tcBorders>
          </w:tcPr>
          <w:p w14:paraId="1C421435"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C01F70" w14:paraId="30C8F211" w14:textId="77777777" w:rsidTr="00475DDF">
        <w:trPr>
          <w:trHeight w:val="300"/>
        </w:trPr>
        <w:tc>
          <w:tcPr>
            <w:tcW w:w="307" w:type="pct"/>
            <w:tcBorders>
              <w:top w:val="dashed" w:sz="4" w:space="0" w:color="auto"/>
              <w:left w:val="single" w:sz="4" w:space="0" w:color="auto"/>
              <w:bottom w:val="nil"/>
              <w:right w:val="single" w:sz="4" w:space="0" w:color="auto"/>
            </w:tcBorders>
            <w:noWrap/>
          </w:tcPr>
          <w:p w14:paraId="6835ADA1"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3.0.</w:t>
            </w:r>
          </w:p>
        </w:tc>
        <w:tc>
          <w:tcPr>
            <w:tcW w:w="1423" w:type="pct"/>
            <w:tcBorders>
              <w:top w:val="dashed" w:sz="4" w:space="0" w:color="auto"/>
              <w:left w:val="single" w:sz="4" w:space="0" w:color="auto"/>
              <w:bottom w:val="single" w:sz="4" w:space="0" w:color="auto"/>
              <w:right w:val="single" w:sz="4" w:space="0" w:color="auto"/>
            </w:tcBorders>
          </w:tcPr>
          <w:p w14:paraId="6E52D57F"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NAROČANJE GRADNJE</w:t>
            </w:r>
          </w:p>
        </w:tc>
        <w:tc>
          <w:tcPr>
            <w:tcW w:w="1535" w:type="pct"/>
            <w:tcBorders>
              <w:top w:val="dashed" w:sz="4" w:space="0" w:color="auto"/>
              <w:left w:val="single" w:sz="4" w:space="0" w:color="auto"/>
              <w:bottom w:val="single" w:sz="4" w:space="0" w:color="auto"/>
              <w:right w:val="single" w:sz="4" w:space="0" w:color="auto"/>
            </w:tcBorders>
          </w:tcPr>
          <w:p w14:paraId="7AD56B6F"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dashed" w:sz="4" w:space="0" w:color="auto"/>
              <w:left w:val="single" w:sz="4" w:space="0" w:color="auto"/>
              <w:right w:val="single" w:sz="4" w:space="0" w:color="auto"/>
            </w:tcBorders>
          </w:tcPr>
          <w:p w14:paraId="68877CBB" w14:textId="77777777" w:rsidR="004459D7" w:rsidRPr="00C01F70" w:rsidRDefault="004459D7" w:rsidP="00475DDF">
            <w:pPr>
              <w:jc w:val="right"/>
              <w:rPr>
                <w:rFonts w:asciiTheme="minorHAnsi" w:hAnsiTheme="minorHAnsi" w:cstheme="minorHAnsi"/>
                <w:color w:val="000000"/>
                <w:sz w:val="18"/>
                <w:szCs w:val="18"/>
                <w:lang w:eastAsia="sl-SI"/>
              </w:rPr>
            </w:pPr>
            <w:r>
              <w:rPr>
                <w:rFonts w:ascii="Calibri" w:hAnsi="Calibri" w:cs="Calibri"/>
                <w:sz w:val="18"/>
                <w:szCs w:val="18"/>
              </w:rPr>
              <w:t>0</w:t>
            </w:r>
            <w:r w:rsidRPr="00D742A0">
              <w:rPr>
                <w:rFonts w:ascii="Calibri" w:hAnsi="Calibri" w:cs="Calibri"/>
                <w:sz w:val="18"/>
                <w:szCs w:val="18"/>
              </w:rPr>
              <w:t>000,00 EUR</w:t>
            </w:r>
          </w:p>
        </w:tc>
      </w:tr>
      <w:tr w:rsidR="004459D7" w:rsidRPr="00C01F70" w14:paraId="0BBC983E" w14:textId="77777777" w:rsidTr="00475DDF">
        <w:trPr>
          <w:trHeight w:val="300"/>
        </w:trPr>
        <w:tc>
          <w:tcPr>
            <w:tcW w:w="307" w:type="pct"/>
            <w:tcBorders>
              <w:left w:val="single" w:sz="4" w:space="0" w:color="auto"/>
              <w:bottom w:val="dashed" w:sz="4" w:space="0" w:color="auto"/>
              <w:right w:val="single" w:sz="4" w:space="0" w:color="auto"/>
            </w:tcBorders>
            <w:noWrap/>
          </w:tcPr>
          <w:p w14:paraId="27FB51BD"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r w:rsidRPr="00C01F70">
              <w:rPr>
                <w:rFonts w:asciiTheme="minorHAnsi" w:hAnsiTheme="minorHAnsi" w:cstheme="minorHAnsi"/>
                <w:sz w:val="18"/>
                <w:szCs w:val="18"/>
                <w:lang w:eastAsia="sl-SI"/>
              </w:rPr>
              <w:t>3.2.</w:t>
            </w:r>
          </w:p>
        </w:tc>
        <w:tc>
          <w:tcPr>
            <w:tcW w:w="1423" w:type="pct"/>
            <w:tcBorders>
              <w:top w:val="dashed" w:sz="4" w:space="0" w:color="auto"/>
              <w:left w:val="single" w:sz="4" w:space="0" w:color="auto"/>
              <w:bottom w:val="dashed" w:sz="4" w:space="0" w:color="auto"/>
              <w:right w:val="single" w:sz="4" w:space="0" w:color="auto"/>
            </w:tcBorders>
          </w:tcPr>
          <w:p w14:paraId="6F7B9826" w14:textId="77777777" w:rsidR="004459D7" w:rsidRPr="00C01F70" w:rsidRDefault="004459D7" w:rsidP="00475DDF">
            <w:pPr>
              <w:widowControl/>
              <w:suppressAutoHyphens w:val="0"/>
              <w:rPr>
                <w:rFonts w:ascii="Calibri" w:hAnsi="Calibri" w:cs="Calibri"/>
                <w:sz w:val="18"/>
                <w:szCs w:val="18"/>
              </w:rPr>
            </w:pPr>
            <w:r w:rsidRPr="00C01F70">
              <w:rPr>
                <w:rFonts w:ascii="Calibri" w:hAnsi="Calibri" w:cs="Calibri"/>
                <w:sz w:val="18"/>
                <w:szCs w:val="18"/>
              </w:rPr>
              <w:t>GRADBENA POGODBA</w:t>
            </w:r>
          </w:p>
          <w:p w14:paraId="7388D77F" w14:textId="77777777" w:rsidR="004459D7" w:rsidRPr="00C01F70" w:rsidRDefault="004459D7" w:rsidP="00475DDF">
            <w:pPr>
              <w:suppressAutoHyphens w:val="0"/>
              <w:rPr>
                <w:rFonts w:asciiTheme="minorHAnsi" w:hAnsiTheme="minorHAnsi" w:cstheme="minorHAnsi"/>
                <w:color w:val="000000"/>
                <w:sz w:val="18"/>
                <w:szCs w:val="18"/>
              </w:rPr>
            </w:pPr>
            <w:r w:rsidRPr="00C01F70">
              <w:rPr>
                <w:rFonts w:asciiTheme="minorHAnsi" w:hAnsiTheme="minorHAnsi" w:cstheme="minorHAnsi"/>
                <w:color w:val="000000"/>
                <w:sz w:val="18"/>
                <w:szCs w:val="18"/>
              </w:rPr>
              <w:t xml:space="preserve">Vključena je vsa vsebina osnovnih storitev faze in </w:t>
            </w:r>
            <w:proofErr w:type="spellStart"/>
            <w:r w:rsidRPr="00C01F70">
              <w:rPr>
                <w:rFonts w:asciiTheme="minorHAnsi" w:hAnsiTheme="minorHAnsi" w:cstheme="minorHAnsi"/>
                <w:color w:val="000000"/>
                <w:sz w:val="18"/>
                <w:szCs w:val="18"/>
              </w:rPr>
              <w:t>podfaz</w:t>
            </w:r>
            <w:proofErr w:type="spellEnd"/>
            <w:r w:rsidRPr="00C01F70">
              <w:rPr>
                <w:rFonts w:asciiTheme="minorHAnsi" w:hAnsiTheme="minorHAnsi" w:cstheme="minorHAnsi"/>
                <w:color w:val="000000"/>
                <w:sz w:val="18"/>
                <w:szCs w:val="18"/>
              </w:rPr>
              <w:t xml:space="preserve"> naslednjih kategorij: </w:t>
            </w:r>
          </w:p>
          <w:p w14:paraId="63C02057"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5CA59786" w14:textId="77777777" w:rsidR="004459D7" w:rsidRPr="00C01F70" w:rsidRDefault="004459D7" w:rsidP="00475DDF">
            <w:pPr>
              <w:widowControl/>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B. PROJEKTIRANJE</w:t>
            </w:r>
          </w:p>
          <w:p w14:paraId="57B2DB6D" w14:textId="77777777" w:rsidR="004459D7" w:rsidRPr="00C01F70" w:rsidRDefault="004459D7" w:rsidP="00475DDF">
            <w:pPr>
              <w:widowControl/>
              <w:suppressAutoHyphens w:val="0"/>
              <w:jc w:val="left"/>
              <w:rPr>
                <w:rFonts w:asciiTheme="minorHAnsi" w:hAnsiTheme="minorHAnsi" w:cstheme="minorHAnsi"/>
                <w:color w:val="0070C0"/>
                <w:sz w:val="18"/>
                <w:szCs w:val="18"/>
                <w:lang w:eastAsia="sl-SI"/>
              </w:rPr>
            </w:pPr>
          </w:p>
        </w:tc>
        <w:tc>
          <w:tcPr>
            <w:tcW w:w="1535" w:type="pct"/>
            <w:tcBorders>
              <w:top w:val="dashed" w:sz="4" w:space="0" w:color="auto"/>
              <w:left w:val="single" w:sz="4" w:space="0" w:color="auto"/>
              <w:bottom w:val="dashed" w:sz="4" w:space="0" w:color="auto"/>
              <w:right w:val="single" w:sz="4" w:space="0" w:color="auto"/>
            </w:tcBorders>
          </w:tcPr>
          <w:p w14:paraId="0398C615"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B. PROJEKTIRANJE</w:t>
            </w:r>
          </w:p>
          <w:p w14:paraId="16F3D32C" w14:textId="77777777" w:rsidR="004459D7" w:rsidRPr="00C01F70" w:rsidRDefault="004459D7" w:rsidP="00475DDF">
            <w:pPr>
              <w:suppressAutoHyphens w:val="0"/>
              <w:rPr>
                <w:rFonts w:asciiTheme="minorHAnsi" w:hAnsiTheme="minorHAnsi" w:cstheme="minorHAnsi"/>
                <w:i/>
                <w:iCs/>
                <w:color w:val="0070C0"/>
                <w:sz w:val="18"/>
                <w:szCs w:val="18"/>
              </w:rPr>
            </w:pPr>
            <w:r w:rsidRPr="00C01F70">
              <w:rPr>
                <w:rFonts w:asciiTheme="minorHAnsi" w:hAnsiTheme="minorHAnsi" w:cstheme="minorHAnsi"/>
                <w:i/>
                <w:iCs/>
                <w:color w:val="0070C0"/>
                <w:sz w:val="18"/>
                <w:szCs w:val="18"/>
              </w:rPr>
              <w:t>- Preverjanje ustreznosti predlaganih drugačnih tehničnih rešitev oziroma spremenjenih opisov in vrednotenje njihovih učinkov na že usklajeno projektiranje.</w:t>
            </w:r>
          </w:p>
          <w:p w14:paraId="22F8F3A9" w14:textId="77777777" w:rsidR="004459D7" w:rsidRPr="00C01F70" w:rsidRDefault="004459D7" w:rsidP="00475DDF">
            <w:pPr>
              <w:suppressAutoHyphens w:val="0"/>
              <w:rPr>
                <w:rFonts w:asciiTheme="minorHAnsi" w:hAnsiTheme="minorHAnsi" w:cstheme="minorHAnsi"/>
                <w:color w:val="00B050"/>
                <w:sz w:val="18"/>
                <w:szCs w:val="18"/>
              </w:rPr>
            </w:pPr>
          </w:p>
          <w:p w14:paraId="43A86878"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E. EKONOMIKA GRADNJE</w:t>
            </w:r>
          </w:p>
          <w:p w14:paraId="2EBCA7C6" w14:textId="77777777" w:rsidR="004459D7" w:rsidRPr="00C01F70" w:rsidRDefault="004459D7" w:rsidP="00475DDF">
            <w:pPr>
              <w:suppressAutoHyphens w:val="0"/>
              <w:rPr>
                <w:rFonts w:asciiTheme="minorHAnsi" w:hAnsiTheme="minorHAnsi" w:cstheme="minorHAnsi"/>
                <w:i/>
                <w:iCs/>
                <w:color w:val="0070C0"/>
                <w:sz w:val="18"/>
                <w:szCs w:val="18"/>
              </w:rPr>
            </w:pPr>
            <w:r w:rsidRPr="00C01F70">
              <w:rPr>
                <w:rFonts w:asciiTheme="minorHAnsi" w:hAnsiTheme="minorHAnsi" w:cstheme="minorHAnsi"/>
                <w:i/>
                <w:iCs/>
                <w:color w:val="0070C0"/>
                <w:sz w:val="18"/>
                <w:szCs w:val="18"/>
              </w:rPr>
              <w:t>- Priprava odgovorov na vprašanja ponudnika.</w:t>
            </w:r>
          </w:p>
          <w:p w14:paraId="167D2B27" w14:textId="77777777" w:rsidR="004459D7" w:rsidRPr="00C01F70" w:rsidRDefault="004459D7" w:rsidP="00475DDF">
            <w:pPr>
              <w:suppressAutoHyphens w:val="0"/>
              <w:rPr>
                <w:rFonts w:ascii="Calibri" w:hAnsi="Calibri" w:cs="Calibri"/>
                <w:i/>
                <w:iCs/>
                <w:color w:val="0070C0"/>
                <w:sz w:val="18"/>
                <w:szCs w:val="18"/>
              </w:rPr>
            </w:pPr>
            <w:r w:rsidRPr="00C01F70">
              <w:rPr>
                <w:rFonts w:ascii="Calibri" w:hAnsi="Calibri" w:cs="Calibri"/>
                <w:i/>
                <w:iCs/>
                <w:color w:val="0070C0"/>
                <w:sz w:val="18"/>
                <w:szCs w:val="18"/>
              </w:rPr>
              <w:t>- Pregled strokovne ustreznosti ponudb.</w:t>
            </w:r>
          </w:p>
          <w:p w14:paraId="5AED30F0" w14:textId="77777777" w:rsidR="004459D7" w:rsidRPr="00C01F70" w:rsidRDefault="004459D7" w:rsidP="00475DDF">
            <w:pPr>
              <w:widowControl/>
              <w:suppressAutoHyphens w:val="0"/>
              <w:jc w:val="left"/>
              <w:rPr>
                <w:rFonts w:asciiTheme="minorHAnsi" w:hAnsiTheme="minorHAnsi" w:cstheme="minorHAnsi"/>
                <w:i/>
                <w:iCs/>
                <w:color w:val="0070C0"/>
                <w:sz w:val="18"/>
                <w:szCs w:val="18"/>
                <w:lang w:eastAsia="sl-SI"/>
              </w:rPr>
            </w:pPr>
          </w:p>
        </w:tc>
        <w:tc>
          <w:tcPr>
            <w:tcW w:w="1735" w:type="pct"/>
            <w:vMerge/>
            <w:tcBorders>
              <w:left w:val="single" w:sz="4" w:space="0" w:color="auto"/>
              <w:right w:val="single" w:sz="4" w:space="0" w:color="auto"/>
            </w:tcBorders>
          </w:tcPr>
          <w:p w14:paraId="587B42C0" w14:textId="77777777" w:rsidR="004459D7" w:rsidRPr="00C01F70" w:rsidRDefault="004459D7" w:rsidP="00475DDF">
            <w:pPr>
              <w:widowControl/>
              <w:suppressAutoHyphens w:val="0"/>
              <w:jc w:val="left"/>
              <w:rPr>
                <w:rFonts w:asciiTheme="minorHAnsi" w:hAnsiTheme="minorHAnsi" w:cstheme="minorHAnsi"/>
                <w:sz w:val="18"/>
                <w:szCs w:val="18"/>
                <w:lang w:eastAsia="sl-SI"/>
              </w:rPr>
            </w:pPr>
          </w:p>
        </w:tc>
      </w:tr>
      <w:tr w:rsidR="004459D7" w:rsidRPr="00C01F70" w14:paraId="6032557B" w14:textId="77777777" w:rsidTr="00475DDF">
        <w:trPr>
          <w:trHeight w:val="300"/>
        </w:trPr>
        <w:tc>
          <w:tcPr>
            <w:tcW w:w="307" w:type="pct"/>
            <w:tcBorders>
              <w:top w:val="dashed" w:sz="4" w:space="0" w:color="auto"/>
              <w:left w:val="single" w:sz="4" w:space="0" w:color="auto"/>
              <w:right w:val="single" w:sz="4" w:space="0" w:color="auto"/>
            </w:tcBorders>
            <w:noWrap/>
          </w:tcPr>
          <w:p w14:paraId="5D2949DB"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4</w:t>
            </w:r>
          </w:p>
        </w:tc>
        <w:tc>
          <w:tcPr>
            <w:tcW w:w="1423" w:type="pct"/>
            <w:tcBorders>
              <w:top w:val="dashed" w:sz="4" w:space="0" w:color="auto"/>
              <w:left w:val="single" w:sz="4" w:space="0" w:color="auto"/>
              <w:bottom w:val="single" w:sz="4" w:space="0" w:color="auto"/>
              <w:right w:val="single" w:sz="4" w:space="0" w:color="auto"/>
            </w:tcBorders>
          </w:tcPr>
          <w:p w14:paraId="14032D67"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GRADNJA</w:t>
            </w:r>
          </w:p>
        </w:tc>
        <w:tc>
          <w:tcPr>
            <w:tcW w:w="1535" w:type="pct"/>
            <w:tcBorders>
              <w:top w:val="dashed" w:sz="4" w:space="0" w:color="auto"/>
              <w:left w:val="single" w:sz="4" w:space="0" w:color="auto"/>
              <w:bottom w:val="single" w:sz="4" w:space="0" w:color="auto"/>
              <w:right w:val="single" w:sz="4" w:space="0" w:color="auto"/>
            </w:tcBorders>
          </w:tcPr>
          <w:p w14:paraId="58F18FE6"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right w:val="single" w:sz="4" w:space="0" w:color="auto"/>
            </w:tcBorders>
          </w:tcPr>
          <w:p w14:paraId="462A4F55"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C01F70" w14:paraId="036EC1E9" w14:textId="77777777" w:rsidTr="00475DDF">
        <w:trPr>
          <w:trHeight w:val="300"/>
        </w:trPr>
        <w:tc>
          <w:tcPr>
            <w:tcW w:w="307" w:type="pct"/>
            <w:tcBorders>
              <w:left w:val="single" w:sz="4" w:space="0" w:color="auto"/>
              <w:bottom w:val="nil"/>
              <w:right w:val="single" w:sz="4" w:space="0" w:color="auto"/>
            </w:tcBorders>
            <w:noWrap/>
          </w:tcPr>
          <w:p w14:paraId="06063537"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4.1.</w:t>
            </w:r>
          </w:p>
        </w:tc>
        <w:tc>
          <w:tcPr>
            <w:tcW w:w="1423" w:type="pct"/>
            <w:tcBorders>
              <w:top w:val="dashed" w:sz="4" w:space="0" w:color="auto"/>
              <w:left w:val="single" w:sz="4" w:space="0" w:color="auto"/>
              <w:bottom w:val="single" w:sz="4" w:space="0" w:color="auto"/>
              <w:right w:val="single" w:sz="4" w:space="0" w:color="auto"/>
            </w:tcBorders>
          </w:tcPr>
          <w:p w14:paraId="3734372D" w14:textId="77777777" w:rsidR="004459D7" w:rsidRPr="00C01F70" w:rsidRDefault="004459D7" w:rsidP="00475DDF">
            <w:pPr>
              <w:widowControl/>
              <w:suppressAutoHyphens w:val="0"/>
              <w:rPr>
                <w:rFonts w:ascii="Calibri" w:hAnsi="Calibri" w:cs="Calibri"/>
                <w:sz w:val="18"/>
                <w:szCs w:val="18"/>
              </w:rPr>
            </w:pPr>
            <w:r w:rsidRPr="00C01F70">
              <w:rPr>
                <w:rFonts w:ascii="Calibri" w:hAnsi="Calibri" w:cs="Calibri"/>
                <w:sz w:val="18"/>
                <w:szCs w:val="18"/>
              </w:rPr>
              <w:t>PRIPRAVA GRADNJE</w:t>
            </w:r>
          </w:p>
          <w:p w14:paraId="69359C07" w14:textId="77777777" w:rsidR="004459D7" w:rsidRPr="00C01F70" w:rsidRDefault="004459D7" w:rsidP="00475DDF">
            <w:pPr>
              <w:suppressAutoHyphens w:val="0"/>
              <w:rPr>
                <w:rFonts w:asciiTheme="minorHAnsi" w:hAnsiTheme="minorHAnsi" w:cstheme="minorHAnsi"/>
                <w:color w:val="000000"/>
                <w:sz w:val="18"/>
                <w:szCs w:val="18"/>
              </w:rPr>
            </w:pPr>
            <w:r w:rsidRPr="00C01F70">
              <w:rPr>
                <w:rFonts w:asciiTheme="minorHAnsi" w:hAnsiTheme="minorHAnsi" w:cstheme="minorHAnsi"/>
                <w:color w:val="000000"/>
                <w:sz w:val="18"/>
                <w:szCs w:val="18"/>
              </w:rPr>
              <w:t xml:space="preserve">Vključena je vsa vsebina osnovnih storitev faze in </w:t>
            </w:r>
            <w:proofErr w:type="spellStart"/>
            <w:r w:rsidRPr="00C01F70">
              <w:rPr>
                <w:rFonts w:asciiTheme="minorHAnsi" w:hAnsiTheme="minorHAnsi" w:cstheme="minorHAnsi"/>
                <w:color w:val="000000"/>
                <w:sz w:val="18"/>
                <w:szCs w:val="18"/>
              </w:rPr>
              <w:t>podfaz</w:t>
            </w:r>
            <w:proofErr w:type="spellEnd"/>
            <w:r w:rsidRPr="00C01F70">
              <w:rPr>
                <w:rFonts w:asciiTheme="minorHAnsi" w:hAnsiTheme="minorHAnsi" w:cstheme="minorHAnsi"/>
                <w:color w:val="000000"/>
                <w:sz w:val="18"/>
                <w:szCs w:val="18"/>
              </w:rPr>
              <w:t xml:space="preserve"> naslednjih kategorij: </w:t>
            </w:r>
          </w:p>
          <w:p w14:paraId="48AF9AD9"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13D45CAA" w14:textId="77777777" w:rsidR="004459D7" w:rsidRPr="00C01F70" w:rsidRDefault="004459D7" w:rsidP="00475DDF">
            <w:pPr>
              <w:widowControl/>
              <w:suppressAutoHyphens w:val="0"/>
              <w:jc w:val="left"/>
              <w:rPr>
                <w:rFonts w:asciiTheme="minorHAnsi" w:hAnsiTheme="minorHAnsi" w:cstheme="minorHAnsi"/>
                <w:sz w:val="18"/>
                <w:szCs w:val="18"/>
                <w:lang w:eastAsia="sl-SI"/>
              </w:rPr>
            </w:pPr>
          </w:p>
        </w:tc>
        <w:tc>
          <w:tcPr>
            <w:tcW w:w="1535" w:type="pct"/>
            <w:tcBorders>
              <w:top w:val="dashed" w:sz="4" w:space="0" w:color="auto"/>
              <w:left w:val="single" w:sz="4" w:space="0" w:color="auto"/>
              <w:bottom w:val="single" w:sz="4" w:space="0" w:color="auto"/>
              <w:right w:val="single" w:sz="4" w:space="0" w:color="auto"/>
            </w:tcBorders>
          </w:tcPr>
          <w:p w14:paraId="54F39377" w14:textId="77777777" w:rsidR="004459D7" w:rsidRPr="00C01F70" w:rsidRDefault="004459D7" w:rsidP="00475DDF">
            <w:pPr>
              <w:widowControl/>
              <w:suppressAutoHyphens w:val="0"/>
              <w:outlineLvl w:val="1"/>
              <w:rPr>
                <w:rFonts w:ascii="Calibri" w:hAnsi="Calibri" w:cs="Calibri"/>
                <w:caps/>
                <w:sz w:val="18"/>
                <w:szCs w:val="18"/>
              </w:rPr>
            </w:pPr>
            <w:r w:rsidRPr="00C01F70">
              <w:rPr>
                <w:rFonts w:ascii="Calibri" w:hAnsi="Calibri" w:cs="Calibri"/>
                <w:caps/>
                <w:sz w:val="18"/>
                <w:szCs w:val="18"/>
              </w:rPr>
              <w:t>Zastopanje investitorja v upravnih postopkih:</w:t>
            </w:r>
          </w:p>
          <w:p w14:paraId="1F6D0E6E" w14:textId="77777777" w:rsidR="004459D7" w:rsidRPr="00C01F70" w:rsidRDefault="004459D7" w:rsidP="00475DDF">
            <w:pPr>
              <w:widowControl/>
              <w:suppressAutoHyphens w:val="0"/>
              <w:rPr>
                <w:rFonts w:ascii="Calibri" w:hAnsi="Calibri" w:cs="Calibri"/>
                <w:color w:val="00B050"/>
                <w:sz w:val="18"/>
                <w:szCs w:val="18"/>
              </w:rPr>
            </w:pPr>
            <w:r w:rsidRPr="00C01F70">
              <w:rPr>
                <w:rFonts w:ascii="Calibri" w:hAnsi="Calibri" w:cs="Calibri"/>
                <w:color w:val="00B050"/>
                <w:sz w:val="18"/>
                <w:szCs w:val="18"/>
              </w:rPr>
              <w:t>A. VODENJE IN KOORDINACIJA</w:t>
            </w:r>
          </w:p>
          <w:p w14:paraId="35CF4F67" w14:textId="77777777" w:rsidR="004459D7" w:rsidRPr="00C01F70" w:rsidRDefault="004459D7" w:rsidP="00475DDF">
            <w:pPr>
              <w:widowControl/>
              <w:suppressAutoHyphens w:val="0"/>
              <w:outlineLvl w:val="1"/>
              <w:rPr>
                <w:rFonts w:ascii="Calibri" w:hAnsi="Calibri" w:cs="Calibri"/>
                <w:i/>
                <w:iCs/>
                <w:color w:val="0070C0"/>
                <w:sz w:val="18"/>
                <w:szCs w:val="18"/>
              </w:rPr>
            </w:pPr>
            <w:r w:rsidRPr="00C01F70">
              <w:rPr>
                <w:rFonts w:ascii="Calibri" w:hAnsi="Calibri" w:cs="Calibri"/>
                <w:i/>
                <w:iCs/>
                <w:color w:val="0070C0"/>
                <w:sz w:val="18"/>
                <w:szCs w:val="18"/>
              </w:rPr>
              <w:t>- Sodelovanje pri uvedbi v delo za izvedbo pripravljalnih del.</w:t>
            </w:r>
          </w:p>
          <w:p w14:paraId="6D25FA28" w14:textId="77777777" w:rsidR="004459D7" w:rsidRPr="00C01F70" w:rsidRDefault="004459D7" w:rsidP="00475DDF">
            <w:pPr>
              <w:widowControl/>
              <w:suppressAutoHyphens w:val="0"/>
              <w:jc w:val="left"/>
              <w:rPr>
                <w:rFonts w:asciiTheme="minorHAnsi" w:hAnsiTheme="minorHAnsi" w:cstheme="minorHAnsi"/>
                <w:i/>
                <w:iCs/>
                <w:sz w:val="18"/>
                <w:szCs w:val="18"/>
                <w:lang w:eastAsia="sl-SI"/>
              </w:rPr>
            </w:pPr>
          </w:p>
        </w:tc>
        <w:tc>
          <w:tcPr>
            <w:tcW w:w="1735" w:type="pct"/>
            <w:vMerge/>
            <w:tcBorders>
              <w:left w:val="single" w:sz="4" w:space="0" w:color="auto"/>
              <w:right w:val="single" w:sz="4" w:space="0" w:color="auto"/>
            </w:tcBorders>
            <w:shd w:val="clear" w:color="auto" w:fill="FFFFFF" w:themeFill="background1"/>
          </w:tcPr>
          <w:p w14:paraId="64FAC545" w14:textId="77777777" w:rsidR="004459D7" w:rsidRPr="00C01F70" w:rsidRDefault="004459D7" w:rsidP="00475DDF">
            <w:pPr>
              <w:widowControl/>
              <w:suppressAutoHyphens w:val="0"/>
              <w:jc w:val="left"/>
              <w:rPr>
                <w:rFonts w:asciiTheme="minorHAnsi" w:hAnsiTheme="minorHAnsi" w:cstheme="minorHAnsi"/>
                <w:sz w:val="18"/>
                <w:szCs w:val="18"/>
                <w:lang w:eastAsia="sl-SI"/>
              </w:rPr>
            </w:pPr>
          </w:p>
        </w:tc>
      </w:tr>
      <w:tr w:rsidR="004459D7" w:rsidRPr="00C01F70" w14:paraId="24F8BA89" w14:textId="77777777" w:rsidTr="00475DDF">
        <w:trPr>
          <w:trHeight w:val="300"/>
        </w:trPr>
        <w:tc>
          <w:tcPr>
            <w:tcW w:w="307" w:type="pct"/>
            <w:tcBorders>
              <w:left w:val="single" w:sz="4" w:space="0" w:color="auto"/>
              <w:bottom w:val="nil"/>
              <w:right w:val="single" w:sz="4" w:space="0" w:color="auto"/>
            </w:tcBorders>
            <w:noWrap/>
          </w:tcPr>
          <w:p w14:paraId="4B11B2F4"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4.2.</w:t>
            </w:r>
          </w:p>
        </w:tc>
        <w:tc>
          <w:tcPr>
            <w:tcW w:w="1423" w:type="pct"/>
            <w:tcBorders>
              <w:top w:val="dashed" w:sz="4" w:space="0" w:color="auto"/>
              <w:left w:val="single" w:sz="4" w:space="0" w:color="auto"/>
              <w:bottom w:val="single" w:sz="4" w:space="0" w:color="auto"/>
              <w:right w:val="single" w:sz="4" w:space="0" w:color="auto"/>
            </w:tcBorders>
          </w:tcPr>
          <w:p w14:paraId="010B1409"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IZVAJANJE GRADNJE</w:t>
            </w:r>
          </w:p>
          <w:p w14:paraId="210C4522"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Izvajanje projektantskega nadzora</w:t>
            </w:r>
            <w:r w:rsidRPr="00C01F70">
              <w:rPr>
                <w:rStyle w:val="Sprotnaopomba-sklic"/>
                <w:rFonts w:asciiTheme="minorHAnsi" w:hAnsiTheme="minorHAnsi" w:cstheme="minorHAnsi"/>
                <w:sz w:val="18"/>
                <w:szCs w:val="18"/>
                <w:lang w:eastAsia="sl-SI"/>
              </w:rPr>
              <w:footnoteReference w:id="2"/>
            </w:r>
            <w:r w:rsidRPr="00C01F70">
              <w:rPr>
                <w:rFonts w:asciiTheme="minorHAnsi" w:hAnsiTheme="minorHAnsi" w:cstheme="minorHAnsi"/>
                <w:sz w:val="18"/>
                <w:szCs w:val="18"/>
                <w:lang w:eastAsia="sl-SI"/>
              </w:rPr>
              <w:t xml:space="preserve"> z vidika preverjanja skladnosti z gradbenim dovoljenjem</w:t>
            </w:r>
            <w:r>
              <w:rPr>
                <w:rFonts w:asciiTheme="minorHAnsi" w:hAnsiTheme="minorHAnsi" w:cstheme="minorHAnsi"/>
                <w:sz w:val="18"/>
                <w:szCs w:val="18"/>
                <w:lang w:eastAsia="sl-SI"/>
              </w:rPr>
              <w:t xml:space="preserve"> – če potrebno</w:t>
            </w:r>
            <w:r w:rsidRPr="00C01F70">
              <w:rPr>
                <w:rFonts w:asciiTheme="minorHAnsi" w:hAnsiTheme="minorHAnsi" w:cstheme="minorHAnsi"/>
                <w:sz w:val="18"/>
                <w:szCs w:val="18"/>
                <w:lang w:eastAsia="sl-SI"/>
              </w:rPr>
              <w:t xml:space="preserve"> (vodenje in koordinacija) in izvajanje projektantskega </w:t>
            </w:r>
            <w:r w:rsidRPr="00C01F70">
              <w:rPr>
                <w:rFonts w:asciiTheme="minorHAnsi" w:hAnsiTheme="minorHAnsi" w:cstheme="minorHAnsi"/>
                <w:sz w:val="18"/>
                <w:szCs w:val="18"/>
                <w:lang w:eastAsia="sl-SI"/>
              </w:rPr>
              <w:lastRenderedPageBreak/>
              <w:t>nadzora z vidika skladnosti z načrti PZI (projektiranje).</w:t>
            </w:r>
          </w:p>
          <w:p w14:paraId="6EC4F51A" w14:textId="77777777" w:rsidR="004459D7" w:rsidRPr="00C01F70" w:rsidRDefault="004459D7" w:rsidP="00475DDF">
            <w:pPr>
              <w:widowControl/>
              <w:suppressAutoHyphens w:val="0"/>
              <w:jc w:val="left"/>
              <w:rPr>
                <w:rFonts w:asciiTheme="minorHAnsi" w:hAnsiTheme="minorHAnsi" w:cstheme="minorHAnsi"/>
                <w:sz w:val="18"/>
                <w:szCs w:val="18"/>
                <w:lang w:eastAsia="sl-SI"/>
              </w:rPr>
            </w:pPr>
          </w:p>
          <w:p w14:paraId="14FBE44A" w14:textId="77777777" w:rsidR="004459D7" w:rsidRPr="00C01F70" w:rsidRDefault="004459D7" w:rsidP="00475DDF">
            <w:pPr>
              <w:suppressAutoHyphens w:val="0"/>
              <w:rPr>
                <w:rFonts w:asciiTheme="minorHAnsi" w:hAnsiTheme="minorHAnsi" w:cstheme="minorHAnsi"/>
                <w:color w:val="000000"/>
                <w:sz w:val="18"/>
                <w:szCs w:val="18"/>
              </w:rPr>
            </w:pPr>
            <w:r w:rsidRPr="00C01F70">
              <w:rPr>
                <w:rFonts w:asciiTheme="minorHAnsi" w:hAnsiTheme="minorHAnsi" w:cstheme="minorHAnsi"/>
                <w:color w:val="000000"/>
                <w:sz w:val="18"/>
                <w:szCs w:val="18"/>
              </w:rPr>
              <w:t xml:space="preserve">Vključena je vsa vsebina osnovnih storitev faze in </w:t>
            </w:r>
            <w:proofErr w:type="spellStart"/>
            <w:r w:rsidRPr="00C01F70">
              <w:rPr>
                <w:rFonts w:asciiTheme="minorHAnsi" w:hAnsiTheme="minorHAnsi" w:cstheme="minorHAnsi"/>
                <w:color w:val="000000"/>
                <w:sz w:val="18"/>
                <w:szCs w:val="18"/>
              </w:rPr>
              <w:t>podfaz</w:t>
            </w:r>
            <w:proofErr w:type="spellEnd"/>
            <w:r w:rsidRPr="00C01F70">
              <w:rPr>
                <w:rFonts w:asciiTheme="minorHAnsi" w:hAnsiTheme="minorHAnsi" w:cstheme="minorHAnsi"/>
                <w:color w:val="000000"/>
                <w:sz w:val="18"/>
                <w:szCs w:val="18"/>
              </w:rPr>
              <w:t xml:space="preserve"> naslednjih kategorij: </w:t>
            </w:r>
          </w:p>
          <w:p w14:paraId="1E71B417"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0B169B98" w14:textId="77777777" w:rsidR="004459D7" w:rsidRPr="00C01F70" w:rsidRDefault="004459D7" w:rsidP="00475DDF">
            <w:pPr>
              <w:widowControl/>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B. PROJEKTIRANJE</w:t>
            </w:r>
          </w:p>
          <w:p w14:paraId="7D5BC366" w14:textId="77777777" w:rsidR="004459D7" w:rsidRDefault="004459D7" w:rsidP="00475DDF">
            <w:pPr>
              <w:widowControl/>
              <w:suppressAutoHyphens w:val="0"/>
              <w:jc w:val="left"/>
              <w:rPr>
                <w:rFonts w:asciiTheme="minorHAnsi" w:hAnsiTheme="minorHAnsi" w:cstheme="minorHAnsi"/>
                <w:sz w:val="18"/>
                <w:szCs w:val="18"/>
                <w:lang w:eastAsia="sl-SI"/>
              </w:rPr>
            </w:pPr>
          </w:p>
          <w:p w14:paraId="44640E33" w14:textId="624BED84" w:rsidR="004459D7" w:rsidRPr="00C01F70" w:rsidRDefault="004459D7" w:rsidP="00475DDF">
            <w:pPr>
              <w:jc w:val="left"/>
              <w:rPr>
                <w:rFonts w:ascii="Calibri" w:hAnsi="Calibri" w:cs="Calibri"/>
                <w:bCs/>
                <w:sz w:val="18"/>
                <w:szCs w:val="18"/>
              </w:rPr>
            </w:pPr>
            <w:r w:rsidRPr="00C01F70">
              <w:rPr>
                <w:rFonts w:asciiTheme="minorHAnsi" w:hAnsiTheme="minorHAnsi" w:cstheme="minorHAnsi"/>
                <w:bCs/>
                <w:sz w:val="18"/>
                <w:szCs w:val="18"/>
              </w:rPr>
              <w:t xml:space="preserve">Upoštevani čas za izgradnjo in dokončanje vseh GOI del in opreme </w:t>
            </w:r>
            <w:r w:rsidRPr="009F3605">
              <w:rPr>
                <w:rFonts w:asciiTheme="minorHAnsi" w:hAnsiTheme="minorHAnsi" w:cstheme="minorHAnsi"/>
                <w:bCs/>
                <w:sz w:val="18"/>
                <w:szCs w:val="18"/>
              </w:rPr>
              <w:t xml:space="preserve">je predvidoma </w:t>
            </w:r>
            <w:r w:rsidRPr="009F3605">
              <w:rPr>
                <w:rFonts w:ascii="Calibri" w:hAnsi="Calibri" w:cs="Calibri"/>
                <w:bCs/>
                <w:sz w:val="18"/>
                <w:szCs w:val="18"/>
              </w:rPr>
              <w:t>365 dni. V</w:t>
            </w:r>
            <w:r w:rsidRPr="00C01F70">
              <w:rPr>
                <w:rFonts w:ascii="Calibri" w:hAnsi="Calibri" w:cs="Calibri"/>
                <w:bCs/>
                <w:sz w:val="18"/>
                <w:szCs w:val="18"/>
              </w:rPr>
              <w:t xml:space="preserve"> finančnem obračunu bo upoštevan dejanski čas izgradnje in nadzora.</w:t>
            </w:r>
          </w:p>
          <w:p w14:paraId="4D8194F7" w14:textId="77777777" w:rsidR="004459D7" w:rsidRPr="00C01F70" w:rsidRDefault="004459D7" w:rsidP="00475DDF">
            <w:pPr>
              <w:widowControl/>
              <w:suppressAutoHyphens w:val="0"/>
              <w:jc w:val="left"/>
              <w:rPr>
                <w:rFonts w:asciiTheme="minorHAnsi" w:hAnsiTheme="minorHAnsi" w:cstheme="minorHAnsi"/>
                <w:sz w:val="18"/>
                <w:szCs w:val="18"/>
                <w:lang w:eastAsia="sl-SI"/>
              </w:rPr>
            </w:pPr>
          </w:p>
        </w:tc>
        <w:tc>
          <w:tcPr>
            <w:tcW w:w="1535" w:type="pct"/>
            <w:tcBorders>
              <w:top w:val="dashed" w:sz="4" w:space="0" w:color="auto"/>
              <w:left w:val="single" w:sz="4" w:space="0" w:color="auto"/>
              <w:bottom w:val="single" w:sz="4" w:space="0" w:color="auto"/>
              <w:right w:val="single" w:sz="4" w:space="0" w:color="auto"/>
            </w:tcBorders>
          </w:tcPr>
          <w:p w14:paraId="7F3CAAC8"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lastRenderedPageBreak/>
              <w:t>A. VODENJE IN KOORDINACIJA</w:t>
            </w:r>
          </w:p>
          <w:p w14:paraId="5570BFCE" w14:textId="77777777" w:rsidR="004459D7" w:rsidRPr="00C01F70" w:rsidRDefault="004459D7" w:rsidP="00475DDF">
            <w:pPr>
              <w:suppressAutoHyphens w:val="0"/>
              <w:rPr>
                <w:rFonts w:asciiTheme="minorHAnsi" w:hAnsiTheme="minorHAnsi" w:cstheme="minorHAnsi"/>
                <w:i/>
                <w:iCs/>
                <w:color w:val="0070C0"/>
                <w:sz w:val="18"/>
                <w:szCs w:val="18"/>
              </w:rPr>
            </w:pPr>
            <w:r w:rsidRPr="00C01F70">
              <w:rPr>
                <w:rFonts w:asciiTheme="minorHAnsi" w:hAnsiTheme="minorHAnsi" w:cstheme="minorHAnsi"/>
                <w:i/>
                <w:iCs/>
                <w:color w:val="0070C0"/>
                <w:sz w:val="18"/>
                <w:szCs w:val="18"/>
              </w:rPr>
              <w:t>- Pridobivanje mnenj glede dopustnih manjših odstopanj.</w:t>
            </w:r>
          </w:p>
          <w:p w14:paraId="617B1322" w14:textId="77777777" w:rsidR="004459D7" w:rsidRPr="00C01F70" w:rsidRDefault="004459D7" w:rsidP="00475DDF">
            <w:pPr>
              <w:widowControl/>
              <w:suppressAutoHyphens w:val="0"/>
              <w:rPr>
                <w:rFonts w:asciiTheme="minorHAnsi" w:hAnsiTheme="minorHAnsi" w:cstheme="minorHAnsi"/>
                <w:color w:val="00B050"/>
                <w:sz w:val="18"/>
                <w:szCs w:val="18"/>
              </w:rPr>
            </w:pPr>
          </w:p>
          <w:p w14:paraId="4999DC43" w14:textId="77777777" w:rsidR="004459D7" w:rsidRPr="00C01F70" w:rsidRDefault="004459D7" w:rsidP="00475DDF">
            <w:pPr>
              <w:widowControl/>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B. PROJEKTIRANJE</w:t>
            </w:r>
          </w:p>
          <w:p w14:paraId="2EA3D92C" w14:textId="77777777" w:rsidR="004459D7" w:rsidRPr="00C01F70" w:rsidRDefault="004459D7" w:rsidP="00475DDF">
            <w:pPr>
              <w:widowControl/>
              <w:suppressAutoHyphens w:val="0"/>
              <w:rPr>
                <w:rFonts w:asciiTheme="minorHAnsi" w:hAnsiTheme="minorHAnsi" w:cstheme="minorHAnsi"/>
                <w:i/>
                <w:iCs/>
                <w:color w:val="0070C0"/>
                <w:sz w:val="18"/>
                <w:szCs w:val="18"/>
              </w:rPr>
            </w:pPr>
            <w:r w:rsidRPr="00C01F70">
              <w:rPr>
                <w:rFonts w:asciiTheme="minorHAnsi" w:hAnsiTheme="minorHAnsi" w:cstheme="minorHAnsi"/>
                <w:i/>
                <w:iCs/>
                <w:color w:val="0070C0"/>
                <w:sz w:val="18"/>
                <w:szCs w:val="18"/>
              </w:rPr>
              <w:lastRenderedPageBreak/>
              <w:t>- Preverjanje nameravanih sprememb med gradnjo in priprava utemeljitev skladnosti s predpisi.</w:t>
            </w:r>
          </w:p>
          <w:p w14:paraId="5ECF36DD" w14:textId="77777777" w:rsidR="004459D7" w:rsidRPr="00C01F70" w:rsidRDefault="004459D7" w:rsidP="00475DDF">
            <w:pPr>
              <w:widowControl/>
              <w:suppressAutoHyphens w:val="0"/>
              <w:rPr>
                <w:rFonts w:asciiTheme="minorHAnsi" w:hAnsiTheme="minorHAnsi" w:cstheme="minorHAnsi"/>
                <w:i/>
                <w:iCs/>
                <w:color w:val="0070C0"/>
                <w:sz w:val="18"/>
                <w:szCs w:val="18"/>
              </w:rPr>
            </w:pPr>
            <w:r w:rsidRPr="00C01F70">
              <w:rPr>
                <w:rFonts w:asciiTheme="minorHAnsi" w:hAnsiTheme="minorHAnsi" w:cstheme="minorHAnsi"/>
                <w:i/>
                <w:iCs/>
                <w:color w:val="0070C0"/>
                <w:sz w:val="18"/>
                <w:szCs w:val="18"/>
              </w:rPr>
              <w:t>- Priprava seznama morebitnih dopolnitev in popravkov že izvedenih del za izpolnitev zahtev predpisov in načrta.</w:t>
            </w:r>
          </w:p>
          <w:p w14:paraId="4E7899DF" w14:textId="77777777" w:rsidR="004459D7" w:rsidRPr="00C01F70" w:rsidRDefault="004459D7" w:rsidP="00475DDF">
            <w:pPr>
              <w:widowControl/>
              <w:suppressAutoHyphens w:val="0"/>
              <w:rPr>
                <w:rFonts w:asciiTheme="minorHAnsi" w:hAnsiTheme="minorHAnsi" w:cstheme="minorHAnsi"/>
                <w:color w:val="0070C0"/>
                <w:sz w:val="18"/>
                <w:szCs w:val="18"/>
                <w:lang w:eastAsia="sl-SI"/>
              </w:rPr>
            </w:pPr>
          </w:p>
        </w:tc>
        <w:tc>
          <w:tcPr>
            <w:tcW w:w="1735" w:type="pct"/>
            <w:vMerge/>
            <w:tcBorders>
              <w:left w:val="single" w:sz="4" w:space="0" w:color="auto"/>
              <w:right w:val="single" w:sz="4" w:space="0" w:color="auto"/>
            </w:tcBorders>
          </w:tcPr>
          <w:p w14:paraId="03B3D4D6" w14:textId="77777777" w:rsidR="004459D7" w:rsidRPr="00C01F70" w:rsidRDefault="004459D7" w:rsidP="00475DDF">
            <w:pPr>
              <w:jc w:val="left"/>
              <w:rPr>
                <w:rFonts w:asciiTheme="minorHAnsi" w:hAnsiTheme="minorHAnsi" w:cstheme="minorHAnsi"/>
                <w:color w:val="0070C0"/>
                <w:sz w:val="18"/>
                <w:szCs w:val="18"/>
                <w:lang w:eastAsia="sl-SI"/>
              </w:rPr>
            </w:pPr>
          </w:p>
        </w:tc>
      </w:tr>
      <w:tr w:rsidR="004459D7" w:rsidRPr="00C01F70" w14:paraId="76AD8299" w14:textId="77777777" w:rsidTr="00475DDF">
        <w:trPr>
          <w:trHeight w:val="300"/>
        </w:trPr>
        <w:tc>
          <w:tcPr>
            <w:tcW w:w="307" w:type="pct"/>
            <w:tcBorders>
              <w:left w:val="single" w:sz="4" w:space="0" w:color="auto"/>
              <w:bottom w:val="nil"/>
              <w:right w:val="single" w:sz="4" w:space="0" w:color="auto"/>
            </w:tcBorders>
            <w:noWrap/>
          </w:tcPr>
          <w:p w14:paraId="7518D45C"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4.4.</w:t>
            </w:r>
          </w:p>
        </w:tc>
        <w:tc>
          <w:tcPr>
            <w:tcW w:w="1423" w:type="pct"/>
            <w:tcBorders>
              <w:top w:val="dashed" w:sz="4" w:space="0" w:color="auto"/>
              <w:left w:val="single" w:sz="4" w:space="0" w:color="auto"/>
              <w:bottom w:val="dashed" w:sz="4" w:space="0" w:color="auto"/>
              <w:right w:val="single" w:sz="4" w:space="0" w:color="auto"/>
            </w:tcBorders>
          </w:tcPr>
          <w:p w14:paraId="5497CF46"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PREDAJA OBJEKTA</w:t>
            </w:r>
          </w:p>
          <w:p w14:paraId="5EF78206" w14:textId="77777777" w:rsidR="004459D7" w:rsidRPr="00C01F70" w:rsidRDefault="004459D7" w:rsidP="00475DDF">
            <w:pPr>
              <w:widowControl/>
              <w:suppressAutoHyphens w:val="0"/>
              <w:jc w:val="left"/>
              <w:rPr>
                <w:rFonts w:asciiTheme="minorHAnsi" w:hAnsiTheme="minorHAnsi" w:cstheme="minorHAnsi"/>
                <w:sz w:val="18"/>
                <w:szCs w:val="18"/>
                <w:lang w:eastAsia="sl-SI"/>
              </w:rPr>
            </w:pPr>
            <w:r w:rsidRPr="00C01F70">
              <w:rPr>
                <w:rFonts w:asciiTheme="minorHAnsi" w:hAnsiTheme="minorHAnsi" w:cstheme="minorHAnsi"/>
                <w:sz w:val="18"/>
                <w:szCs w:val="18"/>
                <w:lang w:eastAsia="sl-SI"/>
              </w:rPr>
              <w:t>Izvajanje projektantskega nadzora v času predaje objekta ter pregled objekta ter ugotavljanje skladnosti z gradbenim dovoljenjem</w:t>
            </w:r>
            <w:r>
              <w:rPr>
                <w:rFonts w:asciiTheme="minorHAnsi" w:hAnsiTheme="minorHAnsi" w:cstheme="minorHAnsi"/>
                <w:sz w:val="18"/>
                <w:szCs w:val="18"/>
                <w:lang w:eastAsia="sl-SI"/>
              </w:rPr>
              <w:t xml:space="preserve"> – če potrebno</w:t>
            </w:r>
            <w:r w:rsidRPr="00C01F70">
              <w:rPr>
                <w:rFonts w:asciiTheme="minorHAnsi" w:hAnsiTheme="minorHAnsi" w:cstheme="minorHAnsi"/>
                <w:sz w:val="18"/>
                <w:szCs w:val="18"/>
                <w:lang w:eastAsia="sl-SI"/>
              </w:rPr>
              <w:t>.</w:t>
            </w:r>
          </w:p>
          <w:p w14:paraId="584418F7" w14:textId="77777777" w:rsidR="004459D7" w:rsidRPr="00C01F70" w:rsidRDefault="004459D7" w:rsidP="00475DDF">
            <w:pPr>
              <w:suppressAutoHyphens w:val="0"/>
              <w:rPr>
                <w:rFonts w:asciiTheme="minorHAnsi" w:hAnsiTheme="minorHAnsi" w:cstheme="minorHAnsi"/>
                <w:color w:val="000000"/>
                <w:sz w:val="18"/>
                <w:szCs w:val="18"/>
              </w:rPr>
            </w:pPr>
          </w:p>
          <w:p w14:paraId="477E8E14" w14:textId="77777777" w:rsidR="004459D7" w:rsidRPr="00C01F70" w:rsidRDefault="004459D7" w:rsidP="00475DDF">
            <w:pPr>
              <w:suppressAutoHyphens w:val="0"/>
              <w:rPr>
                <w:rFonts w:asciiTheme="minorHAnsi" w:hAnsiTheme="minorHAnsi" w:cstheme="minorHAnsi"/>
                <w:color w:val="000000"/>
                <w:sz w:val="18"/>
                <w:szCs w:val="18"/>
              </w:rPr>
            </w:pPr>
            <w:r w:rsidRPr="00C01F70">
              <w:rPr>
                <w:rFonts w:asciiTheme="minorHAnsi" w:hAnsiTheme="minorHAnsi" w:cstheme="minorHAnsi"/>
                <w:color w:val="000000"/>
                <w:sz w:val="18"/>
                <w:szCs w:val="18"/>
              </w:rPr>
              <w:t xml:space="preserve">Vključena je vsa vsebina osnovnih storitev faze in </w:t>
            </w:r>
            <w:proofErr w:type="spellStart"/>
            <w:r w:rsidRPr="00C01F70">
              <w:rPr>
                <w:rFonts w:asciiTheme="minorHAnsi" w:hAnsiTheme="minorHAnsi" w:cstheme="minorHAnsi"/>
                <w:color w:val="000000"/>
                <w:sz w:val="18"/>
                <w:szCs w:val="18"/>
              </w:rPr>
              <w:t>podfaz</w:t>
            </w:r>
            <w:proofErr w:type="spellEnd"/>
            <w:r w:rsidRPr="00C01F70">
              <w:rPr>
                <w:rFonts w:asciiTheme="minorHAnsi" w:hAnsiTheme="minorHAnsi" w:cstheme="minorHAnsi"/>
                <w:color w:val="000000"/>
                <w:sz w:val="18"/>
                <w:szCs w:val="18"/>
              </w:rPr>
              <w:t xml:space="preserve"> naslednjih kategorij: </w:t>
            </w:r>
          </w:p>
          <w:p w14:paraId="5D1D60A4"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4B116971" w14:textId="77777777" w:rsidR="004459D7" w:rsidRPr="00C01F70" w:rsidRDefault="004459D7" w:rsidP="00475DDF">
            <w:pPr>
              <w:widowControl/>
              <w:suppressAutoHyphens w:val="0"/>
              <w:jc w:val="left"/>
              <w:rPr>
                <w:rFonts w:asciiTheme="minorHAnsi" w:hAnsiTheme="minorHAnsi" w:cstheme="minorHAnsi"/>
                <w:sz w:val="18"/>
                <w:szCs w:val="18"/>
                <w:lang w:eastAsia="sl-SI"/>
              </w:rPr>
            </w:pPr>
          </w:p>
        </w:tc>
        <w:tc>
          <w:tcPr>
            <w:tcW w:w="1535" w:type="pct"/>
            <w:tcBorders>
              <w:top w:val="dashed" w:sz="4" w:space="0" w:color="auto"/>
              <w:left w:val="single" w:sz="4" w:space="0" w:color="auto"/>
              <w:bottom w:val="dashed" w:sz="4" w:space="0" w:color="auto"/>
              <w:right w:val="single" w:sz="4" w:space="0" w:color="auto"/>
            </w:tcBorders>
          </w:tcPr>
          <w:p w14:paraId="7606E32C" w14:textId="77777777" w:rsidR="004459D7" w:rsidRPr="00C01F70" w:rsidRDefault="004459D7" w:rsidP="00475DDF">
            <w:pPr>
              <w:widowControl/>
              <w:suppressAutoHyphens w:val="0"/>
              <w:jc w:val="left"/>
              <w:rPr>
                <w:rFonts w:asciiTheme="minorHAnsi" w:hAnsiTheme="minorHAnsi" w:cstheme="minorHAnsi"/>
                <w:i/>
                <w:iCs/>
                <w:color w:val="0070C0"/>
                <w:sz w:val="18"/>
                <w:szCs w:val="18"/>
                <w:lang w:eastAsia="sl-SI"/>
              </w:rPr>
            </w:pPr>
          </w:p>
        </w:tc>
        <w:tc>
          <w:tcPr>
            <w:tcW w:w="1735" w:type="pct"/>
            <w:vMerge/>
            <w:tcBorders>
              <w:left w:val="single" w:sz="4" w:space="0" w:color="auto"/>
              <w:bottom w:val="dashed" w:sz="4" w:space="0" w:color="auto"/>
              <w:right w:val="single" w:sz="4" w:space="0" w:color="auto"/>
            </w:tcBorders>
            <w:shd w:val="clear" w:color="auto" w:fill="FFFFFF" w:themeFill="background1"/>
          </w:tcPr>
          <w:p w14:paraId="014607FF"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C01F70" w14:paraId="30A102E9" w14:textId="77777777" w:rsidTr="00475DDF">
        <w:trPr>
          <w:trHeight w:val="300"/>
        </w:trPr>
        <w:tc>
          <w:tcPr>
            <w:tcW w:w="307" w:type="pct"/>
            <w:tcBorders>
              <w:top w:val="dashed" w:sz="4" w:space="0" w:color="auto"/>
              <w:left w:val="single" w:sz="4" w:space="0" w:color="auto"/>
              <w:bottom w:val="nil"/>
              <w:right w:val="single" w:sz="4" w:space="0" w:color="auto"/>
            </w:tcBorders>
            <w:noWrap/>
            <w:hideMark/>
          </w:tcPr>
          <w:p w14:paraId="797813ED"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4.5</w:t>
            </w:r>
          </w:p>
        </w:tc>
        <w:tc>
          <w:tcPr>
            <w:tcW w:w="1423" w:type="pct"/>
            <w:tcBorders>
              <w:top w:val="dashed" w:sz="4" w:space="0" w:color="auto"/>
              <w:left w:val="single" w:sz="4" w:space="0" w:color="auto"/>
              <w:bottom w:val="single" w:sz="4" w:space="0" w:color="auto"/>
              <w:right w:val="single" w:sz="4" w:space="0" w:color="auto"/>
            </w:tcBorders>
            <w:hideMark/>
          </w:tcPr>
          <w:p w14:paraId="0EA16981" w14:textId="77777777" w:rsidR="004459D7"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DOVOLJENJE ZA UPORABO</w:t>
            </w:r>
          </w:p>
          <w:p w14:paraId="61593DD2"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8A398F">
              <w:rPr>
                <w:rFonts w:ascii="Calibri" w:hAnsi="Calibri" w:cs="Calibri"/>
                <w:b/>
                <w:bCs/>
                <w:i/>
                <w:iCs/>
                <w:color w:val="000000"/>
                <w:sz w:val="18"/>
                <w:szCs w:val="18"/>
              </w:rPr>
              <w:t>(</w:t>
            </w:r>
            <w:r>
              <w:rPr>
                <w:rFonts w:ascii="Calibri" w:hAnsi="Calibri" w:cs="Calibri"/>
                <w:b/>
                <w:bCs/>
                <w:i/>
                <w:iCs/>
                <w:color w:val="000000"/>
                <w:sz w:val="18"/>
                <w:szCs w:val="18"/>
              </w:rPr>
              <w:t xml:space="preserve">samo, </w:t>
            </w:r>
            <w:r w:rsidRPr="008A398F">
              <w:rPr>
                <w:rFonts w:ascii="Calibri" w:hAnsi="Calibri" w:cs="Calibri"/>
                <w:b/>
                <w:bCs/>
                <w:i/>
                <w:iCs/>
                <w:color w:val="000000"/>
                <w:sz w:val="18"/>
                <w:szCs w:val="18"/>
              </w:rPr>
              <w:t xml:space="preserve">če je </w:t>
            </w:r>
            <w:r>
              <w:rPr>
                <w:rFonts w:ascii="Calibri" w:hAnsi="Calibri" w:cs="Calibri"/>
                <w:b/>
                <w:bCs/>
                <w:i/>
                <w:iCs/>
                <w:color w:val="000000"/>
                <w:sz w:val="18"/>
                <w:szCs w:val="18"/>
              </w:rPr>
              <w:t>dovoljenje</w:t>
            </w:r>
            <w:r w:rsidRPr="008A398F">
              <w:rPr>
                <w:rFonts w:ascii="Calibri" w:hAnsi="Calibri" w:cs="Calibri"/>
                <w:b/>
                <w:bCs/>
                <w:i/>
                <w:iCs/>
                <w:color w:val="000000"/>
                <w:sz w:val="18"/>
                <w:szCs w:val="18"/>
              </w:rPr>
              <w:t xml:space="preserve"> zahtevano)</w:t>
            </w:r>
          </w:p>
        </w:tc>
        <w:tc>
          <w:tcPr>
            <w:tcW w:w="1535" w:type="pct"/>
            <w:tcBorders>
              <w:top w:val="dashed" w:sz="4" w:space="0" w:color="auto"/>
              <w:left w:val="single" w:sz="4" w:space="0" w:color="auto"/>
              <w:bottom w:val="single" w:sz="4" w:space="0" w:color="auto"/>
              <w:right w:val="single" w:sz="4" w:space="0" w:color="auto"/>
            </w:tcBorders>
          </w:tcPr>
          <w:p w14:paraId="37A597D4"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val="restart"/>
            <w:tcBorders>
              <w:top w:val="dashed" w:sz="4" w:space="0" w:color="auto"/>
              <w:left w:val="single" w:sz="4" w:space="0" w:color="auto"/>
              <w:right w:val="single" w:sz="4" w:space="0" w:color="auto"/>
            </w:tcBorders>
          </w:tcPr>
          <w:p w14:paraId="66BE6120" w14:textId="77777777" w:rsidR="004459D7" w:rsidRPr="00C01F70" w:rsidRDefault="004459D7" w:rsidP="00475DDF">
            <w:pPr>
              <w:widowControl/>
              <w:suppressAutoHyphens w:val="0"/>
              <w:jc w:val="right"/>
              <w:rPr>
                <w:rFonts w:asciiTheme="minorHAnsi" w:hAnsiTheme="minorHAnsi" w:cstheme="minorHAnsi"/>
                <w:color w:val="000000"/>
                <w:sz w:val="18"/>
                <w:szCs w:val="18"/>
                <w:lang w:eastAsia="sl-SI"/>
              </w:rPr>
            </w:pPr>
            <w:r>
              <w:rPr>
                <w:rFonts w:ascii="Calibri" w:hAnsi="Calibri" w:cs="Calibri"/>
                <w:sz w:val="18"/>
                <w:szCs w:val="18"/>
              </w:rPr>
              <w:t>0</w:t>
            </w:r>
            <w:r w:rsidRPr="00D742A0">
              <w:rPr>
                <w:rFonts w:ascii="Calibri" w:hAnsi="Calibri" w:cs="Calibri"/>
                <w:sz w:val="18"/>
                <w:szCs w:val="18"/>
              </w:rPr>
              <w:t>000,00 EUR</w:t>
            </w:r>
          </w:p>
        </w:tc>
      </w:tr>
      <w:tr w:rsidR="004459D7" w:rsidRPr="00C01F70" w14:paraId="2110A87C" w14:textId="77777777" w:rsidTr="00475DDF">
        <w:trPr>
          <w:trHeight w:val="1575"/>
        </w:trPr>
        <w:tc>
          <w:tcPr>
            <w:tcW w:w="307" w:type="pct"/>
            <w:tcBorders>
              <w:top w:val="nil"/>
              <w:left w:val="single" w:sz="4" w:space="0" w:color="auto"/>
              <w:bottom w:val="single" w:sz="4" w:space="0" w:color="auto"/>
              <w:right w:val="single" w:sz="4" w:space="0" w:color="auto"/>
            </w:tcBorders>
            <w:noWrap/>
            <w:hideMark/>
          </w:tcPr>
          <w:p w14:paraId="2BF968E8"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r w:rsidRPr="00C01F70">
              <w:rPr>
                <w:rFonts w:asciiTheme="minorHAnsi" w:hAnsiTheme="minorHAnsi" w:cstheme="minorHAnsi"/>
                <w:color w:val="000000"/>
                <w:sz w:val="18"/>
                <w:szCs w:val="18"/>
                <w:lang w:eastAsia="sl-SI"/>
              </w:rPr>
              <w:t> </w:t>
            </w:r>
          </w:p>
        </w:tc>
        <w:tc>
          <w:tcPr>
            <w:tcW w:w="1423" w:type="pct"/>
            <w:tcBorders>
              <w:top w:val="nil"/>
              <w:left w:val="single" w:sz="4" w:space="0" w:color="auto"/>
              <w:bottom w:val="single" w:sz="4" w:space="0" w:color="auto"/>
              <w:right w:val="single" w:sz="4" w:space="0" w:color="auto"/>
            </w:tcBorders>
            <w:hideMark/>
          </w:tcPr>
          <w:p w14:paraId="1A3A51F8" w14:textId="77777777" w:rsidR="004459D7" w:rsidRPr="00C01F70" w:rsidRDefault="004459D7" w:rsidP="00475DDF">
            <w:pPr>
              <w:widowControl/>
              <w:suppressAutoHyphens w:val="0"/>
              <w:jc w:val="left"/>
              <w:rPr>
                <w:rFonts w:asciiTheme="minorHAnsi" w:hAnsiTheme="minorHAnsi" w:cstheme="minorHAnsi"/>
                <w:b/>
                <w:bCs/>
                <w:color w:val="000000"/>
                <w:sz w:val="18"/>
                <w:szCs w:val="18"/>
                <w:lang w:eastAsia="sl-SI"/>
              </w:rPr>
            </w:pPr>
            <w:r w:rsidRPr="00C01F70">
              <w:rPr>
                <w:rFonts w:asciiTheme="minorHAnsi" w:hAnsiTheme="minorHAnsi" w:cstheme="minorHAnsi"/>
                <w:color w:val="000000"/>
                <w:sz w:val="18"/>
                <w:szCs w:val="18"/>
                <w:lang w:eastAsia="sl-SI"/>
              </w:rPr>
              <w:t xml:space="preserve">PRIKAZ IZVEDENIH DEL – </w:t>
            </w:r>
            <w:r w:rsidRPr="00C01F70">
              <w:rPr>
                <w:rFonts w:asciiTheme="minorHAnsi" w:hAnsiTheme="minorHAnsi" w:cstheme="minorHAnsi"/>
                <w:b/>
                <w:bCs/>
                <w:color w:val="000000"/>
                <w:sz w:val="18"/>
                <w:szCs w:val="18"/>
                <w:lang w:eastAsia="sl-SI"/>
              </w:rPr>
              <w:t>PID</w:t>
            </w:r>
          </w:p>
          <w:p w14:paraId="4A6747B9" w14:textId="77777777" w:rsidR="004459D7" w:rsidRPr="00C01F70" w:rsidRDefault="004459D7" w:rsidP="00475DDF">
            <w:pPr>
              <w:widowControl/>
              <w:suppressAutoHyphens w:val="0"/>
              <w:jc w:val="left"/>
              <w:rPr>
                <w:rFonts w:asciiTheme="minorHAnsi" w:hAnsiTheme="minorHAnsi" w:cstheme="minorHAnsi"/>
                <w:bCs/>
                <w:color w:val="000000"/>
                <w:sz w:val="18"/>
                <w:szCs w:val="18"/>
                <w:lang w:eastAsia="sl-SI"/>
              </w:rPr>
            </w:pPr>
            <w:r w:rsidRPr="00C01F70">
              <w:rPr>
                <w:rFonts w:asciiTheme="minorHAnsi" w:hAnsiTheme="minorHAnsi" w:cstheme="minorHAnsi"/>
                <w:bCs/>
                <w:color w:val="000000"/>
                <w:sz w:val="18"/>
                <w:szCs w:val="18"/>
                <w:lang w:eastAsia="sl-SI"/>
              </w:rPr>
              <w:t>in sodelovanje pri tehničnem pregledu</w:t>
            </w:r>
            <w:r>
              <w:rPr>
                <w:rFonts w:asciiTheme="minorHAnsi" w:hAnsiTheme="minorHAnsi" w:cstheme="minorHAnsi"/>
                <w:bCs/>
                <w:color w:val="000000"/>
                <w:sz w:val="18"/>
                <w:szCs w:val="18"/>
                <w:lang w:eastAsia="sl-SI"/>
              </w:rPr>
              <w:t xml:space="preserve"> – če potrebno</w:t>
            </w:r>
          </w:p>
          <w:p w14:paraId="7737599F" w14:textId="77777777" w:rsidR="004459D7" w:rsidRPr="00C01F70" w:rsidRDefault="004459D7" w:rsidP="00475DDF">
            <w:pPr>
              <w:widowControl/>
              <w:suppressAutoHyphens w:val="0"/>
              <w:jc w:val="left"/>
              <w:rPr>
                <w:rFonts w:asciiTheme="minorHAnsi" w:hAnsiTheme="minorHAnsi" w:cstheme="minorHAnsi"/>
                <w:bCs/>
                <w:color w:val="000000"/>
                <w:sz w:val="18"/>
                <w:szCs w:val="18"/>
                <w:lang w:eastAsia="sl-SI"/>
              </w:rPr>
            </w:pPr>
          </w:p>
          <w:p w14:paraId="21762BAA" w14:textId="77777777" w:rsidR="004459D7" w:rsidRPr="00C01F70" w:rsidRDefault="004459D7" w:rsidP="00475DDF">
            <w:pPr>
              <w:suppressAutoHyphens w:val="0"/>
              <w:rPr>
                <w:rFonts w:asciiTheme="minorHAnsi" w:hAnsiTheme="minorHAnsi" w:cstheme="minorHAnsi"/>
                <w:color w:val="000000"/>
                <w:sz w:val="18"/>
                <w:szCs w:val="18"/>
              </w:rPr>
            </w:pPr>
            <w:r w:rsidRPr="00C01F70">
              <w:rPr>
                <w:rFonts w:asciiTheme="minorHAnsi" w:hAnsiTheme="minorHAnsi" w:cstheme="minorHAnsi"/>
                <w:color w:val="000000"/>
                <w:sz w:val="18"/>
                <w:szCs w:val="18"/>
              </w:rPr>
              <w:t xml:space="preserve">Vključena je vsa vsebina osnovnih storitev faze in </w:t>
            </w:r>
            <w:proofErr w:type="spellStart"/>
            <w:r w:rsidRPr="00C01F70">
              <w:rPr>
                <w:rFonts w:asciiTheme="minorHAnsi" w:hAnsiTheme="minorHAnsi" w:cstheme="minorHAnsi"/>
                <w:color w:val="000000"/>
                <w:sz w:val="18"/>
                <w:szCs w:val="18"/>
              </w:rPr>
              <w:t>podfaz</w:t>
            </w:r>
            <w:proofErr w:type="spellEnd"/>
            <w:r w:rsidRPr="00C01F70">
              <w:rPr>
                <w:rFonts w:asciiTheme="minorHAnsi" w:hAnsiTheme="minorHAnsi" w:cstheme="minorHAnsi"/>
                <w:color w:val="000000"/>
                <w:sz w:val="18"/>
                <w:szCs w:val="18"/>
              </w:rPr>
              <w:t xml:space="preserve"> naslednjih kategorij (z izjemo vsebin vezanih na BIM): </w:t>
            </w:r>
          </w:p>
          <w:p w14:paraId="4D75D8D2"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3D0BD5BE" w14:textId="77777777" w:rsidR="004459D7" w:rsidRPr="00C01F70" w:rsidRDefault="004459D7" w:rsidP="00475DDF">
            <w:pPr>
              <w:widowControl/>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B. PROJEKTIRANJE</w:t>
            </w:r>
          </w:p>
          <w:p w14:paraId="0A13B19E" w14:textId="77777777" w:rsidR="004459D7" w:rsidRPr="00C01F70" w:rsidRDefault="004459D7" w:rsidP="00475DDF">
            <w:pPr>
              <w:widowControl/>
              <w:suppressAutoHyphens w:val="0"/>
              <w:jc w:val="left"/>
              <w:rPr>
                <w:rFonts w:asciiTheme="minorHAnsi" w:hAnsiTheme="minorHAnsi" w:cstheme="minorHAnsi"/>
                <w:bCs/>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3091BAD7" w14:textId="77777777" w:rsidR="004459D7" w:rsidRPr="00C01F70" w:rsidRDefault="004459D7" w:rsidP="00475DDF">
            <w:pPr>
              <w:widowControl/>
              <w:suppressAutoHyphens w:val="0"/>
              <w:outlineLvl w:val="1"/>
              <w:rPr>
                <w:rFonts w:ascii="Calibri" w:hAnsi="Calibri" w:cs="Calibri"/>
                <w:caps/>
                <w:sz w:val="18"/>
                <w:szCs w:val="18"/>
              </w:rPr>
            </w:pPr>
            <w:r w:rsidRPr="00C01F70">
              <w:rPr>
                <w:rFonts w:ascii="Calibri" w:hAnsi="Calibri" w:cs="Calibri"/>
                <w:caps/>
                <w:sz w:val="18"/>
                <w:szCs w:val="18"/>
              </w:rPr>
              <w:t>Zastopanje investitorja v upravnih postopkih:</w:t>
            </w:r>
          </w:p>
          <w:p w14:paraId="61B985AC" w14:textId="77777777" w:rsidR="004459D7" w:rsidRPr="00C01F70" w:rsidRDefault="004459D7" w:rsidP="00475DDF">
            <w:pPr>
              <w:suppressAutoHyphens w:val="0"/>
              <w:rPr>
                <w:rFonts w:asciiTheme="minorHAnsi" w:hAnsiTheme="minorHAnsi" w:cstheme="minorHAnsi"/>
                <w:color w:val="00B050"/>
                <w:sz w:val="18"/>
                <w:szCs w:val="18"/>
              </w:rPr>
            </w:pPr>
            <w:r w:rsidRPr="00C01F70">
              <w:rPr>
                <w:rFonts w:asciiTheme="minorHAnsi" w:hAnsiTheme="minorHAnsi" w:cstheme="minorHAnsi"/>
                <w:color w:val="00B050"/>
                <w:sz w:val="18"/>
                <w:szCs w:val="18"/>
              </w:rPr>
              <w:t>A. VODENJE IN KOORDINACIJA</w:t>
            </w:r>
          </w:p>
          <w:p w14:paraId="254A00D6" w14:textId="77777777" w:rsidR="004459D7" w:rsidRPr="00C01F70" w:rsidRDefault="004459D7" w:rsidP="00475DDF">
            <w:pPr>
              <w:widowControl/>
              <w:suppressAutoHyphens w:val="0"/>
              <w:rPr>
                <w:rFonts w:ascii="Calibri" w:hAnsi="Calibri" w:cs="Calibri"/>
                <w:i/>
                <w:iCs/>
                <w:color w:val="0070C0"/>
                <w:sz w:val="18"/>
                <w:szCs w:val="18"/>
              </w:rPr>
            </w:pPr>
            <w:r w:rsidRPr="00C01F70">
              <w:rPr>
                <w:rFonts w:ascii="Calibri" w:hAnsi="Calibri" w:cs="Calibri"/>
                <w:i/>
                <w:iCs/>
                <w:color w:val="0070C0"/>
                <w:sz w:val="18"/>
                <w:szCs w:val="18"/>
              </w:rPr>
              <w:t>- Priprava vloge za pridobitev uporabnega dovoljenja.</w:t>
            </w:r>
          </w:p>
          <w:p w14:paraId="230ED40E" w14:textId="77777777" w:rsidR="004459D7" w:rsidRPr="00C01F70" w:rsidRDefault="004459D7" w:rsidP="00475DDF">
            <w:pPr>
              <w:widowControl/>
              <w:suppressAutoHyphens w:val="0"/>
              <w:rPr>
                <w:rFonts w:ascii="Calibri" w:hAnsi="Calibri" w:cs="Calibri"/>
                <w:i/>
                <w:iCs/>
                <w:color w:val="0070C0"/>
                <w:sz w:val="18"/>
                <w:szCs w:val="18"/>
              </w:rPr>
            </w:pPr>
            <w:r w:rsidRPr="00C01F70">
              <w:rPr>
                <w:rFonts w:ascii="Calibri" w:hAnsi="Calibri" w:cs="Calibri"/>
                <w:i/>
                <w:iCs/>
                <w:color w:val="0070C0"/>
                <w:sz w:val="18"/>
                <w:szCs w:val="18"/>
              </w:rPr>
              <w:t>- Pridobivanje mnenj v primeru dopustnih manjših odstopanj.</w:t>
            </w:r>
          </w:p>
          <w:p w14:paraId="0AE9ED6A" w14:textId="77777777" w:rsidR="004459D7" w:rsidRPr="00C01F70" w:rsidRDefault="004459D7" w:rsidP="00475DDF">
            <w:pPr>
              <w:widowControl/>
              <w:suppressAutoHyphens w:val="0"/>
              <w:rPr>
                <w:rFonts w:ascii="Calibri" w:hAnsi="Calibri" w:cs="Calibri"/>
                <w:color w:val="00B050"/>
                <w:sz w:val="18"/>
                <w:szCs w:val="18"/>
              </w:rPr>
            </w:pPr>
          </w:p>
          <w:p w14:paraId="4B45A432" w14:textId="77777777" w:rsidR="004459D7" w:rsidRPr="00C01F70" w:rsidRDefault="004459D7" w:rsidP="00475DDF">
            <w:pPr>
              <w:widowControl/>
              <w:suppressAutoHyphens w:val="0"/>
              <w:rPr>
                <w:rFonts w:ascii="Calibri" w:hAnsi="Calibri" w:cs="Calibri"/>
                <w:color w:val="00B050"/>
                <w:sz w:val="18"/>
                <w:szCs w:val="18"/>
              </w:rPr>
            </w:pPr>
            <w:r w:rsidRPr="00C01F70">
              <w:rPr>
                <w:rFonts w:ascii="Calibri" w:hAnsi="Calibri" w:cs="Calibri"/>
                <w:color w:val="00B050"/>
                <w:sz w:val="18"/>
                <w:szCs w:val="18"/>
              </w:rPr>
              <w:t>B. PROJEKTIRANJE</w:t>
            </w:r>
          </w:p>
          <w:p w14:paraId="49B8DDD7" w14:textId="77777777" w:rsidR="004459D7" w:rsidRPr="00C01F70" w:rsidRDefault="004459D7" w:rsidP="00475DDF">
            <w:pPr>
              <w:widowControl/>
              <w:suppressAutoHyphens w:val="0"/>
              <w:rPr>
                <w:rFonts w:ascii="Calibri" w:hAnsi="Calibri" w:cs="Calibri"/>
                <w:i/>
                <w:iCs/>
                <w:color w:val="0070C0"/>
                <w:sz w:val="18"/>
                <w:szCs w:val="18"/>
              </w:rPr>
            </w:pPr>
            <w:r w:rsidRPr="00C01F70">
              <w:rPr>
                <w:rFonts w:ascii="Calibri" w:hAnsi="Calibri" w:cs="Calibri"/>
                <w:i/>
                <w:iCs/>
                <w:color w:val="0070C0"/>
                <w:sz w:val="18"/>
                <w:szCs w:val="18"/>
              </w:rPr>
              <w:t>-  Izdelava PID, kadar je med gradnjo prišlo do večjih sprememb.</w:t>
            </w:r>
          </w:p>
          <w:p w14:paraId="54236C7A" w14:textId="77777777" w:rsidR="004459D7" w:rsidRPr="00C01F70" w:rsidRDefault="004459D7" w:rsidP="00475DDF">
            <w:pPr>
              <w:widowControl/>
              <w:suppressAutoHyphens w:val="0"/>
              <w:rPr>
                <w:rFonts w:ascii="Calibri" w:hAnsi="Calibri" w:cs="Calibri"/>
                <w:i/>
                <w:iCs/>
                <w:color w:val="0070C0"/>
                <w:sz w:val="18"/>
                <w:szCs w:val="18"/>
              </w:rPr>
            </w:pPr>
            <w:r w:rsidRPr="00C01F70">
              <w:rPr>
                <w:rFonts w:ascii="Calibri" w:hAnsi="Calibri" w:cs="Calibri"/>
                <w:i/>
                <w:iCs/>
                <w:color w:val="0070C0"/>
                <w:sz w:val="18"/>
                <w:szCs w:val="18"/>
              </w:rPr>
              <w:t>- Ažuriranje PID v primeru zahtev za odpravo pomanjkljivosti pri tehničnem pregledu.</w:t>
            </w:r>
          </w:p>
          <w:p w14:paraId="6E056952" w14:textId="77777777" w:rsidR="004459D7" w:rsidRPr="00C01F70" w:rsidRDefault="004459D7" w:rsidP="00475DDF">
            <w:pPr>
              <w:widowControl/>
              <w:suppressAutoHyphens w:val="0"/>
              <w:rPr>
                <w:rFonts w:ascii="Calibri" w:hAnsi="Calibri" w:cs="Calibri"/>
                <w:i/>
                <w:iCs/>
                <w:color w:val="0070C0"/>
                <w:sz w:val="18"/>
                <w:szCs w:val="18"/>
              </w:rPr>
            </w:pPr>
          </w:p>
          <w:p w14:paraId="60A6694C"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c>
          <w:tcPr>
            <w:tcW w:w="1735" w:type="pct"/>
            <w:vMerge/>
            <w:tcBorders>
              <w:left w:val="single" w:sz="4" w:space="0" w:color="auto"/>
              <w:bottom w:val="single" w:sz="4" w:space="0" w:color="auto"/>
              <w:right w:val="single" w:sz="4" w:space="0" w:color="auto"/>
            </w:tcBorders>
          </w:tcPr>
          <w:p w14:paraId="6B2261D9" w14:textId="77777777" w:rsidR="004459D7" w:rsidRPr="00C01F70" w:rsidRDefault="004459D7" w:rsidP="00475DDF">
            <w:pPr>
              <w:widowControl/>
              <w:suppressAutoHyphens w:val="0"/>
              <w:jc w:val="left"/>
              <w:rPr>
                <w:rFonts w:asciiTheme="minorHAnsi" w:hAnsiTheme="minorHAnsi" w:cstheme="minorHAnsi"/>
                <w:color w:val="000000"/>
                <w:sz w:val="18"/>
                <w:szCs w:val="18"/>
                <w:lang w:eastAsia="sl-SI"/>
              </w:rPr>
            </w:pPr>
          </w:p>
        </w:tc>
      </w:tr>
      <w:tr w:rsidR="004459D7" w:rsidRPr="00BE6A27" w14:paraId="64690C69" w14:textId="77777777" w:rsidTr="00475DDF">
        <w:trPr>
          <w:trHeight w:val="397"/>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171C7132" w14:textId="607B95F4" w:rsidR="004459D7" w:rsidRPr="00992084" w:rsidRDefault="004459D7" w:rsidP="00475DDF">
            <w:pPr>
              <w:widowControl/>
              <w:suppressAutoHyphens w:val="0"/>
              <w:outlineLvl w:val="1"/>
              <w:rPr>
                <w:rFonts w:ascii="Calibri" w:hAnsi="Calibri" w:cs="Calibri"/>
                <w:b/>
                <w:bCs/>
                <w:caps/>
                <w:sz w:val="20"/>
              </w:rPr>
            </w:pPr>
            <w:r w:rsidRPr="00BE6A27">
              <w:rPr>
                <w:rFonts w:asciiTheme="minorHAnsi" w:hAnsiTheme="minorHAnsi" w:cstheme="minorHAnsi"/>
                <w:b/>
                <w:bCs/>
                <w:sz w:val="20"/>
              </w:rPr>
              <w:t>Skupaj Tabela 3</w:t>
            </w:r>
            <w:r w:rsidR="009F3605">
              <w:rPr>
                <w:rFonts w:asciiTheme="minorHAnsi" w:hAnsiTheme="minorHAnsi" w:cstheme="minorHAnsi"/>
                <w:b/>
                <w:bCs/>
                <w:sz w:val="20"/>
              </w:rPr>
              <w:t>.</w:t>
            </w:r>
            <w:r w:rsidRPr="00BE6A27">
              <w:rPr>
                <w:rFonts w:asciiTheme="minorHAnsi" w:hAnsiTheme="minorHAnsi" w:cstheme="minorHAnsi"/>
                <w:b/>
                <w:bCs/>
                <w:sz w:val="20"/>
              </w:rPr>
              <w:t xml:space="preserve"> cena brez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2F3DF7" w14:textId="77777777" w:rsidR="004459D7" w:rsidRPr="00992084" w:rsidRDefault="004459D7" w:rsidP="00475DDF">
            <w:pPr>
              <w:widowControl/>
              <w:suppressAutoHyphens w:val="0"/>
              <w:jc w:val="right"/>
              <w:rPr>
                <w:rFonts w:asciiTheme="minorHAnsi" w:hAnsiTheme="minorHAnsi" w:cstheme="minorHAnsi"/>
                <w:b/>
                <w:bCs/>
                <w:color w:val="000000"/>
                <w:sz w:val="20"/>
                <w:lang w:eastAsia="sl-SI"/>
              </w:rPr>
            </w:pPr>
            <w:r w:rsidRPr="00992084">
              <w:rPr>
                <w:rFonts w:ascii="Calibri" w:hAnsi="Calibri" w:cs="Calibri"/>
                <w:b/>
                <w:bCs/>
                <w:sz w:val="20"/>
              </w:rPr>
              <w:t>0000,00 EUR</w:t>
            </w:r>
          </w:p>
        </w:tc>
      </w:tr>
      <w:tr w:rsidR="004459D7" w:rsidRPr="00BE6A27" w14:paraId="1CF2DC45" w14:textId="77777777" w:rsidTr="00475DDF">
        <w:trPr>
          <w:trHeight w:val="397"/>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2D0E16A0" w14:textId="77777777" w:rsidR="004459D7" w:rsidRPr="00BE6A27" w:rsidRDefault="004459D7" w:rsidP="00475DDF">
            <w:pPr>
              <w:widowControl/>
              <w:suppressAutoHyphens w:val="0"/>
              <w:outlineLvl w:val="1"/>
              <w:rPr>
                <w:rFonts w:asciiTheme="minorHAnsi" w:hAnsiTheme="minorHAnsi" w:cstheme="minorHAnsi"/>
                <w:b/>
                <w:bCs/>
                <w:sz w:val="20"/>
              </w:rPr>
            </w:pPr>
            <w:r w:rsidRPr="00BE6A27">
              <w:rPr>
                <w:rFonts w:asciiTheme="minorHAnsi" w:hAnsiTheme="minorHAnsi" w:cstheme="minorHAnsi"/>
                <w:b/>
                <w:bCs/>
                <w:sz w:val="20"/>
              </w:rPr>
              <w:t>22 %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86C2FB" w14:textId="77777777" w:rsidR="004459D7" w:rsidRPr="00992084" w:rsidRDefault="004459D7" w:rsidP="00475DDF">
            <w:pPr>
              <w:widowControl/>
              <w:suppressAutoHyphens w:val="0"/>
              <w:jc w:val="right"/>
              <w:rPr>
                <w:rFonts w:ascii="Calibri" w:hAnsi="Calibri" w:cs="Calibri"/>
                <w:b/>
                <w:bCs/>
                <w:sz w:val="20"/>
              </w:rPr>
            </w:pPr>
            <w:r w:rsidRPr="00992084">
              <w:rPr>
                <w:rFonts w:ascii="Calibri" w:hAnsi="Calibri" w:cs="Calibri"/>
                <w:b/>
                <w:bCs/>
                <w:sz w:val="20"/>
              </w:rPr>
              <w:t>0000,00 EUR</w:t>
            </w:r>
          </w:p>
        </w:tc>
      </w:tr>
      <w:tr w:rsidR="004459D7" w:rsidRPr="00BE6A27" w14:paraId="1197D88E" w14:textId="77777777" w:rsidTr="00475DDF">
        <w:trPr>
          <w:trHeight w:val="397"/>
        </w:trPr>
        <w:tc>
          <w:tcPr>
            <w:tcW w:w="3265"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14:paraId="2BF908AD" w14:textId="109076E9" w:rsidR="004459D7" w:rsidRPr="00BE6A27" w:rsidRDefault="004459D7" w:rsidP="00475DDF">
            <w:pPr>
              <w:widowControl/>
              <w:suppressAutoHyphens w:val="0"/>
              <w:outlineLvl w:val="1"/>
              <w:rPr>
                <w:rFonts w:asciiTheme="minorHAnsi" w:hAnsiTheme="minorHAnsi" w:cstheme="minorHAnsi"/>
                <w:b/>
                <w:bCs/>
                <w:sz w:val="20"/>
              </w:rPr>
            </w:pPr>
            <w:r w:rsidRPr="00BE6A27">
              <w:rPr>
                <w:rFonts w:ascii="Calibri" w:hAnsi="Calibri" w:cs="Calibri"/>
                <w:b/>
                <w:bCs/>
                <w:sz w:val="20"/>
              </w:rPr>
              <w:t>Skupaj Tabela 3</w:t>
            </w:r>
            <w:r w:rsidR="009F3605">
              <w:rPr>
                <w:rFonts w:ascii="Calibri" w:hAnsi="Calibri" w:cs="Calibri"/>
                <w:b/>
                <w:bCs/>
                <w:sz w:val="20"/>
              </w:rPr>
              <w:t>.</w:t>
            </w:r>
            <w:r w:rsidRPr="00BE6A27">
              <w:rPr>
                <w:rFonts w:ascii="Calibri" w:hAnsi="Calibri" w:cs="Calibri"/>
                <w:b/>
                <w:bCs/>
                <w:sz w:val="20"/>
              </w:rPr>
              <w:t xml:space="preserve"> cena z DDV</w:t>
            </w:r>
          </w:p>
        </w:tc>
        <w:tc>
          <w:tcPr>
            <w:tcW w:w="17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CEA4E0" w14:textId="77777777" w:rsidR="004459D7" w:rsidRPr="00992084" w:rsidRDefault="004459D7" w:rsidP="00475DDF">
            <w:pPr>
              <w:widowControl/>
              <w:suppressAutoHyphens w:val="0"/>
              <w:jc w:val="right"/>
              <w:rPr>
                <w:rFonts w:ascii="Calibri" w:hAnsi="Calibri" w:cs="Calibri"/>
                <w:b/>
                <w:bCs/>
                <w:sz w:val="20"/>
              </w:rPr>
            </w:pPr>
            <w:r w:rsidRPr="00992084">
              <w:rPr>
                <w:rFonts w:ascii="Calibri" w:hAnsi="Calibri" w:cs="Calibri"/>
                <w:b/>
                <w:bCs/>
                <w:sz w:val="20"/>
              </w:rPr>
              <w:t>0000,00 EUR</w:t>
            </w:r>
          </w:p>
        </w:tc>
      </w:tr>
    </w:tbl>
    <w:p w14:paraId="095B7563" w14:textId="77777777" w:rsidR="004459D7" w:rsidRDefault="004459D7" w:rsidP="004459D7">
      <w:pPr>
        <w:jc w:val="left"/>
        <w:rPr>
          <w:rFonts w:asciiTheme="minorHAnsi" w:hAnsiTheme="minorHAnsi" w:cstheme="minorHAnsi"/>
          <w:sz w:val="18"/>
          <w:szCs w:val="18"/>
        </w:rPr>
      </w:pPr>
    </w:p>
    <w:p w14:paraId="14B31A7A" w14:textId="77777777" w:rsidR="004459D7" w:rsidRPr="00797D83" w:rsidRDefault="004459D7" w:rsidP="004459D7">
      <w:pPr>
        <w:tabs>
          <w:tab w:val="right" w:leader="dot" w:pos="9072"/>
        </w:tabs>
        <w:jc w:val="left"/>
        <w:rPr>
          <w:rFonts w:asciiTheme="minorHAnsi" w:hAnsiTheme="minorHAnsi" w:cstheme="minorHAnsi"/>
          <w:sz w:val="20"/>
        </w:rPr>
      </w:pPr>
      <w:r w:rsidRPr="00797D83">
        <w:rPr>
          <w:rFonts w:asciiTheme="minorHAnsi" w:hAnsiTheme="minorHAnsi" w:cstheme="minorHAnsi"/>
          <w:b/>
          <w:sz w:val="20"/>
        </w:rPr>
        <w:t>Skupaj</w:t>
      </w:r>
      <w:r>
        <w:rPr>
          <w:rFonts w:asciiTheme="minorHAnsi" w:hAnsiTheme="minorHAnsi" w:cstheme="minorHAnsi"/>
          <w:b/>
          <w:sz w:val="20"/>
        </w:rPr>
        <w:t xml:space="preserve"> </w:t>
      </w:r>
      <w:r w:rsidRPr="00B23F08">
        <w:rPr>
          <w:rFonts w:asciiTheme="minorHAnsi" w:hAnsiTheme="minorHAnsi" w:cstheme="minorHAnsi"/>
          <w:bCs/>
          <w:sz w:val="20"/>
        </w:rPr>
        <w:t>cena z DDV v</w:t>
      </w:r>
      <w:r w:rsidRPr="00797D83">
        <w:rPr>
          <w:rFonts w:asciiTheme="minorHAnsi" w:hAnsiTheme="minorHAnsi" w:cstheme="minorHAnsi"/>
          <w:sz w:val="20"/>
        </w:rPr>
        <w:t xml:space="preserve"> EUR z besedo</w:t>
      </w:r>
      <w:r>
        <w:rPr>
          <w:rFonts w:asciiTheme="minorHAnsi" w:hAnsiTheme="minorHAnsi" w:cstheme="minorHAnsi"/>
          <w:sz w:val="20"/>
        </w:rPr>
        <w:t>:</w:t>
      </w:r>
      <w:r w:rsidRPr="00797D83">
        <w:rPr>
          <w:rFonts w:asciiTheme="minorHAnsi" w:hAnsiTheme="minorHAnsi" w:cstheme="minorHAnsi"/>
          <w:sz w:val="20"/>
        </w:rPr>
        <w:t>…………………………………………………………………………</w:t>
      </w:r>
      <w:r>
        <w:rPr>
          <w:rFonts w:asciiTheme="minorHAnsi" w:hAnsiTheme="minorHAnsi" w:cstheme="minorHAnsi"/>
          <w:sz w:val="20"/>
        </w:rPr>
        <w:t>…………………………………………………………..</w:t>
      </w:r>
      <w:r w:rsidRPr="00797D83">
        <w:rPr>
          <w:rFonts w:asciiTheme="minorHAnsi" w:hAnsiTheme="minorHAnsi" w:cstheme="minorHAnsi"/>
          <w:sz w:val="20"/>
        </w:rPr>
        <w:t>. eurov in ……00/100)</w:t>
      </w:r>
    </w:p>
    <w:p w14:paraId="360B870C" w14:textId="77777777" w:rsidR="004459D7" w:rsidRDefault="004459D7" w:rsidP="004459D7">
      <w:pPr>
        <w:spacing w:line="276" w:lineRule="auto"/>
        <w:jc w:val="left"/>
        <w:rPr>
          <w:rFonts w:asciiTheme="minorHAnsi" w:hAnsiTheme="minorHAnsi" w:cstheme="minorHAnsi"/>
          <w:sz w:val="20"/>
        </w:rPr>
      </w:pPr>
    </w:p>
    <w:p w14:paraId="7348B132" w14:textId="77777777" w:rsidR="004459D7" w:rsidRDefault="004459D7" w:rsidP="004459D7">
      <w:pPr>
        <w:spacing w:line="276" w:lineRule="auto"/>
        <w:jc w:val="left"/>
        <w:rPr>
          <w:rFonts w:asciiTheme="minorHAnsi" w:hAnsiTheme="minorHAnsi" w:cstheme="minorHAnsi"/>
          <w:sz w:val="20"/>
        </w:rPr>
      </w:pPr>
      <w:r>
        <w:rPr>
          <w:rFonts w:asciiTheme="minorHAnsi" w:hAnsiTheme="minorHAnsi" w:cstheme="minorHAnsi"/>
          <w:sz w:val="20"/>
        </w:rPr>
        <w:t xml:space="preserve">Naročnik bo projektno dokumentacijo za natečajno območje B naročal v dveh delih, najprej za dele B1, B2, B3 in B5. V drugem koraku pa še za B4. </w:t>
      </w:r>
    </w:p>
    <w:p w14:paraId="46C2C333" w14:textId="77777777" w:rsidR="004459D7" w:rsidRDefault="004459D7" w:rsidP="004459D7">
      <w:pPr>
        <w:spacing w:line="276" w:lineRule="auto"/>
        <w:jc w:val="left"/>
        <w:rPr>
          <w:rFonts w:asciiTheme="minorHAnsi" w:hAnsiTheme="minorHAnsi" w:cstheme="minorHAnsi"/>
          <w:sz w:val="20"/>
        </w:rPr>
      </w:pPr>
    </w:p>
    <w:p w14:paraId="38C75511" w14:textId="5B650059" w:rsidR="004459D7" w:rsidRPr="009C5E59" w:rsidRDefault="004459D7" w:rsidP="004459D7">
      <w:pPr>
        <w:spacing w:line="276" w:lineRule="auto"/>
        <w:jc w:val="left"/>
        <w:rPr>
          <w:rFonts w:asciiTheme="minorHAnsi" w:hAnsiTheme="minorHAnsi" w:cstheme="minorHAnsi"/>
          <w:b/>
          <w:bCs/>
          <w:sz w:val="20"/>
        </w:rPr>
      </w:pPr>
      <w:r w:rsidRPr="009C5E59">
        <w:rPr>
          <w:rFonts w:asciiTheme="minorHAnsi" w:hAnsiTheme="minorHAnsi" w:cstheme="minorHAnsi"/>
          <w:b/>
          <w:bCs/>
          <w:sz w:val="20"/>
        </w:rPr>
        <w:t>Odstotni delež od zgoraj navedene skupne cene Tabele 3</w:t>
      </w:r>
      <w:r w:rsidR="009F3605">
        <w:rPr>
          <w:rFonts w:asciiTheme="minorHAnsi" w:hAnsiTheme="minorHAnsi" w:cstheme="minorHAnsi"/>
          <w:b/>
          <w:bCs/>
          <w:sz w:val="20"/>
        </w:rPr>
        <w:t>.</w:t>
      </w:r>
      <w:r w:rsidRPr="009C5E59">
        <w:rPr>
          <w:rFonts w:asciiTheme="minorHAnsi" w:hAnsiTheme="minorHAnsi" w:cstheme="minorHAnsi"/>
          <w:b/>
          <w:bCs/>
          <w:sz w:val="20"/>
        </w:rPr>
        <w:t xml:space="preserve"> za območja B1, B2, B3 in B5 znaša </w:t>
      </w:r>
      <w:r w:rsidRPr="009C5E59">
        <w:rPr>
          <w:rFonts w:asciiTheme="minorHAnsi" w:hAnsiTheme="minorHAnsi" w:cstheme="minorHAnsi"/>
          <w:b/>
          <w:bCs/>
          <w:sz w:val="20"/>
          <w:shd w:val="clear" w:color="auto" w:fill="DBE5F1" w:themeFill="accent1" w:themeFillTint="33"/>
        </w:rPr>
        <w:t>………….. %</w:t>
      </w:r>
      <w:r w:rsidR="009F3605">
        <w:rPr>
          <w:rFonts w:asciiTheme="minorHAnsi" w:hAnsiTheme="minorHAnsi" w:cstheme="minorHAnsi"/>
          <w:b/>
          <w:bCs/>
          <w:sz w:val="20"/>
          <w:shd w:val="clear" w:color="auto" w:fill="DBE5F1" w:themeFill="accent1" w:themeFillTint="33"/>
        </w:rPr>
        <w:t xml:space="preserve"> </w:t>
      </w:r>
      <w:r w:rsidR="009F3605" w:rsidRPr="009F3605">
        <w:rPr>
          <w:rFonts w:asciiTheme="minorHAnsi" w:hAnsiTheme="minorHAnsi" w:cstheme="minorHAnsi"/>
          <w:i/>
          <w:iCs/>
          <w:sz w:val="20"/>
          <w:shd w:val="clear" w:color="auto" w:fill="DBE5F1" w:themeFill="accent1" w:themeFillTint="33"/>
        </w:rPr>
        <w:t>(vpisati)</w:t>
      </w:r>
    </w:p>
    <w:p w14:paraId="52174956" w14:textId="5D9B7663" w:rsidR="004459D7" w:rsidRPr="009C5E59" w:rsidRDefault="004459D7" w:rsidP="004459D7">
      <w:pPr>
        <w:spacing w:line="276" w:lineRule="auto"/>
        <w:jc w:val="left"/>
        <w:rPr>
          <w:rFonts w:asciiTheme="minorHAnsi" w:hAnsiTheme="minorHAnsi" w:cstheme="minorHAnsi"/>
          <w:b/>
          <w:bCs/>
          <w:sz w:val="20"/>
        </w:rPr>
      </w:pPr>
      <w:r w:rsidRPr="009C5E59">
        <w:rPr>
          <w:rFonts w:asciiTheme="minorHAnsi" w:hAnsiTheme="minorHAnsi" w:cstheme="minorHAnsi"/>
          <w:b/>
          <w:bCs/>
          <w:sz w:val="20"/>
        </w:rPr>
        <w:t>Odstotni delež od zgoraj navedene skupne cene Tabele 3</w:t>
      </w:r>
      <w:r w:rsidR="009F3605">
        <w:rPr>
          <w:rFonts w:asciiTheme="minorHAnsi" w:hAnsiTheme="minorHAnsi" w:cstheme="minorHAnsi"/>
          <w:b/>
          <w:bCs/>
          <w:sz w:val="20"/>
        </w:rPr>
        <w:t>.</w:t>
      </w:r>
      <w:r w:rsidRPr="009C5E59">
        <w:rPr>
          <w:rFonts w:asciiTheme="minorHAnsi" w:hAnsiTheme="minorHAnsi" w:cstheme="minorHAnsi"/>
          <w:b/>
          <w:bCs/>
          <w:sz w:val="20"/>
        </w:rPr>
        <w:t xml:space="preserve"> za območja B4 znaša </w:t>
      </w:r>
      <w:r w:rsidRPr="009C5E59">
        <w:rPr>
          <w:rFonts w:asciiTheme="minorHAnsi" w:hAnsiTheme="minorHAnsi" w:cstheme="minorHAnsi"/>
          <w:b/>
          <w:bCs/>
          <w:sz w:val="20"/>
          <w:shd w:val="clear" w:color="auto" w:fill="DBE5F1" w:themeFill="accent1" w:themeFillTint="33"/>
        </w:rPr>
        <w:t>…………………….. %</w:t>
      </w:r>
      <w:r w:rsidR="009F3605">
        <w:rPr>
          <w:rFonts w:asciiTheme="minorHAnsi" w:hAnsiTheme="minorHAnsi" w:cstheme="minorHAnsi"/>
          <w:b/>
          <w:bCs/>
          <w:sz w:val="20"/>
          <w:shd w:val="clear" w:color="auto" w:fill="DBE5F1" w:themeFill="accent1" w:themeFillTint="33"/>
        </w:rPr>
        <w:t xml:space="preserve"> </w:t>
      </w:r>
      <w:r w:rsidR="009F3605" w:rsidRPr="009F3605">
        <w:rPr>
          <w:rFonts w:asciiTheme="minorHAnsi" w:hAnsiTheme="minorHAnsi" w:cstheme="minorHAnsi"/>
          <w:i/>
          <w:iCs/>
          <w:sz w:val="20"/>
          <w:shd w:val="clear" w:color="auto" w:fill="DBE5F1" w:themeFill="accent1" w:themeFillTint="33"/>
        </w:rPr>
        <w:t>(vpisati)</w:t>
      </w:r>
    </w:p>
    <w:p w14:paraId="6265521D" w14:textId="77777777" w:rsidR="004459D7" w:rsidRPr="00797D83" w:rsidRDefault="004459D7" w:rsidP="004459D7">
      <w:pPr>
        <w:spacing w:line="276" w:lineRule="auto"/>
        <w:jc w:val="left"/>
        <w:rPr>
          <w:rFonts w:asciiTheme="minorHAnsi" w:hAnsiTheme="minorHAnsi" w:cstheme="minorHAnsi"/>
          <w:sz w:val="20"/>
        </w:rPr>
      </w:pPr>
      <w:r>
        <w:rPr>
          <w:rFonts w:asciiTheme="minorHAnsi" w:hAnsiTheme="minorHAnsi" w:cstheme="minorHAnsi"/>
          <w:sz w:val="20"/>
        </w:rPr>
        <w:t>Skupni seštevek obeh odstotnih deležev je 100%.</w:t>
      </w:r>
    </w:p>
    <w:p w14:paraId="640C15A0" w14:textId="77777777" w:rsidR="004459D7" w:rsidRDefault="004459D7" w:rsidP="004459D7">
      <w:pPr>
        <w:rPr>
          <w:rFonts w:ascii="Times New Roman" w:hAnsi="Times New Roman" w:cs="Times New Roman"/>
          <w:sz w:val="20"/>
          <w:lang w:eastAsia="sl-SI"/>
        </w:rPr>
      </w:pPr>
    </w:p>
    <w:p w14:paraId="3EA674F7" w14:textId="77777777" w:rsidR="004459D7" w:rsidRPr="00CB6460" w:rsidRDefault="004459D7" w:rsidP="004459D7">
      <w:pPr>
        <w:rPr>
          <w:rFonts w:ascii="Times New Roman" w:hAnsi="Times New Roman" w:cs="Times New Roman"/>
          <w:sz w:val="20"/>
          <w:lang w:eastAsia="sl-SI"/>
        </w:rPr>
      </w:pPr>
    </w:p>
    <w:p w14:paraId="12E1F968" w14:textId="77777777" w:rsidR="004459D7" w:rsidRPr="00CB6460" w:rsidRDefault="004459D7" w:rsidP="004459D7">
      <w:pPr>
        <w:rPr>
          <w:rFonts w:asciiTheme="minorHAnsi" w:hAnsiTheme="minorHAnsi" w:cstheme="minorHAnsi"/>
          <w:b/>
          <w:bCs/>
          <w:sz w:val="20"/>
          <w:lang w:eastAsia="sl-SI"/>
        </w:rPr>
      </w:pPr>
      <w:r w:rsidRPr="00CB6460">
        <w:rPr>
          <w:rFonts w:asciiTheme="minorHAnsi" w:hAnsiTheme="minorHAnsi" w:cstheme="minorHAnsi"/>
          <w:b/>
          <w:bCs/>
          <w:sz w:val="20"/>
          <w:lang w:eastAsia="sl-SI"/>
        </w:rPr>
        <w:t xml:space="preserve">Tabela </w:t>
      </w:r>
      <w:r>
        <w:rPr>
          <w:rFonts w:asciiTheme="minorHAnsi" w:hAnsiTheme="minorHAnsi" w:cstheme="minorHAnsi"/>
          <w:b/>
          <w:bCs/>
          <w:sz w:val="20"/>
          <w:lang w:eastAsia="sl-SI"/>
        </w:rPr>
        <w:t>4</w:t>
      </w:r>
      <w:r w:rsidRPr="00CB6460">
        <w:rPr>
          <w:rFonts w:asciiTheme="minorHAnsi" w:hAnsiTheme="minorHAnsi" w:cstheme="minorHAnsi"/>
          <w:b/>
          <w:bCs/>
          <w:sz w:val="20"/>
          <w:lang w:eastAsia="sl-SI"/>
        </w:rPr>
        <w:t>: Dodatne projektantske in druge storitve</w:t>
      </w:r>
    </w:p>
    <w:tbl>
      <w:tblPr>
        <w:tblW w:w="5000" w:type="pct"/>
        <w:tblCellMar>
          <w:left w:w="70" w:type="dxa"/>
          <w:right w:w="70" w:type="dxa"/>
        </w:tblCellMar>
        <w:tblLook w:val="04A0" w:firstRow="1" w:lastRow="0" w:firstColumn="1" w:lastColumn="0" w:noHBand="0" w:noVBand="1"/>
      </w:tblPr>
      <w:tblGrid>
        <w:gridCol w:w="6369"/>
        <w:gridCol w:w="3400"/>
      </w:tblGrid>
      <w:tr w:rsidR="004459D7" w:rsidRPr="00E93352" w14:paraId="01A92D5B" w14:textId="77777777" w:rsidTr="00475DDF">
        <w:trPr>
          <w:trHeight w:val="510"/>
        </w:trPr>
        <w:tc>
          <w:tcPr>
            <w:tcW w:w="32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29BDD0" w14:textId="77777777" w:rsidR="004459D7" w:rsidRPr="00992084" w:rsidRDefault="004459D7" w:rsidP="00475DDF">
            <w:pPr>
              <w:widowControl/>
              <w:suppressAutoHyphens w:val="0"/>
              <w:outlineLvl w:val="1"/>
              <w:rPr>
                <w:rFonts w:asciiTheme="minorHAnsi" w:hAnsiTheme="minorHAnsi" w:cstheme="minorHAnsi"/>
                <w:b/>
                <w:bCs/>
                <w:caps/>
                <w:sz w:val="20"/>
                <w:lang w:eastAsia="sl-SI"/>
              </w:rPr>
            </w:pPr>
            <w:r w:rsidRPr="00992084">
              <w:rPr>
                <w:rFonts w:asciiTheme="minorHAnsi" w:hAnsiTheme="minorHAnsi" w:cstheme="minorHAnsi"/>
                <w:b/>
                <w:bCs/>
                <w:caps/>
                <w:sz w:val="20"/>
                <w:lang w:eastAsia="sl-SI"/>
              </w:rPr>
              <w:lastRenderedPageBreak/>
              <w:t>DODATNE PROJEKTANTSKE IN DRUGE STORITVE</w:t>
            </w:r>
          </w:p>
        </w:tc>
        <w:tc>
          <w:tcPr>
            <w:tcW w:w="174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637C6D" w14:textId="77777777" w:rsidR="004459D7" w:rsidRPr="00992084" w:rsidRDefault="004459D7" w:rsidP="00475DDF">
            <w:pPr>
              <w:widowControl/>
              <w:suppressAutoHyphens w:val="0"/>
              <w:rPr>
                <w:rFonts w:asciiTheme="minorHAnsi" w:hAnsiTheme="minorHAnsi" w:cstheme="minorHAnsi"/>
                <w:sz w:val="20"/>
                <w:lang w:eastAsia="sl-SI"/>
              </w:rPr>
            </w:pPr>
            <w:r w:rsidRPr="00992084">
              <w:rPr>
                <w:rFonts w:ascii="Calibri" w:hAnsi="Calibri" w:cs="Calibri"/>
                <w:b/>
                <w:bCs/>
                <w:sz w:val="20"/>
                <w:lang w:eastAsia="sl-SI"/>
              </w:rPr>
              <w:t xml:space="preserve">CENA BREZ DDV </w:t>
            </w:r>
          </w:p>
        </w:tc>
      </w:tr>
      <w:tr w:rsidR="004459D7" w:rsidRPr="00735980" w14:paraId="24A10691" w14:textId="77777777" w:rsidTr="00475DDF">
        <w:trPr>
          <w:trHeight w:val="510"/>
        </w:trPr>
        <w:tc>
          <w:tcPr>
            <w:tcW w:w="3260" w:type="pct"/>
            <w:tcBorders>
              <w:top w:val="single" w:sz="4" w:space="0" w:color="auto"/>
              <w:left w:val="single" w:sz="4" w:space="0" w:color="auto"/>
              <w:bottom w:val="dashed" w:sz="4" w:space="0" w:color="auto"/>
              <w:right w:val="single" w:sz="4" w:space="0" w:color="auto"/>
            </w:tcBorders>
          </w:tcPr>
          <w:p w14:paraId="523DB8AD" w14:textId="77777777" w:rsidR="004459D7" w:rsidRPr="00894895" w:rsidRDefault="004459D7" w:rsidP="00475DDF">
            <w:pPr>
              <w:widowControl/>
              <w:suppressAutoHyphens w:val="0"/>
              <w:outlineLvl w:val="1"/>
              <w:rPr>
                <w:rFonts w:asciiTheme="minorHAnsi" w:hAnsiTheme="minorHAnsi" w:cstheme="minorHAnsi"/>
                <w:sz w:val="18"/>
                <w:szCs w:val="18"/>
                <w:lang w:eastAsia="sl-SI"/>
              </w:rPr>
            </w:pPr>
            <w:r w:rsidRPr="00894895">
              <w:rPr>
                <w:rFonts w:asciiTheme="minorHAnsi" w:hAnsiTheme="minorHAnsi" w:cstheme="minorHAnsi"/>
                <w:sz w:val="18"/>
                <w:szCs w:val="18"/>
                <w:lang w:eastAsia="sl-SI"/>
              </w:rPr>
              <w:t>DODATNE ŠTUDIJE, ELABORATI IN DOKAZILA O USTREZNOSTI</w:t>
            </w:r>
          </w:p>
        </w:tc>
        <w:tc>
          <w:tcPr>
            <w:tcW w:w="1740" w:type="pct"/>
            <w:vMerge w:val="restart"/>
            <w:tcBorders>
              <w:top w:val="single" w:sz="4" w:space="0" w:color="auto"/>
              <w:left w:val="single" w:sz="4" w:space="0" w:color="auto"/>
              <w:right w:val="single" w:sz="4" w:space="0" w:color="auto"/>
            </w:tcBorders>
          </w:tcPr>
          <w:p w14:paraId="24E29CAB" w14:textId="77777777" w:rsidR="004459D7" w:rsidRPr="00894895" w:rsidRDefault="004459D7" w:rsidP="00475DDF">
            <w:pPr>
              <w:widowControl/>
              <w:suppressAutoHyphens w:val="0"/>
              <w:jc w:val="right"/>
              <w:rPr>
                <w:rFonts w:asciiTheme="minorHAnsi" w:hAnsiTheme="minorHAnsi" w:cstheme="minorHAnsi"/>
                <w:sz w:val="18"/>
                <w:szCs w:val="18"/>
                <w:lang w:eastAsia="sl-SI"/>
              </w:rPr>
            </w:pPr>
            <w:r>
              <w:rPr>
                <w:rFonts w:ascii="Calibri" w:hAnsi="Calibri" w:cs="Calibri"/>
                <w:sz w:val="18"/>
                <w:szCs w:val="18"/>
              </w:rPr>
              <w:t>0</w:t>
            </w:r>
            <w:r w:rsidRPr="00D742A0">
              <w:rPr>
                <w:rFonts w:ascii="Calibri" w:hAnsi="Calibri" w:cs="Calibri"/>
                <w:sz w:val="18"/>
                <w:szCs w:val="18"/>
              </w:rPr>
              <w:t>000,00 EUR</w:t>
            </w:r>
          </w:p>
        </w:tc>
      </w:tr>
      <w:tr w:rsidR="004459D7" w:rsidRPr="00735980" w14:paraId="5ED5E472" w14:textId="77777777" w:rsidTr="00475DDF">
        <w:trPr>
          <w:trHeight w:val="510"/>
        </w:trPr>
        <w:tc>
          <w:tcPr>
            <w:tcW w:w="3260" w:type="pct"/>
            <w:tcBorders>
              <w:top w:val="dashed" w:sz="4" w:space="0" w:color="auto"/>
              <w:left w:val="single" w:sz="4" w:space="0" w:color="auto"/>
              <w:bottom w:val="single" w:sz="4" w:space="0" w:color="auto"/>
              <w:right w:val="single" w:sz="4" w:space="0" w:color="auto"/>
            </w:tcBorders>
          </w:tcPr>
          <w:p w14:paraId="5085B63A" w14:textId="77777777" w:rsidR="004459D7" w:rsidRPr="00894895" w:rsidRDefault="004459D7" w:rsidP="00475DDF">
            <w:pPr>
              <w:widowControl/>
              <w:suppressAutoHyphens w:val="0"/>
              <w:outlineLvl w:val="1"/>
              <w:rPr>
                <w:rFonts w:asciiTheme="minorHAnsi" w:hAnsiTheme="minorHAnsi" w:cstheme="minorHAnsi"/>
                <w:sz w:val="18"/>
                <w:szCs w:val="18"/>
                <w:lang w:eastAsia="sl-SI"/>
              </w:rPr>
            </w:pPr>
            <w:r w:rsidRPr="00E4716F">
              <w:rPr>
                <w:rFonts w:asciiTheme="minorHAnsi" w:hAnsiTheme="minorHAnsi" w:cstheme="minorHAnsi"/>
                <w:sz w:val="18"/>
                <w:szCs w:val="18"/>
                <w:lang w:eastAsia="sl-SI"/>
              </w:rPr>
              <w:t>Izdelava poglobljene prometne študije območja A na podlagi zmagovalne natečajne rešitve.</w:t>
            </w:r>
            <w:r w:rsidRPr="00894895">
              <w:rPr>
                <w:rFonts w:asciiTheme="minorHAnsi" w:hAnsiTheme="minorHAnsi" w:cstheme="minorHAnsi"/>
                <w:sz w:val="18"/>
                <w:szCs w:val="18"/>
                <w:lang w:eastAsia="sl-SI"/>
              </w:rPr>
              <w:t xml:space="preserve"> </w:t>
            </w:r>
          </w:p>
        </w:tc>
        <w:tc>
          <w:tcPr>
            <w:tcW w:w="1740" w:type="pct"/>
            <w:vMerge/>
            <w:tcBorders>
              <w:left w:val="single" w:sz="4" w:space="0" w:color="auto"/>
              <w:bottom w:val="single" w:sz="4" w:space="0" w:color="auto"/>
              <w:right w:val="single" w:sz="4" w:space="0" w:color="auto"/>
            </w:tcBorders>
          </w:tcPr>
          <w:p w14:paraId="34ACA8D6" w14:textId="77777777" w:rsidR="004459D7" w:rsidRPr="00894895" w:rsidRDefault="004459D7" w:rsidP="00475DDF">
            <w:pPr>
              <w:widowControl/>
              <w:suppressAutoHyphens w:val="0"/>
              <w:jc w:val="right"/>
              <w:rPr>
                <w:rFonts w:asciiTheme="minorHAnsi" w:hAnsiTheme="minorHAnsi" w:cstheme="minorHAnsi"/>
                <w:sz w:val="18"/>
                <w:szCs w:val="18"/>
                <w:lang w:eastAsia="sl-SI"/>
              </w:rPr>
            </w:pPr>
          </w:p>
        </w:tc>
      </w:tr>
      <w:tr w:rsidR="004459D7" w:rsidRPr="00735980" w14:paraId="7C3F1C8C" w14:textId="77777777" w:rsidTr="00475DDF">
        <w:trPr>
          <w:trHeight w:val="510"/>
        </w:trPr>
        <w:tc>
          <w:tcPr>
            <w:tcW w:w="3260" w:type="pct"/>
            <w:tcBorders>
              <w:top w:val="single" w:sz="4" w:space="0" w:color="auto"/>
              <w:left w:val="single" w:sz="4" w:space="0" w:color="auto"/>
              <w:bottom w:val="dashed" w:sz="4" w:space="0" w:color="auto"/>
              <w:right w:val="single" w:sz="4" w:space="0" w:color="auto"/>
            </w:tcBorders>
          </w:tcPr>
          <w:p w14:paraId="4EA9C6ED" w14:textId="77777777" w:rsidR="004459D7" w:rsidRPr="00894895" w:rsidRDefault="004459D7" w:rsidP="00475DDF">
            <w:pPr>
              <w:widowControl/>
              <w:suppressAutoHyphens w:val="0"/>
              <w:outlineLvl w:val="1"/>
              <w:rPr>
                <w:rFonts w:asciiTheme="minorHAnsi" w:hAnsiTheme="minorHAnsi" w:cstheme="minorHAnsi"/>
                <w:sz w:val="18"/>
                <w:szCs w:val="18"/>
                <w:lang w:eastAsia="sl-SI"/>
              </w:rPr>
            </w:pPr>
            <w:r w:rsidRPr="00894895">
              <w:rPr>
                <w:rFonts w:asciiTheme="minorHAnsi" w:hAnsiTheme="minorHAnsi" w:cstheme="minorHAnsi"/>
                <w:sz w:val="18"/>
                <w:szCs w:val="18"/>
                <w:lang w:eastAsia="sl-SI"/>
              </w:rPr>
              <w:t>DRUGE STORITVE</w:t>
            </w:r>
          </w:p>
        </w:tc>
        <w:tc>
          <w:tcPr>
            <w:tcW w:w="1740" w:type="pct"/>
            <w:vMerge w:val="restart"/>
            <w:tcBorders>
              <w:top w:val="single" w:sz="4" w:space="0" w:color="auto"/>
              <w:left w:val="single" w:sz="4" w:space="0" w:color="auto"/>
              <w:right w:val="single" w:sz="4" w:space="0" w:color="auto"/>
            </w:tcBorders>
          </w:tcPr>
          <w:p w14:paraId="62413FF2" w14:textId="77777777" w:rsidR="004459D7" w:rsidRPr="00894895" w:rsidRDefault="004459D7" w:rsidP="00475DDF">
            <w:pPr>
              <w:widowControl/>
              <w:suppressAutoHyphens w:val="0"/>
              <w:jc w:val="right"/>
              <w:rPr>
                <w:rFonts w:asciiTheme="minorHAnsi" w:hAnsiTheme="minorHAnsi" w:cstheme="minorHAnsi"/>
                <w:sz w:val="18"/>
                <w:szCs w:val="18"/>
                <w:lang w:eastAsia="sl-SI"/>
              </w:rPr>
            </w:pPr>
            <w:r>
              <w:rPr>
                <w:rFonts w:ascii="Calibri" w:hAnsi="Calibri" w:cs="Calibri"/>
                <w:sz w:val="18"/>
                <w:szCs w:val="18"/>
              </w:rPr>
              <w:t>0</w:t>
            </w:r>
            <w:r w:rsidRPr="00D742A0">
              <w:rPr>
                <w:rFonts w:ascii="Calibri" w:hAnsi="Calibri" w:cs="Calibri"/>
                <w:sz w:val="18"/>
                <w:szCs w:val="18"/>
              </w:rPr>
              <w:t>000,00 EUR</w:t>
            </w:r>
          </w:p>
        </w:tc>
      </w:tr>
      <w:tr w:rsidR="004459D7" w:rsidRPr="00735980" w14:paraId="6EAD2277" w14:textId="77777777" w:rsidTr="00475DDF">
        <w:trPr>
          <w:trHeight w:val="510"/>
        </w:trPr>
        <w:tc>
          <w:tcPr>
            <w:tcW w:w="3260" w:type="pct"/>
            <w:tcBorders>
              <w:top w:val="single" w:sz="4" w:space="0" w:color="auto"/>
              <w:left w:val="single" w:sz="4" w:space="0" w:color="auto"/>
              <w:bottom w:val="single" w:sz="4" w:space="0" w:color="auto"/>
              <w:right w:val="single" w:sz="4" w:space="0" w:color="auto"/>
            </w:tcBorders>
          </w:tcPr>
          <w:p w14:paraId="1C372DCF" w14:textId="77777777" w:rsidR="004459D7" w:rsidRPr="00894895" w:rsidRDefault="004459D7" w:rsidP="00475DDF">
            <w:pPr>
              <w:rPr>
                <w:rFonts w:ascii="Calibri" w:hAnsi="Calibri" w:cs="Calibri"/>
                <w:sz w:val="18"/>
                <w:szCs w:val="18"/>
                <w:lang w:eastAsia="sl-SI"/>
              </w:rPr>
            </w:pPr>
            <w:r w:rsidRPr="006A0A06">
              <w:rPr>
                <w:rFonts w:ascii="Calibri" w:hAnsi="Calibri" w:cs="Calibri"/>
                <w:b/>
                <w:bCs/>
                <w:sz w:val="18"/>
                <w:szCs w:val="18"/>
                <w:lang w:eastAsia="sl-SI"/>
              </w:rPr>
              <w:t>Predstavitev natečajne rešitve</w:t>
            </w:r>
            <w:r>
              <w:rPr>
                <w:rFonts w:ascii="Calibri" w:hAnsi="Calibri" w:cs="Calibri"/>
                <w:sz w:val="18"/>
                <w:szCs w:val="18"/>
                <w:lang w:eastAsia="sl-SI"/>
              </w:rPr>
              <w:t xml:space="preserve">: </w:t>
            </w:r>
            <w:r w:rsidRPr="00894895">
              <w:rPr>
                <w:rFonts w:ascii="Calibri" w:hAnsi="Calibri" w:cs="Calibri"/>
                <w:sz w:val="18"/>
                <w:szCs w:val="18"/>
                <w:lang w:eastAsia="sl-SI"/>
              </w:rPr>
              <w:t>Sodelovanje in podajanje pojasnil na javnih razgrnitvah in predstavitvah namenjenih predstavnikom krajevnih skupnosti, zainteresirane javnosti in s temi dogodki povezanimi sestanki. Vključena, priprava in sodelovanje (vključno s potnimi stroški) na dveh tovrstnih javnih dogodkih.</w:t>
            </w:r>
          </w:p>
        </w:tc>
        <w:tc>
          <w:tcPr>
            <w:tcW w:w="1740" w:type="pct"/>
            <w:vMerge/>
            <w:tcBorders>
              <w:left w:val="single" w:sz="4" w:space="0" w:color="auto"/>
              <w:bottom w:val="single" w:sz="4" w:space="0" w:color="auto"/>
              <w:right w:val="single" w:sz="4" w:space="0" w:color="auto"/>
            </w:tcBorders>
          </w:tcPr>
          <w:p w14:paraId="0BE516EC" w14:textId="77777777" w:rsidR="004459D7" w:rsidRPr="00894895" w:rsidRDefault="004459D7" w:rsidP="00475DDF">
            <w:pPr>
              <w:widowControl/>
              <w:suppressAutoHyphens w:val="0"/>
              <w:rPr>
                <w:rFonts w:asciiTheme="minorHAnsi" w:hAnsiTheme="minorHAnsi" w:cstheme="minorHAnsi"/>
                <w:sz w:val="18"/>
                <w:szCs w:val="18"/>
                <w:lang w:eastAsia="sl-SI"/>
              </w:rPr>
            </w:pPr>
          </w:p>
        </w:tc>
      </w:tr>
      <w:tr w:rsidR="004459D7" w:rsidRPr="00E93352" w14:paraId="14921BA4" w14:textId="77777777" w:rsidTr="00475DDF">
        <w:trPr>
          <w:trHeight w:val="510"/>
        </w:trPr>
        <w:tc>
          <w:tcPr>
            <w:tcW w:w="32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101B0E" w14:textId="7922396F" w:rsidR="004459D7" w:rsidRPr="00992084" w:rsidRDefault="004459D7" w:rsidP="00475DDF">
            <w:pPr>
              <w:rPr>
                <w:rFonts w:ascii="Calibri" w:hAnsi="Calibri" w:cs="Calibri"/>
                <w:sz w:val="20"/>
                <w:lang w:eastAsia="sl-SI"/>
              </w:rPr>
            </w:pPr>
            <w:r w:rsidRPr="00E93352">
              <w:rPr>
                <w:rFonts w:asciiTheme="minorHAnsi" w:hAnsiTheme="minorHAnsi" w:cstheme="minorHAnsi"/>
                <w:b/>
                <w:bCs/>
                <w:sz w:val="20"/>
              </w:rPr>
              <w:t>Skupaj Tabela 4</w:t>
            </w:r>
            <w:r w:rsidR="00E4716F">
              <w:rPr>
                <w:rFonts w:asciiTheme="minorHAnsi" w:hAnsiTheme="minorHAnsi" w:cstheme="minorHAnsi"/>
                <w:b/>
                <w:bCs/>
                <w:sz w:val="20"/>
              </w:rPr>
              <w:t>.</w:t>
            </w:r>
            <w:r w:rsidRPr="00E93352">
              <w:rPr>
                <w:rFonts w:asciiTheme="minorHAnsi" w:hAnsiTheme="minorHAnsi" w:cstheme="minorHAnsi"/>
                <w:b/>
                <w:bCs/>
                <w:sz w:val="20"/>
              </w:rPr>
              <w:t xml:space="preserve"> cena brez DDV</w:t>
            </w:r>
          </w:p>
        </w:tc>
        <w:tc>
          <w:tcPr>
            <w:tcW w:w="174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EAAA40" w14:textId="77777777" w:rsidR="004459D7" w:rsidRPr="00992084" w:rsidRDefault="004459D7" w:rsidP="00475DDF">
            <w:pPr>
              <w:widowControl/>
              <w:suppressAutoHyphens w:val="0"/>
              <w:jc w:val="right"/>
              <w:rPr>
                <w:rFonts w:asciiTheme="minorHAnsi" w:hAnsiTheme="minorHAnsi" w:cstheme="minorHAnsi"/>
                <w:sz w:val="20"/>
                <w:lang w:eastAsia="sl-SI"/>
              </w:rPr>
            </w:pPr>
            <w:r w:rsidRPr="00992084">
              <w:rPr>
                <w:rFonts w:ascii="Calibri" w:hAnsi="Calibri" w:cs="Calibri"/>
                <w:b/>
                <w:bCs/>
                <w:sz w:val="20"/>
              </w:rPr>
              <w:t>0000,00 EUR</w:t>
            </w:r>
          </w:p>
        </w:tc>
      </w:tr>
      <w:tr w:rsidR="004459D7" w:rsidRPr="00E93352" w14:paraId="5B0A2004" w14:textId="77777777" w:rsidTr="00475DDF">
        <w:trPr>
          <w:trHeight w:val="510"/>
        </w:trPr>
        <w:tc>
          <w:tcPr>
            <w:tcW w:w="32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3B2A82" w14:textId="77777777" w:rsidR="004459D7" w:rsidRPr="00E93352" w:rsidRDefault="004459D7" w:rsidP="00475DDF">
            <w:pPr>
              <w:rPr>
                <w:rFonts w:asciiTheme="minorHAnsi" w:hAnsiTheme="minorHAnsi" w:cstheme="minorHAnsi"/>
                <w:b/>
                <w:bCs/>
                <w:sz w:val="20"/>
              </w:rPr>
            </w:pPr>
            <w:r w:rsidRPr="00E93352">
              <w:rPr>
                <w:rFonts w:asciiTheme="minorHAnsi" w:hAnsiTheme="minorHAnsi" w:cstheme="minorHAnsi"/>
                <w:b/>
                <w:bCs/>
                <w:sz w:val="20"/>
              </w:rPr>
              <w:t>22 % DDV</w:t>
            </w:r>
          </w:p>
        </w:tc>
        <w:tc>
          <w:tcPr>
            <w:tcW w:w="174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DAA574" w14:textId="77777777" w:rsidR="004459D7" w:rsidRPr="00992084" w:rsidRDefault="004459D7" w:rsidP="00475DDF">
            <w:pPr>
              <w:widowControl/>
              <w:suppressAutoHyphens w:val="0"/>
              <w:jc w:val="right"/>
              <w:rPr>
                <w:rFonts w:ascii="Calibri" w:hAnsi="Calibri" w:cs="Calibri"/>
                <w:b/>
                <w:bCs/>
                <w:sz w:val="20"/>
              </w:rPr>
            </w:pPr>
            <w:r w:rsidRPr="00992084">
              <w:rPr>
                <w:rFonts w:ascii="Calibri" w:hAnsi="Calibri" w:cs="Calibri"/>
                <w:b/>
                <w:bCs/>
                <w:sz w:val="20"/>
              </w:rPr>
              <w:t>0000,00 EUR</w:t>
            </w:r>
          </w:p>
        </w:tc>
      </w:tr>
      <w:tr w:rsidR="004459D7" w:rsidRPr="00E93352" w14:paraId="2CD3016D" w14:textId="77777777" w:rsidTr="00475DDF">
        <w:trPr>
          <w:trHeight w:val="510"/>
        </w:trPr>
        <w:tc>
          <w:tcPr>
            <w:tcW w:w="32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7B213B" w14:textId="08D95A79" w:rsidR="004459D7" w:rsidRPr="00E93352" w:rsidRDefault="004459D7" w:rsidP="00475DDF">
            <w:pPr>
              <w:rPr>
                <w:rFonts w:asciiTheme="minorHAnsi" w:hAnsiTheme="minorHAnsi" w:cstheme="minorHAnsi"/>
                <w:b/>
                <w:bCs/>
                <w:sz w:val="20"/>
              </w:rPr>
            </w:pPr>
            <w:r w:rsidRPr="00E93352">
              <w:rPr>
                <w:rFonts w:ascii="Calibri" w:hAnsi="Calibri" w:cs="Calibri"/>
                <w:b/>
                <w:bCs/>
                <w:sz w:val="20"/>
              </w:rPr>
              <w:t>Skupaj Tabela 4</w:t>
            </w:r>
            <w:r w:rsidR="00E4716F">
              <w:rPr>
                <w:rFonts w:ascii="Calibri" w:hAnsi="Calibri" w:cs="Calibri"/>
                <w:b/>
                <w:bCs/>
                <w:sz w:val="20"/>
              </w:rPr>
              <w:t>.</w:t>
            </w:r>
            <w:r w:rsidRPr="00E93352">
              <w:rPr>
                <w:rFonts w:ascii="Calibri" w:hAnsi="Calibri" w:cs="Calibri"/>
                <w:b/>
                <w:bCs/>
                <w:sz w:val="20"/>
              </w:rPr>
              <w:t xml:space="preserve"> cena z DDV</w:t>
            </w:r>
          </w:p>
        </w:tc>
        <w:tc>
          <w:tcPr>
            <w:tcW w:w="174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B69DDD" w14:textId="77777777" w:rsidR="004459D7" w:rsidRPr="00992084" w:rsidRDefault="004459D7" w:rsidP="00475DDF">
            <w:pPr>
              <w:widowControl/>
              <w:suppressAutoHyphens w:val="0"/>
              <w:jc w:val="right"/>
              <w:rPr>
                <w:rFonts w:ascii="Calibri" w:hAnsi="Calibri" w:cs="Calibri"/>
                <w:b/>
                <w:bCs/>
                <w:sz w:val="20"/>
              </w:rPr>
            </w:pPr>
            <w:r w:rsidRPr="00992084">
              <w:rPr>
                <w:rFonts w:ascii="Calibri" w:hAnsi="Calibri" w:cs="Calibri"/>
                <w:b/>
                <w:bCs/>
                <w:sz w:val="20"/>
              </w:rPr>
              <w:t>0000,00 EUR</w:t>
            </w:r>
          </w:p>
        </w:tc>
      </w:tr>
    </w:tbl>
    <w:p w14:paraId="35EA79C8" w14:textId="77777777" w:rsidR="004459D7" w:rsidRDefault="004459D7" w:rsidP="004459D7">
      <w:pPr>
        <w:tabs>
          <w:tab w:val="right" w:leader="dot" w:pos="9072"/>
        </w:tabs>
        <w:rPr>
          <w:rFonts w:asciiTheme="minorHAnsi" w:hAnsiTheme="minorHAnsi" w:cstheme="minorHAnsi"/>
          <w:b/>
          <w:sz w:val="20"/>
        </w:rPr>
      </w:pPr>
    </w:p>
    <w:p w14:paraId="7F4EB68F" w14:textId="77777777" w:rsidR="004459D7" w:rsidRPr="00797D83" w:rsidRDefault="004459D7" w:rsidP="004459D7">
      <w:pPr>
        <w:tabs>
          <w:tab w:val="right" w:leader="dot" w:pos="9072"/>
        </w:tabs>
        <w:jc w:val="left"/>
        <w:rPr>
          <w:rFonts w:asciiTheme="minorHAnsi" w:hAnsiTheme="minorHAnsi" w:cstheme="minorHAnsi"/>
          <w:sz w:val="20"/>
        </w:rPr>
      </w:pPr>
      <w:r w:rsidRPr="00797D83">
        <w:rPr>
          <w:rFonts w:asciiTheme="minorHAnsi" w:hAnsiTheme="minorHAnsi" w:cstheme="minorHAnsi"/>
          <w:b/>
          <w:sz w:val="20"/>
        </w:rPr>
        <w:t>Skupaj</w:t>
      </w:r>
      <w:r>
        <w:rPr>
          <w:rFonts w:asciiTheme="minorHAnsi" w:hAnsiTheme="minorHAnsi" w:cstheme="minorHAnsi"/>
          <w:b/>
          <w:sz w:val="20"/>
        </w:rPr>
        <w:t xml:space="preserve"> </w:t>
      </w:r>
      <w:r w:rsidRPr="00B23F08">
        <w:rPr>
          <w:rFonts w:asciiTheme="minorHAnsi" w:hAnsiTheme="minorHAnsi" w:cstheme="minorHAnsi"/>
          <w:bCs/>
          <w:sz w:val="20"/>
        </w:rPr>
        <w:t>cena z DDV v</w:t>
      </w:r>
      <w:r w:rsidRPr="00797D83">
        <w:rPr>
          <w:rFonts w:asciiTheme="minorHAnsi" w:hAnsiTheme="minorHAnsi" w:cstheme="minorHAnsi"/>
          <w:sz w:val="20"/>
        </w:rPr>
        <w:t xml:space="preserve"> EUR z besedo</w:t>
      </w:r>
      <w:r>
        <w:rPr>
          <w:rFonts w:asciiTheme="minorHAnsi" w:hAnsiTheme="minorHAnsi" w:cstheme="minorHAnsi"/>
          <w:sz w:val="20"/>
        </w:rPr>
        <w:t>:</w:t>
      </w:r>
      <w:r w:rsidRPr="00797D83">
        <w:rPr>
          <w:rFonts w:asciiTheme="minorHAnsi" w:hAnsiTheme="minorHAnsi" w:cstheme="minorHAnsi"/>
          <w:sz w:val="20"/>
        </w:rPr>
        <w:t>…………………………………………………………………………</w:t>
      </w:r>
      <w:r>
        <w:rPr>
          <w:rFonts w:asciiTheme="minorHAnsi" w:hAnsiTheme="minorHAnsi" w:cstheme="minorHAnsi"/>
          <w:sz w:val="20"/>
        </w:rPr>
        <w:t>…………………………………………………………..</w:t>
      </w:r>
      <w:r w:rsidRPr="00797D83">
        <w:rPr>
          <w:rFonts w:asciiTheme="minorHAnsi" w:hAnsiTheme="minorHAnsi" w:cstheme="minorHAnsi"/>
          <w:sz w:val="20"/>
        </w:rPr>
        <w:t>. eurov in ……00/100)</w:t>
      </w:r>
    </w:p>
    <w:p w14:paraId="09BE820A" w14:textId="77777777" w:rsidR="004459D7" w:rsidRPr="00797D83" w:rsidRDefault="004459D7" w:rsidP="004459D7">
      <w:pPr>
        <w:spacing w:line="276" w:lineRule="auto"/>
        <w:jc w:val="left"/>
        <w:rPr>
          <w:rFonts w:asciiTheme="minorHAnsi" w:hAnsiTheme="minorHAnsi" w:cstheme="minorHAnsi"/>
          <w:sz w:val="20"/>
        </w:rPr>
      </w:pPr>
    </w:p>
    <w:p w14:paraId="6C8F774C" w14:textId="77777777" w:rsidR="004459D7" w:rsidRPr="00797D83" w:rsidRDefault="004459D7" w:rsidP="004459D7">
      <w:pPr>
        <w:tabs>
          <w:tab w:val="right" w:pos="9072"/>
        </w:tabs>
        <w:autoSpaceDE w:val="0"/>
        <w:rPr>
          <w:rFonts w:asciiTheme="minorHAnsi" w:hAnsiTheme="minorHAnsi" w:cstheme="minorHAnsi"/>
          <w:sz w:val="20"/>
        </w:rPr>
      </w:pPr>
      <w:r w:rsidRPr="00797D83">
        <w:rPr>
          <w:rFonts w:asciiTheme="minorHAnsi" w:hAnsiTheme="minorHAnsi" w:cstheme="minorHAnsi"/>
          <w:sz w:val="20"/>
        </w:rPr>
        <w:t>Rok veljavnosti ponudbe je 12 mesecev od roka za oddajo natečajnih del, z možnostjo podaljšanja</w:t>
      </w:r>
      <w:r>
        <w:rPr>
          <w:rFonts w:asciiTheme="minorHAnsi" w:hAnsiTheme="minorHAnsi" w:cstheme="minorHAnsi"/>
          <w:sz w:val="20"/>
        </w:rPr>
        <w:t xml:space="preserve"> skladno točko 4.23 in 4.24 teh natečajnih pogojev</w:t>
      </w:r>
      <w:r w:rsidRPr="00797D83">
        <w:rPr>
          <w:rFonts w:asciiTheme="minorHAnsi" w:hAnsiTheme="minorHAnsi" w:cstheme="minorHAnsi"/>
          <w:sz w:val="20"/>
        </w:rPr>
        <w:t>.</w:t>
      </w:r>
    </w:p>
    <w:p w14:paraId="56E08B41" w14:textId="77777777" w:rsidR="004459D7" w:rsidRDefault="004459D7" w:rsidP="004459D7">
      <w:pPr>
        <w:jc w:val="left"/>
        <w:rPr>
          <w:rFonts w:asciiTheme="minorHAnsi" w:hAnsiTheme="minorHAnsi" w:cstheme="minorHAnsi"/>
          <w:sz w:val="20"/>
        </w:rPr>
      </w:pPr>
    </w:p>
    <w:p w14:paraId="7F4B2522" w14:textId="77777777" w:rsidR="004459D7" w:rsidRDefault="004459D7" w:rsidP="004459D7">
      <w:pPr>
        <w:jc w:val="left"/>
        <w:rPr>
          <w:rFonts w:asciiTheme="minorHAnsi" w:hAnsiTheme="minorHAnsi" w:cstheme="minorHAnsi"/>
          <w:sz w:val="20"/>
        </w:rPr>
      </w:pPr>
    </w:p>
    <w:p w14:paraId="743E7359" w14:textId="77777777" w:rsidR="004459D7" w:rsidRDefault="004459D7" w:rsidP="004459D7">
      <w:pPr>
        <w:jc w:val="left"/>
        <w:rPr>
          <w:rFonts w:asciiTheme="minorHAnsi" w:hAnsiTheme="minorHAnsi" w:cstheme="minorHAnsi"/>
          <w:sz w:val="20"/>
        </w:rPr>
      </w:pPr>
    </w:p>
    <w:p w14:paraId="1ADC1302" w14:textId="77777777" w:rsidR="004459D7" w:rsidRPr="00D70C9B" w:rsidRDefault="004459D7" w:rsidP="004459D7">
      <w:pPr>
        <w:pStyle w:val="navodilonaslov"/>
        <w:jc w:val="left"/>
        <w:rPr>
          <w:rFonts w:asciiTheme="minorHAnsi" w:hAnsiTheme="minorHAnsi" w:cstheme="minorHAnsi"/>
          <w:sz w:val="20"/>
          <w:szCs w:val="20"/>
        </w:rPr>
      </w:pPr>
      <w:r w:rsidRPr="00D70C9B">
        <w:rPr>
          <w:rFonts w:asciiTheme="minorHAnsi" w:hAnsiTheme="minorHAnsi" w:cstheme="minorHAnsi"/>
          <w:sz w:val="20"/>
          <w:szCs w:val="20"/>
        </w:rPr>
        <w:t xml:space="preserve">Gospodarski subjekt  – projektant </w:t>
      </w:r>
      <w:r w:rsidRPr="00D70C9B">
        <w:rPr>
          <w:rFonts w:asciiTheme="minorHAnsi" w:hAnsiTheme="minorHAnsi" w:cstheme="minorHAnsi"/>
          <w:b w:val="0"/>
          <w:bCs/>
          <w:sz w:val="20"/>
          <w:szCs w:val="20"/>
        </w:rPr>
        <w:t xml:space="preserve">(kot tudi spodaj podpisani drugi gospodarski subjekti v primeru ponudbe skupine gospodarskih subjektov) </w:t>
      </w:r>
      <w:r w:rsidRPr="00D70C9B">
        <w:rPr>
          <w:rFonts w:asciiTheme="minorHAnsi" w:hAnsiTheme="minorHAnsi" w:cstheme="minorHAnsi"/>
          <w:sz w:val="20"/>
          <w:szCs w:val="20"/>
        </w:rPr>
        <w:t>potrjujem /o zgornjo ponudbo in hkrati IZJAVLJAM/O, da:</w:t>
      </w:r>
    </w:p>
    <w:p w14:paraId="07D204BA" w14:textId="77777777" w:rsidR="004459D7" w:rsidRPr="00D70C9B" w:rsidRDefault="004459D7" w:rsidP="004459D7">
      <w:pPr>
        <w:pStyle w:val="Noga"/>
        <w:numPr>
          <w:ilvl w:val="0"/>
          <w:numId w:val="44"/>
        </w:numPr>
        <w:tabs>
          <w:tab w:val="clear" w:pos="4320"/>
          <w:tab w:val="clear" w:pos="8640"/>
        </w:tabs>
        <w:jc w:val="left"/>
        <w:rPr>
          <w:rFonts w:asciiTheme="minorHAnsi" w:hAnsiTheme="minorHAnsi" w:cstheme="minorHAnsi"/>
          <w:sz w:val="20"/>
        </w:rPr>
      </w:pPr>
      <w:r w:rsidRPr="00D70C9B">
        <w:rPr>
          <w:rFonts w:asciiTheme="minorHAnsi" w:hAnsiTheme="minorHAnsi" w:cstheme="minorHAnsi"/>
          <w:sz w:val="20"/>
        </w:rPr>
        <w:t>sem /smo seznanjen z razpisno dokumentacijo ter z njo v celoti soglašam/o,</w:t>
      </w:r>
    </w:p>
    <w:p w14:paraId="1F0C149C" w14:textId="77777777" w:rsidR="004459D7" w:rsidRDefault="004459D7" w:rsidP="004459D7">
      <w:pPr>
        <w:numPr>
          <w:ilvl w:val="0"/>
          <w:numId w:val="44"/>
        </w:numPr>
        <w:jc w:val="left"/>
        <w:rPr>
          <w:rFonts w:asciiTheme="minorHAnsi" w:hAnsiTheme="minorHAnsi" w:cstheme="minorHAnsi"/>
          <w:sz w:val="20"/>
        </w:rPr>
      </w:pPr>
      <w:r w:rsidRPr="00D70C9B">
        <w:rPr>
          <w:rFonts w:asciiTheme="minorHAnsi" w:hAnsiTheme="minorHAnsi" w:cstheme="minorHAnsi"/>
          <w:sz w:val="20"/>
        </w:rPr>
        <w:t>izpolnjujem /o vse pogoje za priznanje sposobnosti v skladu z natečajnimi pogoji ter jih bom /o na poziv dostavil /i naročniku,</w:t>
      </w:r>
    </w:p>
    <w:p w14:paraId="2D7F71A0" w14:textId="77777777" w:rsidR="004459D7" w:rsidRPr="002F6FCF" w:rsidRDefault="004459D7" w:rsidP="004459D7">
      <w:pPr>
        <w:numPr>
          <w:ilvl w:val="0"/>
          <w:numId w:val="44"/>
        </w:numPr>
        <w:jc w:val="left"/>
        <w:rPr>
          <w:rFonts w:asciiTheme="minorHAnsi" w:hAnsiTheme="minorHAnsi" w:cstheme="minorHAnsi"/>
          <w:sz w:val="20"/>
        </w:rPr>
      </w:pPr>
      <w:r>
        <w:rPr>
          <w:rFonts w:asciiTheme="minorHAnsi" w:hAnsiTheme="minorHAnsi" w:cstheme="minorHAnsi"/>
          <w:sz w:val="20"/>
        </w:rPr>
        <w:t xml:space="preserve">za </w:t>
      </w:r>
      <w:r w:rsidRPr="00E4716F">
        <w:rPr>
          <w:rFonts w:asciiTheme="minorHAnsi" w:hAnsiTheme="minorHAnsi" w:cstheme="minorHAnsi"/>
          <w:b/>
          <w:bCs/>
          <w:sz w:val="20"/>
        </w:rPr>
        <w:t>vodjo projektiranja pri izdelavi projektne dokumentacije za natečajno območje B</w:t>
      </w:r>
      <w:r w:rsidRPr="002F6FCF">
        <w:rPr>
          <w:rFonts w:asciiTheme="minorHAnsi" w:hAnsiTheme="minorHAnsi" w:cstheme="minorHAnsi"/>
          <w:sz w:val="20"/>
        </w:rPr>
        <w:t xml:space="preserve"> </w:t>
      </w:r>
      <w:r w:rsidRPr="00D70C9B">
        <w:rPr>
          <w:rFonts w:asciiTheme="minorHAnsi" w:hAnsiTheme="minorHAnsi" w:cstheme="minorHAnsi"/>
          <w:sz w:val="20"/>
        </w:rPr>
        <w:t>imenujem/o spodaj navedenega avtorja</w:t>
      </w:r>
      <w:r>
        <w:rPr>
          <w:rFonts w:asciiTheme="minorHAnsi" w:hAnsiTheme="minorHAnsi" w:cstheme="minorHAnsi"/>
          <w:sz w:val="20"/>
        </w:rPr>
        <w:t>,</w:t>
      </w:r>
    </w:p>
    <w:p w14:paraId="0D36CF82" w14:textId="24D37A17" w:rsidR="004459D7" w:rsidRDefault="004459D7" w:rsidP="004459D7">
      <w:pPr>
        <w:numPr>
          <w:ilvl w:val="0"/>
          <w:numId w:val="44"/>
        </w:numPr>
        <w:jc w:val="left"/>
        <w:rPr>
          <w:rFonts w:asciiTheme="minorHAnsi" w:hAnsiTheme="minorHAnsi" w:cstheme="minorHAnsi"/>
          <w:sz w:val="20"/>
        </w:rPr>
      </w:pPr>
      <w:r>
        <w:rPr>
          <w:rFonts w:asciiTheme="minorHAnsi" w:hAnsiTheme="minorHAnsi" w:cstheme="minorHAnsi"/>
          <w:sz w:val="20"/>
        </w:rPr>
        <w:t xml:space="preserve">za </w:t>
      </w:r>
      <w:r w:rsidRPr="00547A8F">
        <w:rPr>
          <w:rFonts w:asciiTheme="minorHAnsi" w:hAnsiTheme="minorHAnsi" w:cstheme="minorHAnsi"/>
          <w:b/>
          <w:bCs/>
          <w:sz w:val="20"/>
        </w:rPr>
        <w:t>vodjo izdelave strokovnih podlag</w:t>
      </w:r>
      <w:r>
        <w:rPr>
          <w:rFonts w:asciiTheme="minorHAnsi" w:hAnsiTheme="minorHAnsi" w:cstheme="minorHAnsi"/>
          <w:sz w:val="20"/>
        </w:rPr>
        <w:t xml:space="preserve"> </w:t>
      </w:r>
      <w:r w:rsidR="00E4716F">
        <w:rPr>
          <w:rFonts w:asciiTheme="minorHAnsi" w:hAnsiTheme="minorHAnsi" w:cstheme="minorHAnsi"/>
          <w:sz w:val="20"/>
        </w:rPr>
        <w:t xml:space="preserve">(PA, PA* ali PPN) oziroma </w:t>
      </w:r>
      <w:r w:rsidR="00E4716F" w:rsidRPr="00D70C9B">
        <w:rPr>
          <w:rFonts w:asciiTheme="minorHAnsi" w:hAnsiTheme="minorHAnsi" w:cstheme="minorHAnsi"/>
          <w:sz w:val="20"/>
        </w:rPr>
        <w:t xml:space="preserve">za vodjo </w:t>
      </w:r>
      <w:r w:rsidR="00E4716F">
        <w:rPr>
          <w:rFonts w:asciiTheme="minorHAnsi" w:hAnsiTheme="minorHAnsi" w:cstheme="minorHAnsi"/>
          <w:sz w:val="20"/>
        </w:rPr>
        <w:t>izdelave OPPN</w:t>
      </w:r>
      <w:r w:rsidR="00E4716F" w:rsidRPr="00D70C9B">
        <w:rPr>
          <w:rFonts w:asciiTheme="minorHAnsi" w:hAnsiTheme="minorHAnsi" w:cstheme="minorHAnsi"/>
          <w:sz w:val="20"/>
        </w:rPr>
        <w:t xml:space="preserve"> </w:t>
      </w:r>
      <w:r w:rsidR="00E4716F">
        <w:rPr>
          <w:rFonts w:asciiTheme="minorHAnsi" w:hAnsiTheme="minorHAnsi" w:cstheme="minorHAnsi"/>
          <w:sz w:val="20"/>
        </w:rPr>
        <w:t>(</w:t>
      </w:r>
      <w:proofErr w:type="spellStart"/>
      <w:r w:rsidR="00E4716F">
        <w:rPr>
          <w:rFonts w:asciiTheme="minorHAnsi" w:hAnsiTheme="minorHAnsi" w:cstheme="minorHAnsi"/>
          <w:sz w:val="20"/>
        </w:rPr>
        <w:t>PAali</w:t>
      </w:r>
      <w:proofErr w:type="spellEnd"/>
      <w:r w:rsidR="00E4716F">
        <w:rPr>
          <w:rFonts w:asciiTheme="minorHAnsi" w:hAnsiTheme="minorHAnsi" w:cstheme="minorHAnsi"/>
          <w:sz w:val="20"/>
        </w:rPr>
        <w:t xml:space="preserve"> PPN) (opcijsko) za natečajno območje A </w:t>
      </w:r>
      <w:r w:rsidRPr="00D70C9B">
        <w:rPr>
          <w:rFonts w:asciiTheme="minorHAnsi" w:hAnsiTheme="minorHAnsi" w:cstheme="minorHAnsi"/>
          <w:sz w:val="20"/>
        </w:rPr>
        <w:t xml:space="preserve">imenujem/o spodaj navedenega </w:t>
      </w:r>
      <w:r w:rsidR="00547A8F">
        <w:rPr>
          <w:rFonts w:asciiTheme="minorHAnsi" w:hAnsiTheme="minorHAnsi" w:cstheme="minorHAnsi"/>
          <w:sz w:val="20"/>
        </w:rPr>
        <w:t>strokovnjaka</w:t>
      </w:r>
      <w:r>
        <w:rPr>
          <w:rFonts w:asciiTheme="minorHAnsi" w:hAnsiTheme="minorHAnsi" w:cstheme="minorHAnsi"/>
          <w:sz w:val="20"/>
        </w:rPr>
        <w:t>,</w:t>
      </w:r>
    </w:p>
    <w:p w14:paraId="3B6D8C1F" w14:textId="77777777" w:rsidR="004459D7" w:rsidRDefault="004459D7" w:rsidP="004459D7">
      <w:pPr>
        <w:jc w:val="left"/>
        <w:rPr>
          <w:rFonts w:asciiTheme="minorHAnsi" w:hAnsiTheme="minorHAnsi" w:cstheme="minorHAnsi"/>
          <w:sz w:val="20"/>
        </w:rPr>
      </w:pPr>
    </w:p>
    <w:p w14:paraId="74A54B5D" w14:textId="42E0DFBA" w:rsidR="004459D7" w:rsidRPr="000B56E9" w:rsidRDefault="004459D7" w:rsidP="004459D7">
      <w:pPr>
        <w:autoSpaceDE w:val="0"/>
        <w:jc w:val="left"/>
        <w:rPr>
          <w:rFonts w:asciiTheme="minorHAnsi" w:hAnsiTheme="minorHAnsi" w:cstheme="minorHAnsi"/>
          <w:sz w:val="20"/>
        </w:rPr>
      </w:pPr>
      <w:r>
        <w:rPr>
          <w:rFonts w:asciiTheme="minorHAnsi" w:hAnsiTheme="minorHAnsi" w:cstheme="minorHAnsi"/>
          <w:b/>
          <w:bCs/>
          <w:sz w:val="20"/>
        </w:rPr>
        <w:t xml:space="preserve">(Vodilni) </w:t>
      </w:r>
      <w:r w:rsidRPr="000B56E9">
        <w:rPr>
          <w:rFonts w:asciiTheme="minorHAnsi" w:hAnsiTheme="minorHAnsi" w:cstheme="minorHAnsi"/>
          <w:b/>
          <w:bCs/>
          <w:sz w:val="20"/>
        </w:rPr>
        <w:t>Gospodarski subjekt – projektant</w:t>
      </w:r>
      <w:r>
        <w:rPr>
          <w:rStyle w:val="Sprotnaopomba-sklic"/>
          <w:rFonts w:asciiTheme="minorHAnsi" w:hAnsiTheme="minorHAnsi" w:cstheme="minorHAnsi"/>
          <w:b/>
          <w:bCs/>
          <w:sz w:val="20"/>
        </w:rPr>
        <w:footnoteReference w:id="3"/>
      </w:r>
      <w:r w:rsidR="006C2ECC">
        <w:rPr>
          <w:rFonts w:asciiTheme="minorHAnsi" w:hAnsiTheme="minorHAnsi" w:cstheme="minorHAnsi"/>
          <w:b/>
          <w:bCs/>
          <w:sz w:val="20"/>
        </w:rPr>
        <w:t>,</w:t>
      </w:r>
      <w:r w:rsidR="00547A8F">
        <w:rPr>
          <w:rFonts w:asciiTheme="minorHAnsi" w:hAnsiTheme="minorHAnsi" w:cstheme="minorHAnsi"/>
          <w:b/>
          <w:bCs/>
          <w:sz w:val="20"/>
        </w:rPr>
        <w:t xml:space="preserve"> </w:t>
      </w:r>
      <w:r w:rsidR="00547A8F" w:rsidRPr="00D22145">
        <w:rPr>
          <w:rFonts w:asciiTheme="minorHAnsi" w:hAnsiTheme="minorHAnsi" w:cstheme="minorHAnsi"/>
          <w:sz w:val="20"/>
        </w:rPr>
        <w:t>ki bo</w:t>
      </w:r>
      <w:r w:rsidR="00547A8F" w:rsidRPr="00D70C9B">
        <w:rPr>
          <w:rFonts w:asciiTheme="minorHAnsi" w:hAnsiTheme="minorHAnsi" w:cstheme="minorHAnsi"/>
          <w:b/>
          <w:bCs/>
          <w:sz w:val="20"/>
        </w:rPr>
        <w:t xml:space="preserve"> </w:t>
      </w:r>
      <w:r w:rsidR="00547A8F" w:rsidRPr="00153043">
        <w:rPr>
          <w:rFonts w:asciiTheme="minorHAnsi" w:hAnsiTheme="minorHAnsi" w:cstheme="minorHAnsi"/>
          <w:sz w:val="20"/>
        </w:rPr>
        <w:t xml:space="preserve">izdelal </w:t>
      </w:r>
      <w:r w:rsidR="00547A8F" w:rsidRPr="001F5CEB">
        <w:rPr>
          <w:rFonts w:asciiTheme="minorHAnsi" w:hAnsiTheme="minorHAnsi" w:cstheme="minorHAnsi"/>
          <w:sz w:val="20"/>
        </w:rPr>
        <w:t>dokumentacijo za natečajno območje ………………………. (navesti: A in B ali A ali B))</w:t>
      </w:r>
      <w:r w:rsidRPr="001F5CEB">
        <w:rPr>
          <w:rFonts w:asciiTheme="minorHAnsi" w:hAnsiTheme="minorHAnsi" w:cstheme="minorHAnsi"/>
          <w:bCs/>
          <w:sz w:val="20"/>
        </w:rPr>
        <w:t>:</w:t>
      </w:r>
    </w:p>
    <w:p w14:paraId="04492148" w14:textId="77777777" w:rsidR="004459D7" w:rsidRDefault="004459D7" w:rsidP="004459D7">
      <w:pPr>
        <w:jc w:val="left"/>
        <w:rPr>
          <w:rFonts w:asciiTheme="minorHAnsi" w:hAnsiTheme="minorHAnsi" w:cstheme="minorHAnsi"/>
          <w:sz w:val="20"/>
        </w:rPr>
      </w:pPr>
    </w:p>
    <w:p w14:paraId="048E6941" w14:textId="77777777" w:rsidR="004459D7" w:rsidRDefault="004459D7" w:rsidP="004459D7">
      <w:pPr>
        <w:jc w:val="left"/>
        <w:rPr>
          <w:rFonts w:asciiTheme="minorHAnsi" w:hAnsiTheme="minorHAnsi" w:cstheme="minorHAnsi"/>
          <w:sz w:val="20"/>
        </w:rPr>
      </w:pPr>
    </w:p>
    <w:p w14:paraId="66688886" w14:textId="77777777" w:rsidR="004459D7" w:rsidRDefault="004459D7" w:rsidP="004459D7">
      <w:pPr>
        <w:jc w:val="left"/>
        <w:rPr>
          <w:rFonts w:asciiTheme="minorHAnsi" w:hAnsiTheme="minorHAnsi" w:cstheme="minorHAnsi"/>
          <w:sz w:val="20"/>
        </w:rPr>
      </w:pPr>
    </w:p>
    <w:p w14:paraId="534A796F" w14:textId="77777777" w:rsidR="004459D7" w:rsidRDefault="004459D7" w:rsidP="004459D7">
      <w:pPr>
        <w:jc w:val="left"/>
        <w:rPr>
          <w:rFonts w:asciiTheme="minorHAnsi" w:hAnsiTheme="minorHAnsi" w:cstheme="minorHAnsi"/>
          <w:sz w:val="20"/>
        </w:rPr>
      </w:pPr>
    </w:p>
    <w:p w14:paraId="6B2181B8" w14:textId="77777777" w:rsidR="004459D7" w:rsidRPr="00797D83" w:rsidRDefault="004459D7" w:rsidP="004459D7">
      <w:pPr>
        <w:pBdr>
          <w:bottom w:val="single" w:sz="8" w:space="1" w:color="000000"/>
        </w:pBdr>
        <w:autoSpaceDE w:val="0"/>
        <w:rPr>
          <w:rFonts w:asciiTheme="minorHAnsi" w:hAnsiTheme="minorHAnsi" w:cstheme="minorHAnsi"/>
          <w:sz w:val="20"/>
        </w:rPr>
      </w:pPr>
    </w:p>
    <w:p w14:paraId="7F7A6D58" w14:textId="77777777" w:rsidR="004459D7" w:rsidRPr="00797D83" w:rsidRDefault="004459D7" w:rsidP="004459D7">
      <w:pPr>
        <w:autoSpaceDE w:val="0"/>
        <w:rPr>
          <w:rFonts w:asciiTheme="minorHAnsi" w:hAnsiTheme="minorHAnsi" w:cstheme="minorHAnsi"/>
          <w:b/>
          <w:bCs/>
          <w:i/>
          <w:sz w:val="18"/>
          <w:szCs w:val="18"/>
        </w:rPr>
      </w:pPr>
      <w:r w:rsidRPr="00797D83">
        <w:rPr>
          <w:rFonts w:asciiTheme="minorHAnsi" w:hAnsiTheme="minorHAnsi" w:cstheme="minorHAnsi"/>
          <w:i/>
          <w:sz w:val="16"/>
          <w:szCs w:val="16"/>
        </w:rPr>
        <w:t>naziv, naslov, matična številka</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797D83">
        <w:rPr>
          <w:rFonts w:asciiTheme="minorHAnsi" w:hAnsiTheme="minorHAnsi" w:cstheme="minorHAnsi"/>
          <w:i/>
          <w:sz w:val="16"/>
          <w:szCs w:val="16"/>
        </w:rPr>
        <w:t xml:space="preserve">žig </w:t>
      </w:r>
      <w:r w:rsidRPr="00797D83">
        <w:rPr>
          <w:rFonts w:asciiTheme="minorHAnsi" w:hAnsiTheme="minorHAnsi" w:cstheme="minorHAnsi"/>
          <w:i/>
          <w:sz w:val="16"/>
          <w:szCs w:val="16"/>
        </w:rPr>
        <w:tab/>
      </w:r>
      <w:r>
        <w:rPr>
          <w:rFonts w:asciiTheme="minorHAnsi" w:hAnsiTheme="minorHAnsi" w:cstheme="minorHAnsi"/>
          <w:sz w:val="20"/>
        </w:rPr>
        <w:tab/>
      </w:r>
      <w:r>
        <w:rPr>
          <w:rFonts w:asciiTheme="minorHAnsi" w:hAnsiTheme="minorHAnsi" w:cstheme="minorHAnsi"/>
          <w:sz w:val="20"/>
        </w:rPr>
        <w:tab/>
      </w:r>
      <w:r w:rsidRPr="00A84DFD">
        <w:rPr>
          <w:rFonts w:asciiTheme="minorHAnsi" w:hAnsiTheme="minorHAnsi" w:cstheme="minorHAnsi"/>
          <w:i/>
          <w:sz w:val="16"/>
          <w:szCs w:val="16"/>
        </w:rPr>
        <w:t>ime, priimek in podpis pooblaščene osebe</w:t>
      </w:r>
    </w:p>
    <w:p w14:paraId="16C1D2C4" w14:textId="77777777" w:rsidR="004459D7" w:rsidRDefault="004459D7" w:rsidP="004459D7">
      <w:pPr>
        <w:jc w:val="left"/>
        <w:rPr>
          <w:rFonts w:asciiTheme="minorHAnsi" w:hAnsiTheme="minorHAnsi" w:cstheme="minorHAnsi"/>
          <w:sz w:val="20"/>
        </w:rPr>
      </w:pPr>
    </w:p>
    <w:p w14:paraId="24BF5E2E" w14:textId="77777777" w:rsidR="004459D7" w:rsidRDefault="004459D7" w:rsidP="004459D7">
      <w:pPr>
        <w:autoSpaceDE w:val="0"/>
        <w:jc w:val="left"/>
        <w:rPr>
          <w:rFonts w:asciiTheme="minorHAnsi" w:hAnsiTheme="minorHAnsi" w:cstheme="minorHAnsi"/>
          <w:b/>
          <w:bCs/>
          <w:sz w:val="20"/>
        </w:rPr>
      </w:pPr>
    </w:p>
    <w:p w14:paraId="5C8CCE4B" w14:textId="77777777" w:rsidR="004459D7" w:rsidRPr="00D70C9B" w:rsidRDefault="004459D7" w:rsidP="004459D7">
      <w:pPr>
        <w:autoSpaceDE w:val="0"/>
        <w:jc w:val="left"/>
        <w:rPr>
          <w:rFonts w:asciiTheme="minorHAnsi" w:hAnsiTheme="minorHAnsi" w:cstheme="minorHAnsi"/>
          <w:bCs/>
          <w:sz w:val="20"/>
        </w:rPr>
      </w:pPr>
      <w:r w:rsidRPr="00D70C9B">
        <w:rPr>
          <w:rFonts w:asciiTheme="minorHAnsi" w:hAnsiTheme="minorHAnsi" w:cstheme="minorHAnsi"/>
          <w:b/>
          <w:bCs/>
          <w:sz w:val="20"/>
        </w:rPr>
        <w:t>Vodja projektiranja</w:t>
      </w:r>
      <w:r>
        <w:rPr>
          <w:rFonts w:asciiTheme="minorHAnsi" w:hAnsiTheme="minorHAnsi" w:cstheme="minorHAnsi"/>
          <w:b/>
          <w:bCs/>
          <w:sz w:val="20"/>
        </w:rPr>
        <w:t xml:space="preserve"> za natečajno območje B</w:t>
      </w:r>
      <w:r w:rsidRPr="00D70C9B">
        <w:rPr>
          <w:rFonts w:asciiTheme="minorHAnsi" w:hAnsiTheme="minorHAnsi" w:cstheme="minorHAnsi"/>
          <w:b/>
          <w:bCs/>
          <w:sz w:val="20"/>
        </w:rPr>
        <w:t xml:space="preserve">, ki je avtor natečajnega elaborata - </w:t>
      </w:r>
      <w:r w:rsidRPr="00D70C9B">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20D30D4E" w14:textId="77777777" w:rsidR="004459D7" w:rsidRPr="00D70C9B" w:rsidRDefault="004459D7" w:rsidP="004459D7">
      <w:pPr>
        <w:autoSpaceDE w:val="0"/>
        <w:jc w:val="left"/>
        <w:rPr>
          <w:rFonts w:asciiTheme="minorHAnsi" w:hAnsiTheme="minorHAnsi" w:cstheme="minorHAnsi"/>
          <w:bCs/>
          <w:sz w:val="20"/>
        </w:rPr>
      </w:pPr>
    </w:p>
    <w:p w14:paraId="5BB23F0D" w14:textId="77777777" w:rsidR="004459D7" w:rsidRDefault="004459D7" w:rsidP="004459D7">
      <w:pPr>
        <w:autoSpaceDE w:val="0"/>
        <w:jc w:val="left"/>
        <w:rPr>
          <w:rFonts w:asciiTheme="minorHAnsi" w:hAnsiTheme="minorHAnsi" w:cstheme="minorHAnsi"/>
          <w:sz w:val="20"/>
        </w:rPr>
      </w:pPr>
    </w:p>
    <w:p w14:paraId="6029CE21" w14:textId="77777777" w:rsidR="004459D7" w:rsidRDefault="004459D7" w:rsidP="004459D7">
      <w:pPr>
        <w:autoSpaceDE w:val="0"/>
        <w:jc w:val="left"/>
        <w:rPr>
          <w:rFonts w:asciiTheme="minorHAnsi" w:hAnsiTheme="minorHAnsi" w:cstheme="minorHAnsi"/>
          <w:sz w:val="20"/>
        </w:rPr>
      </w:pPr>
    </w:p>
    <w:p w14:paraId="3ED5C438" w14:textId="77777777" w:rsidR="004459D7" w:rsidRPr="00D70C9B" w:rsidRDefault="004459D7" w:rsidP="004459D7">
      <w:pPr>
        <w:autoSpaceDE w:val="0"/>
        <w:jc w:val="left"/>
        <w:rPr>
          <w:rFonts w:asciiTheme="minorHAnsi" w:hAnsiTheme="minorHAnsi" w:cstheme="minorHAnsi"/>
          <w:sz w:val="20"/>
        </w:rPr>
      </w:pPr>
    </w:p>
    <w:p w14:paraId="29D57854" w14:textId="77777777" w:rsidR="004459D7" w:rsidRPr="00D70C9B" w:rsidRDefault="004459D7" w:rsidP="004459D7">
      <w:pPr>
        <w:pBdr>
          <w:bottom w:val="single" w:sz="8" w:space="1" w:color="000000"/>
        </w:pBdr>
        <w:autoSpaceDE w:val="0"/>
        <w:jc w:val="left"/>
        <w:rPr>
          <w:rFonts w:asciiTheme="minorHAnsi" w:hAnsiTheme="minorHAnsi" w:cstheme="minorHAnsi"/>
          <w:sz w:val="20"/>
        </w:rPr>
      </w:pPr>
    </w:p>
    <w:p w14:paraId="7D75FC23" w14:textId="346E14D3" w:rsidR="004459D7" w:rsidRPr="00A84DFD" w:rsidRDefault="004459D7" w:rsidP="004459D7">
      <w:pPr>
        <w:tabs>
          <w:tab w:val="left" w:pos="1843"/>
          <w:tab w:val="left" w:pos="5670"/>
          <w:tab w:val="right" w:pos="9072"/>
        </w:tabs>
        <w:autoSpaceDE w:val="0"/>
        <w:jc w:val="left"/>
        <w:rPr>
          <w:rFonts w:asciiTheme="minorHAnsi" w:hAnsiTheme="minorHAnsi" w:cstheme="minorHAnsi"/>
          <w:i/>
          <w:sz w:val="16"/>
          <w:szCs w:val="16"/>
        </w:rPr>
      </w:pPr>
      <w:r w:rsidRPr="00A84DFD">
        <w:rPr>
          <w:rFonts w:asciiTheme="minorHAnsi" w:hAnsiTheme="minorHAnsi" w:cstheme="minorHAnsi"/>
          <w:i/>
          <w:sz w:val="16"/>
          <w:szCs w:val="16"/>
        </w:rPr>
        <w:t>Ime, priimek,</w:t>
      </w:r>
      <w:r w:rsidRPr="00A84DFD">
        <w:rPr>
          <w:rFonts w:asciiTheme="minorHAnsi" w:hAnsiTheme="minorHAnsi" w:cstheme="minorHAnsi"/>
          <w:i/>
          <w:sz w:val="16"/>
          <w:szCs w:val="16"/>
        </w:rPr>
        <w:tab/>
        <w:t>naslov stalnega/začasnega prebivališča,</w:t>
      </w:r>
      <w:r w:rsidRPr="00A84DFD">
        <w:rPr>
          <w:rFonts w:asciiTheme="minorHAnsi" w:hAnsiTheme="minorHAnsi" w:cstheme="minorHAnsi"/>
          <w:i/>
          <w:sz w:val="16"/>
          <w:szCs w:val="16"/>
        </w:rPr>
        <w:tab/>
        <w:t>žig</w:t>
      </w:r>
      <w:r w:rsidR="006C2ECC">
        <w:rPr>
          <w:rFonts w:asciiTheme="minorHAnsi" w:hAnsiTheme="minorHAnsi" w:cstheme="minorHAnsi"/>
          <w:i/>
          <w:sz w:val="16"/>
          <w:szCs w:val="16"/>
        </w:rPr>
        <w:t xml:space="preserve"> ZAPS</w:t>
      </w:r>
      <w:r w:rsidRPr="00A84DFD">
        <w:rPr>
          <w:rFonts w:asciiTheme="minorHAnsi" w:hAnsiTheme="minorHAnsi" w:cstheme="minorHAnsi"/>
          <w:i/>
          <w:sz w:val="16"/>
          <w:szCs w:val="16"/>
        </w:rPr>
        <w:tab/>
        <w:t>podpis pooblaščene osebe</w:t>
      </w:r>
    </w:p>
    <w:p w14:paraId="3256D1D0" w14:textId="77777777" w:rsidR="004459D7" w:rsidRPr="00D70C9B" w:rsidRDefault="004459D7" w:rsidP="004459D7">
      <w:pPr>
        <w:tabs>
          <w:tab w:val="right" w:pos="9072"/>
        </w:tabs>
        <w:autoSpaceDE w:val="0"/>
        <w:jc w:val="left"/>
        <w:rPr>
          <w:rFonts w:asciiTheme="minorHAnsi" w:hAnsiTheme="minorHAnsi" w:cstheme="minorHAnsi"/>
          <w:sz w:val="20"/>
        </w:rPr>
      </w:pPr>
    </w:p>
    <w:p w14:paraId="47BBDF38" w14:textId="77777777" w:rsidR="004459D7" w:rsidRPr="00D70C9B" w:rsidRDefault="004459D7" w:rsidP="004459D7">
      <w:pPr>
        <w:tabs>
          <w:tab w:val="right" w:pos="8789"/>
        </w:tabs>
        <w:autoSpaceDE w:val="0"/>
        <w:jc w:val="left"/>
        <w:rPr>
          <w:rFonts w:asciiTheme="minorHAnsi" w:hAnsiTheme="minorHAnsi" w:cstheme="minorHAnsi"/>
          <w:i/>
          <w:sz w:val="20"/>
        </w:rPr>
      </w:pPr>
    </w:p>
    <w:p w14:paraId="0D6F4C33" w14:textId="77777777" w:rsidR="004459D7" w:rsidRPr="00D70C9B" w:rsidRDefault="004459D7" w:rsidP="004459D7">
      <w:pPr>
        <w:pBdr>
          <w:bottom w:val="single" w:sz="8" w:space="1" w:color="000000"/>
        </w:pBdr>
        <w:autoSpaceDE w:val="0"/>
        <w:jc w:val="left"/>
        <w:rPr>
          <w:rFonts w:asciiTheme="minorHAnsi" w:hAnsiTheme="minorHAnsi" w:cstheme="minorHAnsi"/>
          <w:sz w:val="20"/>
        </w:rPr>
      </w:pPr>
    </w:p>
    <w:p w14:paraId="01CB06BD" w14:textId="77777777" w:rsidR="004459D7" w:rsidRPr="00A84DFD" w:rsidRDefault="004459D7" w:rsidP="004459D7">
      <w:pPr>
        <w:tabs>
          <w:tab w:val="left" w:pos="1843"/>
          <w:tab w:val="right" w:pos="8789"/>
        </w:tabs>
        <w:autoSpaceDE w:val="0"/>
        <w:jc w:val="left"/>
        <w:rPr>
          <w:rFonts w:asciiTheme="minorHAnsi" w:hAnsiTheme="minorHAnsi" w:cstheme="minorHAnsi"/>
          <w:sz w:val="16"/>
          <w:szCs w:val="16"/>
        </w:rPr>
      </w:pPr>
      <w:proofErr w:type="spellStart"/>
      <w:r w:rsidRPr="00A84DFD">
        <w:rPr>
          <w:rFonts w:asciiTheme="minorHAnsi" w:hAnsiTheme="minorHAnsi" w:cstheme="minorHAnsi"/>
          <w:i/>
          <w:sz w:val="16"/>
          <w:szCs w:val="16"/>
        </w:rPr>
        <w:t>tel.številka</w:t>
      </w:r>
      <w:proofErr w:type="spellEnd"/>
      <w:r w:rsidRPr="00A84DFD">
        <w:rPr>
          <w:rFonts w:asciiTheme="minorHAnsi" w:hAnsiTheme="minorHAnsi" w:cstheme="minorHAnsi"/>
          <w:i/>
          <w:sz w:val="16"/>
          <w:szCs w:val="16"/>
        </w:rPr>
        <w:t>,</w:t>
      </w:r>
      <w:r w:rsidRPr="00A84DFD">
        <w:rPr>
          <w:rFonts w:asciiTheme="minorHAnsi" w:hAnsiTheme="minorHAnsi" w:cstheme="minorHAnsi"/>
          <w:i/>
          <w:sz w:val="16"/>
          <w:szCs w:val="16"/>
        </w:rPr>
        <w:tab/>
        <w:t xml:space="preserve"> elektronski naslov vodje projektiranja (za kontakt)         </w:t>
      </w:r>
    </w:p>
    <w:p w14:paraId="64CE3BB4" w14:textId="77777777" w:rsidR="004459D7" w:rsidRDefault="004459D7" w:rsidP="004459D7">
      <w:pPr>
        <w:jc w:val="left"/>
        <w:rPr>
          <w:rFonts w:asciiTheme="minorHAnsi" w:hAnsiTheme="minorHAnsi" w:cstheme="minorHAnsi"/>
          <w:sz w:val="20"/>
        </w:rPr>
      </w:pPr>
    </w:p>
    <w:p w14:paraId="56D54753" w14:textId="77777777" w:rsidR="004459D7" w:rsidRDefault="004459D7" w:rsidP="004459D7">
      <w:pPr>
        <w:jc w:val="left"/>
        <w:rPr>
          <w:rFonts w:asciiTheme="minorHAnsi" w:hAnsiTheme="minorHAnsi" w:cstheme="minorHAnsi"/>
          <w:sz w:val="20"/>
        </w:rPr>
      </w:pPr>
    </w:p>
    <w:p w14:paraId="24CC9E4A" w14:textId="3C0733B8" w:rsidR="006C2ECC" w:rsidRPr="006C2ECC" w:rsidRDefault="006C2ECC" w:rsidP="004459D7">
      <w:pPr>
        <w:autoSpaceDE w:val="0"/>
        <w:jc w:val="left"/>
        <w:rPr>
          <w:rFonts w:asciiTheme="minorHAnsi" w:hAnsiTheme="minorHAnsi" w:cstheme="minorHAnsi"/>
          <w:sz w:val="20"/>
        </w:rPr>
      </w:pPr>
      <w:r w:rsidRPr="00A425A7">
        <w:rPr>
          <w:rFonts w:asciiTheme="minorHAnsi" w:hAnsiTheme="minorHAnsi" w:cstheme="minorHAnsi"/>
          <w:b/>
          <w:sz w:val="20"/>
        </w:rPr>
        <w:t>Vodja izdelave strokovnih podlag za OPPN za natečajno območje A</w:t>
      </w:r>
      <w:r w:rsidRPr="00D70C9B">
        <w:rPr>
          <w:rFonts w:asciiTheme="minorHAnsi" w:hAnsiTheme="minorHAnsi" w:cstheme="minorHAnsi"/>
          <w:b/>
          <w:bCs/>
          <w:sz w:val="20"/>
        </w:rPr>
        <w:t xml:space="preserve"> </w:t>
      </w:r>
      <w:r w:rsidRPr="006C2ECC">
        <w:rPr>
          <w:rFonts w:asciiTheme="minorHAnsi" w:hAnsiTheme="minorHAnsi" w:cstheme="minorHAnsi"/>
          <w:sz w:val="20"/>
        </w:rPr>
        <w:t>(PA, PA*,PPN)</w:t>
      </w:r>
      <w:r>
        <w:rPr>
          <w:rFonts w:asciiTheme="minorHAnsi" w:hAnsiTheme="minorHAnsi" w:cstheme="minorHAnsi"/>
          <w:sz w:val="20"/>
        </w:rPr>
        <w:t xml:space="preserve"> ali</w:t>
      </w:r>
    </w:p>
    <w:p w14:paraId="5456B50F" w14:textId="4C08B6CA" w:rsidR="004459D7" w:rsidRPr="006C2ECC" w:rsidRDefault="004459D7" w:rsidP="004459D7">
      <w:pPr>
        <w:autoSpaceDE w:val="0"/>
        <w:jc w:val="left"/>
        <w:rPr>
          <w:rFonts w:asciiTheme="minorHAnsi" w:hAnsiTheme="minorHAnsi" w:cstheme="minorHAnsi"/>
          <w:sz w:val="20"/>
        </w:rPr>
      </w:pPr>
      <w:r w:rsidRPr="00D70C9B">
        <w:rPr>
          <w:rFonts w:asciiTheme="minorHAnsi" w:hAnsiTheme="minorHAnsi" w:cstheme="minorHAnsi"/>
          <w:b/>
          <w:bCs/>
          <w:sz w:val="20"/>
        </w:rPr>
        <w:t xml:space="preserve">Vodja </w:t>
      </w:r>
      <w:r>
        <w:rPr>
          <w:rFonts w:asciiTheme="minorHAnsi" w:hAnsiTheme="minorHAnsi" w:cstheme="minorHAnsi"/>
          <w:b/>
          <w:bCs/>
          <w:sz w:val="20"/>
        </w:rPr>
        <w:t>izdelave dokumentacije OPPN</w:t>
      </w:r>
      <w:r w:rsidRPr="00D70C9B">
        <w:rPr>
          <w:rFonts w:asciiTheme="minorHAnsi" w:hAnsiTheme="minorHAnsi" w:cstheme="minorHAnsi"/>
          <w:b/>
          <w:bCs/>
          <w:sz w:val="20"/>
        </w:rPr>
        <w:t xml:space="preserve"> </w:t>
      </w:r>
      <w:r>
        <w:rPr>
          <w:rFonts w:asciiTheme="minorHAnsi" w:hAnsiTheme="minorHAnsi" w:cstheme="minorHAnsi"/>
          <w:b/>
          <w:bCs/>
          <w:sz w:val="20"/>
        </w:rPr>
        <w:t xml:space="preserve">za natečajno območje A </w:t>
      </w:r>
      <w:r w:rsidRPr="00D70C9B">
        <w:rPr>
          <w:rFonts w:asciiTheme="minorHAnsi" w:hAnsiTheme="minorHAnsi" w:cstheme="minorHAnsi"/>
          <w:bCs/>
          <w:sz w:val="20"/>
        </w:rPr>
        <w:t>(</w:t>
      </w:r>
      <w:r w:rsidRPr="00156917">
        <w:rPr>
          <w:rFonts w:asciiTheme="minorHAnsi" w:hAnsiTheme="minorHAnsi" w:cstheme="minorHAnsi"/>
          <w:sz w:val="20"/>
        </w:rPr>
        <w:t>PA</w:t>
      </w:r>
      <w:r w:rsidR="006C2ECC">
        <w:rPr>
          <w:rFonts w:asciiTheme="minorHAnsi" w:hAnsiTheme="minorHAnsi" w:cstheme="minorHAnsi"/>
          <w:sz w:val="20"/>
        </w:rPr>
        <w:t xml:space="preserve">, </w:t>
      </w:r>
      <w:r w:rsidRPr="00156917">
        <w:rPr>
          <w:rFonts w:asciiTheme="minorHAnsi" w:hAnsiTheme="minorHAnsi" w:cstheme="minorHAnsi"/>
          <w:sz w:val="20"/>
        </w:rPr>
        <w:t>PPN</w:t>
      </w:r>
      <w:r>
        <w:rPr>
          <w:rFonts w:asciiTheme="minorHAnsi" w:hAnsiTheme="minorHAnsi" w:cstheme="minorHAnsi"/>
          <w:sz w:val="20"/>
        </w:rPr>
        <w:t xml:space="preserve">) </w:t>
      </w:r>
      <w:r w:rsidR="006C2ECC" w:rsidRPr="00A425A7">
        <w:rPr>
          <w:rFonts w:asciiTheme="minorHAnsi" w:hAnsiTheme="minorHAnsi" w:cstheme="minorHAnsi"/>
          <w:sz w:val="20"/>
        </w:rPr>
        <w:t>(opcijsko)</w:t>
      </w:r>
      <w:r w:rsidR="006C2ECC">
        <w:rPr>
          <w:rFonts w:asciiTheme="minorHAnsi" w:hAnsiTheme="minorHAnsi" w:cstheme="minorHAnsi"/>
          <w:b/>
          <w:bCs/>
          <w:sz w:val="20"/>
        </w:rPr>
        <w:t xml:space="preserve"> </w:t>
      </w:r>
    </w:p>
    <w:p w14:paraId="1D6CE8FA" w14:textId="1CC4C0D7" w:rsidR="004459D7" w:rsidRDefault="004459D7" w:rsidP="004459D7">
      <w:pPr>
        <w:autoSpaceDE w:val="0"/>
        <w:jc w:val="left"/>
        <w:rPr>
          <w:rFonts w:asciiTheme="minorHAnsi" w:hAnsiTheme="minorHAnsi" w:cstheme="minorHAnsi"/>
          <w:bCs/>
          <w:sz w:val="20"/>
        </w:rPr>
      </w:pPr>
      <w:r>
        <w:rPr>
          <w:rFonts w:asciiTheme="minorHAnsi" w:hAnsiTheme="minorHAnsi" w:cstheme="minorHAnsi"/>
          <w:bCs/>
          <w:sz w:val="20"/>
        </w:rPr>
        <w:t>(</w:t>
      </w:r>
      <w:r w:rsidR="006C2ECC" w:rsidRPr="006C2ECC">
        <w:rPr>
          <w:rFonts w:asciiTheme="minorHAnsi" w:hAnsiTheme="minorHAnsi" w:cstheme="minorHAnsi"/>
          <w:bCs/>
          <w:i/>
          <w:iCs/>
          <w:sz w:val="20"/>
        </w:rPr>
        <w:t>izbrati</w:t>
      </w:r>
      <w:r w:rsidR="006C2ECC">
        <w:rPr>
          <w:rFonts w:asciiTheme="minorHAnsi" w:hAnsiTheme="minorHAnsi" w:cstheme="minorHAnsi"/>
          <w:bCs/>
          <w:sz w:val="20"/>
        </w:rPr>
        <w:t xml:space="preserve"> </w:t>
      </w:r>
      <w:r w:rsidRPr="00A425A7">
        <w:rPr>
          <w:rFonts w:asciiTheme="minorHAnsi" w:hAnsiTheme="minorHAnsi" w:cstheme="minorHAnsi"/>
          <w:bCs/>
          <w:i/>
          <w:iCs/>
          <w:sz w:val="20"/>
        </w:rPr>
        <w:t xml:space="preserve">ustrezno </w:t>
      </w:r>
      <w:r w:rsidR="006C2ECC">
        <w:rPr>
          <w:rFonts w:asciiTheme="minorHAnsi" w:hAnsiTheme="minorHAnsi" w:cstheme="minorHAnsi"/>
          <w:bCs/>
          <w:i/>
          <w:iCs/>
          <w:sz w:val="20"/>
        </w:rPr>
        <w:t>in obkrožiti ali podčrtati</w:t>
      </w:r>
      <w:r>
        <w:rPr>
          <w:rFonts w:asciiTheme="minorHAnsi" w:hAnsiTheme="minorHAnsi" w:cstheme="minorHAnsi"/>
          <w:bCs/>
          <w:sz w:val="20"/>
        </w:rPr>
        <w:t>)</w:t>
      </w:r>
    </w:p>
    <w:p w14:paraId="76328134" w14:textId="77777777" w:rsidR="004459D7" w:rsidRDefault="004459D7" w:rsidP="004459D7">
      <w:pPr>
        <w:autoSpaceDE w:val="0"/>
        <w:jc w:val="left"/>
        <w:rPr>
          <w:rFonts w:asciiTheme="minorHAnsi" w:hAnsiTheme="minorHAnsi" w:cstheme="minorHAnsi"/>
          <w:sz w:val="20"/>
        </w:rPr>
      </w:pPr>
    </w:p>
    <w:p w14:paraId="0A93A58D" w14:textId="77777777" w:rsidR="004459D7" w:rsidRDefault="004459D7" w:rsidP="004459D7">
      <w:pPr>
        <w:autoSpaceDE w:val="0"/>
        <w:jc w:val="left"/>
        <w:rPr>
          <w:rFonts w:asciiTheme="minorHAnsi" w:hAnsiTheme="minorHAnsi" w:cstheme="minorHAnsi"/>
          <w:sz w:val="20"/>
        </w:rPr>
      </w:pPr>
    </w:p>
    <w:p w14:paraId="5D42B6DC" w14:textId="77777777" w:rsidR="004459D7" w:rsidRDefault="004459D7" w:rsidP="004459D7">
      <w:pPr>
        <w:autoSpaceDE w:val="0"/>
        <w:jc w:val="left"/>
        <w:rPr>
          <w:rFonts w:asciiTheme="minorHAnsi" w:hAnsiTheme="minorHAnsi" w:cstheme="minorHAnsi"/>
          <w:sz w:val="20"/>
        </w:rPr>
      </w:pPr>
    </w:p>
    <w:p w14:paraId="636E0F4E" w14:textId="77777777" w:rsidR="004459D7" w:rsidRPr="00D70C9B" w:rsidRDefault="004459D7" w:rsidP="004459D7">
      <w:pPr>
        <w:autoSpaceDE w:val="0"/>
        <w:jc w:val="left"/>
        <w:rPr>
          <w:rFonts w:asciiTheme="minorHAnsi" w:hAnsiTheme="minorHAnsi" w:cstheme="minorHAnsi"/>
          <w:sz w:val="20"/>
        </w:rPr>
      </w:pPr>
    </w:p>
    <w:p w14:paraId="104E0712" w14:textId="77777777" w:rsidR="004459D7" w:rsidRPr="00D70C9B" w:rsidRDefault="004459D7" w:rsidP="004459D7">
      <w:pPr>
        <w:pBdr>
          <w:bottom w:val="single" w:sz="8" w:space="1" w:color="000000"/>
        </w:pBdr>
        <w:autoSpaceDE w:val="0"/>
        <w:jc w:val="left"/>
        <w:rPr>
          <w:rFonts w:asciiTheme="minorHAnsi" w:hAnsiTheme="minorHAnsi" w:cstheme="minorHAnsi"/>
          <w:sz w:val="20"/>
        </w:rPr>
      </w:pPr>
    </w:p>
    <w:p w14:paraId="1C71E7F3" w14:textId="53FF46BA" w:rsidR="004459D7" w:rsidRPr="00A84DFD" w:rsidRDefault="004459D7" w:rsidP="004459D7">
      <w:pPr>
        <w:tabs>
          <w:tab w:val="left" w:pos="1843"/>
          <w:tab w:val="left" w:pos="5670"/>
          <w:tab w:val="right" w:pos="9072"/>
        </w:tabs>
        <w:autoSpaceDE w:val="0"/>
        <w:jc w:val="left"/>
        <w:rPr>
          <w:rFonts w:asciiTheme="minorHAnsi" w:hAnsiTheme="minorHAnsi" w:cstheme="minorHAnsi"/>
          <w:i/>
          <w:sz w:val="16"/>
          <w:szCs w:val="16"/>
        </w:rPr>
      </w:pPr>
      <w:r w:rsidRPr="00A84DFD">
        <w:rPr>
          <w:rFonts w:asciiTheme="minorHAnsi" w:hAnsiTheme="minorHAnsi" w:cstheme="minorHAnsi"/>
          <w:i/>
          <w:sz w:val="16"/>
          <w:szCs w:val="16"/>
        </w:rPr>
        <w:t>Ime, priimek,</w:t>
      </w:r>
      <w:r w:rsidRPr="00A84DFD">
        <w:rPr>
          <w:rFonts w:asciiTheme="minorHAnsi" w:hAnsiTheme="minorHAnsi" w:cstheme="minorHAnsi"/>
          <w:i/>
          <w:sz w:val="16"/>
          <w:szCs w:val="16"/>
        </w:rPr>
        <w:tab/>
        <w:t>naslov stalnega/začasnega prebivališča,</w:t>
      </w:r>
      <w:r w:rsidRPr="00A84DFD">
        <w:rPr>
          <w:rFonts w:asciiTheme="minorHAnsi" w:hAnsiTheme="minorHAnsi" w:cstheme="minorHAnsi"/>
          <w:i/>
          <w:sz w:val="16"/>
          <w:szCs w:val="16"/>
        </w:rPr>
        <w:tab/>
        <w:t>žig</w:t>
      </w:r>
      <w:r>
        <w:rPr>
          <w:rFonts w:asciiTheme="minorHAnsi" w:hAnsiTheme="minorHAnsi" w:cstheme="minorHAnsi"/>
          <w:i/>
          <w:sz w:val="16"/>
          <w:szCs w:val="16"/>
        </w:rPr>
        <w:t xml:space="preserve"> </w:t>
      </w:r>
      <w:r w:rsidR="006C2ECC">
        <w:rPr>
          <w:rFonts w:asciiTheme="minorHAnsi" w:hAnsiTheme="minorHAnsi" w:cstheme="minorHAnsi"/>
          <w:i/>
          <w:sz w:val="16"/>
          <w:szCs w:val="16"/>
        </w:rPr>
        <w:t>ZAPS</w:t>
      </w:r>
      <w:r w:rsidRPr="00A84DFD">
        <w:rPr>
          <w:rFonts w:asciiTheme="minorHAnsi" w:hAnsiTheme="minorHAnsi" w:cstheme="minorHAnsi"/>
          <w:i/>
          <w:sz w:val="16"/>
          <w:szCs w:val="16"/>
        </w:rPr>
        <w:tab/>
        <w:t>podpis pooblaščene osebe</w:t>
      </w:r>
    </w:p>
    <w:p w14:paraId="58DC27C6" w14:textId="77777777" w:rsidR="004459D7" w:rsidRDefault="004459D7" w:rsidP="004459D7">
      <w:pPr>
        <w:autoSpaceDE w:val="0"/>
        <w:jc w:val="left"/>
        <w:rPr>
          <w:rFonts w:asciiTheme="minorHAnsi" w:hAnsiTheme="minorHAnsi" w:cstheme="minorHAnsi"/>
          <w:bCs/>
          <w:sz w:val="20"/>
        </w:rPr>
      </w:pPr>
    </w:p>
    <w:p w14:paraId="10EEB03F" w14:textId="77777777" w:rsidR="004459D7" w:rsidRPr="00D70C9B" w:rsidRDefault="004459D7" w:rsidP="004459D7">
      <w:pPr>
        <w:autoSpaceDE w:val="0"/>
        <w:jc w:val="left"/>
        <w:rPr>
          <w:rFonts w:asciiTheme="minorHAnsi" w:hAnsiTheme="minorHAnsi" w:cstheme="minorHAnsi"/>
          <w:bCs/>
          <w:sz w:val="20"/>
        </w:rPr>
      </w:pPr>
    </w:p>
    <w:p w14:paraId="2FEC2825" w14:textId="77777777" w:rsidR="004459D7" w:rsidRDefault="004459D7" w:rsidP="004459D7">
      <w:pPr>
        <w:autoSpaceDE w:val="0"/>
        <w:ind w:left="426" w:hanging="426"/>
        <w:jc w:val="left"/>
        <w:rPr>
          <w:rFonts w:asciiTheme="minorHAnsi" w:hAnsiTheme="minorHAnsi" w:cstheme="minorHAnsi"/>
          <w:b/>
          <w:bCs/>
          <w:i/>
          <w:sz w:val="20"/>
        </w:rPr>
      </w:pPr>
    </w:p>
    <w:p w14:paraId="11CCE351" w14:textId="77777777" w:rsidR="004459D7" w:rsidRDefault="004459D7" w:rsidP="004459D7">
      <w:pPr>
        <w:autoSpaceDE w:val="0"/>
        <w:ind w:left="426" w:hanging="426"/>
        <w:jc w:val="left"/>
        <w:rPr>
          <w:rFonts w:asciiTheme="minorHAnsi" w:hAnsiTheme="minorHAnsi" w:cstheme="minorHAnsi"/>
          <w:b/>
          <w:bCs/>
          <w:i/>
          <w:sz w:val="20"/>
        </w:rPr>
      </w:pPr>
    </w:p>
    <w:p w14:paraId="7C396606" w14:textId="77777777" w:rsidR="004459D7" w:rsidRDefault="004459D7" w:rsidP="004459D7">
      <w:pPr>
        <w:autoSpaceDE w:val="0"/>
        <w:ind w:left="426" w:hanging="426"/>
        <w:jc w:val="left"/>
        <w:rPr>
          <w:rFonts w:asciiTheme="minorHAnsi" w:hAnsiTheme="minorHAnsi" w:cstheme="minorHAnsi"/>
          <w:b/>
          <w:bCs/>
          <w:i/>
          <w:sz w:val="20"/>
        </w:rPr>
      </w:pPr>
    </w:p>
    <w:p w14:paraId="410BFEF2" w14:textId="77777777" w:rsidR="004459D7" w:rsidRDefault="004459D7" w:rsidP="004459D7">
      <w:pPr>
        <w:autoSpaceDE w:val="0"/>
        <w:jc w:val="left"/>
        <w:rPr>
          <w:rFonts w:asciiTheme="minorHAnsi" w:hAnsiTheme="minorHAnsi" w:cstheme="minorHAnsi"/>
          <w:b/>
          <w:bCs/>
          <w:i/>
          <w:sz w:val="20"/>
        </w:rPr>
      </w:pPr>
    </w:p>
    <w:p w14:paraId="0440730B" w14:textId="77777777" w:rsidR="004459D7" w:rsidRDefault="004459D7" w:rsidP="004459D7">
      <w:pPr>
        <w:autoSpaceDE w:val="0"/>
        <w:ind w:left="426" w:hanging="426"/>
        <w:rPr>
          <w:rFonts w:asciiTheme="minorHAnsi" w:hAnsiTheme="minorHAnsi" w:cstheme="minorHAnsi"/>
          <w:b/>
          <w:bCs/>
          <w:sz w:val="20"/>
        </w:rPr>
      </w:pPr>
      <w:r w:rsidRPr="0060395F">
        <w:rPr>
          <w:rFonts w:asciiTheme="minorHAnsi" w:hAnsiTheme="minorHAnsi" w:cstheme="minorHAnsi"/>
          <w:b/>
          <w:bCs/>
          <w:i/>
          <w:sz w:val="20"/>
        </w:rPr>
        <w:t>Opcija 1</w:t>
      </w:r>
      <w:r>
        <w:rPr>
          <w:rFonts w:asciiTheme="minorHAnsi" w:hAnsiTheme="minorHAnsi" w:cstheme="minorHAnsi"/>
          <w:b/>
          <w:bCs/>
          <w:i/>
          <w:sz w:val="20"/>
        </w:rPr>
        <w:t xml:space="preserve"> | SKUPINA GOSPODARSKIH SUBJEKTOV</w:t>
      </w:r>
    </w:p>
    <w:p w14:paraId="378A1A67" w14:textId="77777777" w:rsidR="004459D7" w:rsidRPr="004A43AF" w:rsidRDefault="004459D7" w:rsidP="004459D7">
      <w:pPr>
        <w:autoSpaceDE w:val="0"/>
        <w:ind w:left="426" w:hanging="426"/>
        <w:rPr>
          <w:rFonts w:asciiTheme="minorHAnsi" w:hAnsiTheme="minorHAnsi" w:cstheme="minorHAnsi"/>
          <w:b/>
          <w:bCs/>
          <w:sz w:val="20"/>
        </w:rPr>
      </w:pPr>
      <w:r w:rsidRPr="004A43AF">
        <w:rPr>
          <w:rFonts w:asciiTheme="minorHAnsi" w:hAnsiTheme="minorHAnsi" w:cstheme="minorHAnsi"/>
          <w:b/>
          <w:bCs/>
          <w:sz w:val="20"/>
        </w:rPr>
        <w:t xml:space="preserve">V skupini gospodarskih subjektov </w:t>
      </w:r>
      <w:r w:rsidRPr="004A43AF">
        <w:rPr>
          <w:rFonts w:asciiTheme="minorHAnsi" w:hAnsiTheme="minorHAnsi" w:cstheme="minorHAnsi"/>
          <w:bCs/>
          <w:sz w:val="20"/>
        </w:rPr>
        <w:t>poleg zgoraj navedenega vodilnega parterja sodeluje</w:t>
      </w:r>
      <w:r>
        <w:rPr>
          <w:rFonts w:asciiTheme="minorHAnsi" w:hAnsiTheme="minorHAnsi" w:cstheme="minorHAnsi"/>
          <w:bCs/>
          <w:sz w:val="20"/>
        </w:rPr>
        <w:t>jo</w:t>
      </w:r>
      <w:r w:rsidRPr="004A43AF">
        <w:rPr>
          <w:rFonts w:asciiTheme="minorHAnsi" w:hAnsiTheme="minorHAnsi" w:cstheme="minorHAnsi"/>
          <w:bCs/>
          <w:sz w:val="20"/>
        </w:rPr>
        <w:t xml:space="preserve"> še </w:t>
      </w:r>
      <w:r>
        <w:rPr>
          <w:rFonts w:asciiTheme="minorHAnsi" w:hAnsiTheme="minorHAnsi" w:cstheme="minorHAnsi"/>
          <w:bCs/>
          <w:sz w:val="20"/>
        </w:rPr>
        <w:t xml:space="preserve">spodaj navedeni </w:t>
      </w:r>
      <w:r w:rsidRPr="004A43AF">
        <w:rPr>
          <w:rFonts w:asciiTheme="minorHAnsi" w:hAnsiTheme="minorHAnsi" w:cstheme="minorHAnsi"/>
          <w:b/>
          <w:bCs/>
          <w:sz w:val="20"/>
        </w:rPr>
        <w:t>gospodarski subjekt</w:t>
      </w:r>
      <w:r>
        <w:rPr>
          <w:rFonts w:asciiTheme="minorHAnsi" w:hAnsiTheme="minorHAnsi" w:cstheme="minorHAnsi"/>
          <w:b/>
          <w:bCs/>
          <w:sz w:val="20"/>
        </w:rPr>
        <w:t>i</w:t>
      </w:r>
      <w:r w:rsidRPr="006251A6">
        <w:rPr>
          <w:rFonts w:asciiTheme="minorHAnsi" w:hAnsiTheme="minorHAnsi" w:cstheme="minorHAnsi"/>
          <w:b/>
          <w:bCs/>
          <w:sz w:val="20"/>
          <w:vertAlign w:val="superscript"/>
        </w:rPr>
        <w:t>6</w:t>
      </w:r>
      <w:r w:rsidRPr="004A43AF">
        <w:rPr>
          <w:rFonts w:asciiTheme="minorHAnsi" w:hAnsiTheme="minorHAnsi" w:cstheme="minorHAnsi"/>
          <w:bCs/>
          <w:i/>
          <w:sz w:val="20"/>
        </w:rPr>
        <w:t>:</w:t>
      </w:r>
    </w:p>
    <w:p w14:paraId="4823BE1B" w14:textId="77777777" w:rsidR="004459D7" w:rsidRDefault="004459D7" w:rsidP="004459D7">
      <w:pPr>
        <w:autoSpaceDE w:val="0"/>
        <w:ind w:left="426" w:hanging="426"/>
        <w:jc w:val="left"/>
        <w:rPr>
          <w:rFonts w:asciiTheme="minorHAnsi" w:hAnsiTheme="minorHAnsi" w:cstheme="minorHAnsi"/>
          <w:b/>
          <w:bCs/>
          <w:sz w:val="20"/>
        </w:rPr>
      </w:pPr>
    </w:p>
    <w:p w14:paraId="1E40DFBD" w14:textId="77777777" w:rsidR="004459D7" w:rsidRDefault="004459D7" w:rsidP="004459D7">
      <w:pPr>
        <w:autoSpaceDE w:val="0"/>
        <w:jc w:val="left"/>
        <w:rPr>
          <w:rFonts w:asciiTheme="minorHAnsi" w:hAnsiTheme="minorHAnsi" w:cstheme="minorHAnsi"/>
          <w:sz w:val="20"/>
        </w:rPr>
      </w:pPr>
      <w:r>
        <w:rPr>
          <w:rFonts w:asciiTheme="minorHAnsi" w:hAnsiTheme="minorHAnsi" w:cstheme="minorHAnsi"/>
          <w:b/>
          <w:bCs/>
          <w:sz w:val="20"/>
        </w:rPr>
        <w:t>Spodaj navedeni g</w:t>
      </w:r>
      <w:r w:rsidRPr="000B56E9">
        <w:rPr>
          <w:rFonts w:asciiTheme="minorHAnsi" w:hAnsiTheme="minorHAnsi" w:cstheme="minorHAnsi"/>
          <w:b/>
          <w:bCs/>
          <w:sz w:val="20"/>
        </w:rPr>
        <w:t>ospodarski subjekt – projektant</w:t>
      </w:r>
      <w:r>
        <w:rPr>
          <w:rFonts w:asciiTheme="minorHAnsi" w:hAnsiTheme="minorHAnsi" w:cstheme="minorHAnsi"/>
          <w:b/>
          <w:bCs/>
          <w:sz w:val="20"/>
        </w:rPr>
        <w:t xml:space="preserve"> </w:t>
      </w:r>
      <w:r w:rsidRPr="0011317B">
        <w:rPr>
          <w:rFonts w:asciiTheme="minorHAnsi" w:hAnsiTheme="minorHAnsi" w:cstheme="minorHAnsi"/>
          <w:sz w:val="20"/>
        </w:rPr>
        <w:t>bo izdelal oz. opravil naslednje storitve:</w:t>
      </w:r>
      <w:r>
        <w:rPr>
          <w:rFonts w:asciiTheme="minorHAnsi" w:hAnsiTheme="minorHAnsi" w:cstheme="minorHAnsi"/>
          <w:b/>
          <w:bCs/>
          <w:sz w:val="20"/>
        </w:rPr>
        <w:t xml:space="preserve"> ……………………………………. </w:t>
      </w:r>
      <w:r w:rsidRPr="0011317B">
        <w:rPr>
          <w:rFonts w:asciiTheme="minorHAnsi" w:hAnsiTheme="minorHAnsi" w:cstheme="minorHAnsi"/>
          <w:sz w:val="20"/>
        </w:rPr>
        <w:t>(navesti)</w:t>
      </w:r>
    </w:p>
    <w:p w14:paraId="39D4058A" w14:textId="77777777" w:rsidR="004459D7" w:rsidRDefault="004459D7" w:rsidP="004459D7">
      <w:pPr>
        <w:pBdr>
          <w:bottom w:val="single" w:sz="8" w:space="1" w:color="000000"/>
        </w:pBdr>
        <w:autoSpaceDE w:val="0"/>
        <w:jc w:val="left"/>
        <w:rPr>
          <w:rFonts w:asciiTheme="minorHAnsi" w:hAnsiTheme="minorHAnsi" w:cstheme="minorHAnsi"/>
          <w:sz w:val="20"/>
        </w:rPr>
      </w:pPr>
    </w:p>
    <w:p w14:paraId="15E55B99" w14:textId="77777777" w:rsidR="004459D7" w:rsidRDefault="004459D7" w:rsidP="004459D7">
      <w:pPr>
        <w:pBdr>
          <w:bottom w:val="single" w:sz="8" w:space="1" w:color="000000"/>
        </w:pBdr>
        <w:autoSpaceDE w:val="0"/>
        <w:jc w:val="left"/>
        <w:rPr>
          <w:rFonts w:asciiTheme="minorHAnsi" w:hAnsiTheme="minorHAnsi" w:cstheme="minorHAnsi"/>
          <w:sz w:val="20"/>
        </w:rPr>
      </w:pPr>
    </w:p>
    <w:p w14:paraId="1AF7B59B" w14:textId="77777777" w:rsidR="004459D7" w:rsidRDefault="004459D7" w:rsidP="004459D7">
      <w:pPr>
        <w:pBdr>
          <w:bottom w:val="single" w:sz="8" w:space="1" w:color="000000"/>
        </w:pBdr>
        <w:autoSpaceDE w:val="0"/>
        <w:jc w:val="left"/>
        <w:rPr>
          <w:rFonts w:asciiTheme="minorHAnsi" w:hAnsiTheme="minorHAnsi" w:cstheme="minorHAnsi"/>
          <w:sz w:val="20"/>
        </w:rPr>
      </w:pPr>
    </w:p>
    <w:p w14:paraId="2BFEB78D" w14:textId="77777777" w:rsidR="004459D7" w:rsidRDefault="004459D7" w:rsidP="004459D7">
      <w:pPr>
        <w:pBdr>
          <w:bottom w:val="single" w:sz="8" w:space="1" w:color="000000"/>
        </w:pBdr>
        <w:autoSpaceDE w:val="0"/>
        <w:jc w:val="left"/>
        <w:rPr>
          <w:rFonts w:asciiTheme="minorHAnsi" w:hAnsiTheme="minorHAnsi" w:cstheme="minorHAnsi"/>
          <w:sz w:val="20"/>
        </w:rPr>
      </w:pPr>
    </w:p>
    <w:p w14:paraId="65D4778F" w14:textId="77777777" w:rsidR="004459D7" w:rsidRDefault="004459D7" w:rsidP="004459D7">
      <w:pPr>
        <w:pBdr>
          <w:bottom w:val="single" w:sz="8" w:space="1" w:color="000000"/>
        </w:pBdr>
        <w:autoSpaceDE w:val="0"/>
        <w:jc w:val="left"/>
        <w:rPr>
          <w:rFonts w:asciiTheme="minorHAnsi" w:hAnsiTheme="minorHAnsi" w:cstheme="minorHAnsi"/>
          <w:sz w:val="20"/>
        </w:rPr>
      </w:pPr>
    </w:p>
    <w:p w14:paraId="22FB92E6" w14:textId="77777777" w:rsidR="004459D7" w:rsidRDefault="004459D7" w:rsidP="004459D7">
      <w:pPr>
        <w:autoSpaceDE w:val="0"/>
        <w:ind w:left="426" w:hanging="426"/>
        <w:jc w:val="left"/>
        <w:rPr>
          <w:rFonts w:asciiTheme="minorHAnsi" w:hAnsiTheme="minorHAnsi" w:cstheme="minorHAnsi"/>
          <w:b/>
          <w:bCs/>
          <w:i/>
          <w:sz w:val="16"/>
          <w:szCs w:val="16"/>
        </w:rPr>
      </w:pPr>
      <w:r>
        <w:rPr>
          <w:rFonts w:asciiTheme="minorHAnsi" w:hAnsiTheme="minorHAnsi" w:cstheme="minorHAnsi"/>
          <w:i/>
          <w:sz w:val="16"/>
          <w:szCs w:val="16"/>
        </w:rPr>
        <w:t xml:space="preserve">naziv, naslov, matična številka                                            žig (opcijsko) </w:t>
      </w:r>
      <w:r>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A84DFD">
        <w:rPr>
          <w:rFonts w:asciiTheme="minorHAnsi" w:hAnsiTheme="minorHAnsi" w:cstheme="minorHAnsi"/>
          <w:i/>
          <w:sz w:val="16"/>
          <w:szCs w:val="16"/>
        </w:rPr>
        <w:t>ime, priimek in podpis pooblaščene osebe</w:t>
      </w:r>
    </w:p>
    <w:p w14:paraId="283F5540" w14:textId="77777777" w:rsidR="004459D7" w:rsidRDefault="004459D7" w:rsidP="004459D7">
      <w:pPr>
        <w:autoSpaceDE w:val="0"/>
        <w:ind w:left="426" w:hanging="426"/>
        <w:jc w:val="left"/>
        <w:rPr>
          <w:rFonts w:asciiTheme="minorHAnsi" w:hAnsiTheme="minorHAnsi" w:cstheme="minorHAnsi"/>
          <w:b/>
          <w:bCs/>
          <w:i/>
          <w:sz w:val="16"/>
          <w:szCs w:val="16"/>
        </w:rPr>
      </w:pPr>
      <w:r w:rsidRPr="004A43AF">
        <w:rPr>
          <w:rFonts w:asciiTheme="minorHAnsi" w:hAnsiTheme="minorHAnsi" w:cstheme="minorHAnsi"/>
          <w:bCs/>
          <w:i/>
          <w:sz w:val="20"/>
        </w:rPr>
        <w:t>(kopirati po potrebi)</w:t>
      </w:r>
    </w:p>
    <w:p w14:paraId="20B64DF8" w14:textId="77777777" w:rsidR="004459D7" w:rsidRDefault="004459D7" w:rsidP="004459D7">
      <w:pPr>
        <w:autoSpaceDE w:val="0"/>
        <w:ind w:left="426" w:hanging="426"/>
        <w:jc w:val="left"/>
        <w:rPr>
          <w:rFonts w:asciiTheme="minorHAnsi" w:hAnsiTheme="minorHAnsi" w:cstheme="minorHAnsi"/>
          <w:b/>
          <w:bCs/>
          <w:i/>
          <w:sz w:val="16"/>
          <w:szCs w:val="16"/>
        </w:rPr>
      </w:pPr>
    </w:p>
    <w:p w14:paraId="0CD9F525" w14:textId="77777777" w:rsidR="004459D7" w:rsidRDefault="004459D7" w:rsidP="004459D7">
      <w:pPr>
        <w:autoSpaceDE w:val="0"/>
        <w:ind w:left="426" w:hanging="426"/>
        <w:jc w:val="left"/>
        <w:rPr>
          <w:rFonts w:asciiTheme="minorHAnsi" w:hAnsiTheme="minorHAnsi" w:cstheme="minorHAnsi"/>
          <w:b/>
          <w:bCs/>
          <w:i/>
          <w:sz w:val="16"/>
          <w:szCs w:val="16"/>
        </w:rPr>
      </w:pPr>
    </w:p>
    <w:p w14:paraId="209E3BF3" w14:textId="77777777" w:rsidR="004459D7" w:rsidRDefault="004459D7" w:rsidP="004459D7">
      <w:pPr>
        <w:autoSpaceDE w:val="0"/>
        <w:ind w:left="426" w:hanging="426"/>
        <w:jc w:val="left"/>
        <w:rPr>
          <w:rFonts w:asciiTheme="minorHAnsi" w:hAnsiTheme="minorHAnsi" w:cstheme="minorHAnsi"/>
          <w:b/>
          <w:bCs/>
          <w:sz w:val="20"/>
        </w:rPr>
      </w:pPr>
      <w:r w:rsidRPr="004A43AF">
        <w:rPr>
          <w:rFonts w:asciiTheme="minorHAnsi" w:hAnsiTheme="minorHAnsi" w:cstheme="minorHAnsi"/>
          <w:b/>
          <w:bCs/>
          <w:i/>
          <w:sz w:val="20"/>
        </w:rPr>
        <w:t>Opcija 2</w:t>
      </w:r>
      <w:r>
        <w:rPr>
          <w:rFonts w:asciiTheme="minorHAnsi" w:hAnsiTheme="minorHAnsi" w:cstheme="minorHAnsi"/>
          <w:b/>
          <w:bCs/>
          <w:i/>
          <w:sz w:val="20"/>
        </w:rPr>
        <w:t xml:space="preserve"> | PODIZVAJALCI</w:t>
      </w:r>
      <w:r w:rsidRPr="004A43AF">
        <w:rPr>
          <w:rFonts w:asciiTheme="minorHAnsi" w:hAnsiTheme="minorHAnsi" w:cstheme="minorHAnsi"/>
          <w:b/>
          <w:bCs/>
          <w:sz w:val="20"/>
        </w:rPr>
        <w:t xml:space="preserve"> </w:t>
      </w:r>
    </w:p>
    <w:p w14:paraId="716E92E5" w14:textId="77777777" w:rsidR="004459D7" w:rsidRPr="004A43AF" w:rsidRDefault="004459D7" w:rsidP="004459D7">
      <w:pPr>
        <w:autoSpaceDE w:val="0"/>
        <w:ind w:left="426" w:hanging="426"/>
        <w:jc w:val="left"/>
        <w:rPr>
          <w:rFonts w:asciiTheme="minorHAnsi" w:hAnsiTheme="minorHAnsi" w:cstheme="minorHAnsi"/>
          <w:b/>
          <w:bCs/>
          <w:sz w:val="20"/>
        </w:rPr>
      </w:pPr>
      <w:r w:rsidRPr="004A43AF">
        <w:rPr>
          <w:rFonts w:asciiTheme="minorHAnsi" w:hAnsiTheme="minorHAnsi" w:cstheme="minorHAnsi"/>
          <w:b/>
          <w:bCs/>
          <w:sz w:val="20"/>
        </w:rPr>
        <w:t xml:space="preserve">Gospodarski subjekt nastopa </w:t>
      </w:r>
      <w:r w:rsidRPr="009F6291">
        <w:rPr>
          <w:rFonts w:asciiTheme="minorHAnsi" w:hAnsiTheme="minorHAnsi" w:cstheme="minorHAnsi"/>
          <w:b/>
          <w:sz w:val="20"/>
        </w:rPr>
        <w:t>s</w:t>
      </w:r>
      <w:r w:rsidRPr="004A43AF">
        <w:rPr>
          <w:rFonts w:asciiTheme="minorHAnsi" w:hAnsiTheme="minorHAnsi" w:cstheme="minorHAnsi"/>
          <w:b/>
          <w:bCs/>
          <w:sz w:val="20"/>
        </w:rPr>
        <w:t xml:space="preserve"> </w:t>
      </w:r>
      <w:r w:rsidRPr="00476536">
        <w:rPr>
          <w:rFonts w:asciiTheme="minorHAnsi" w:hAnsiTheme="minorHAnsi" w:cstheme="minorHAnsi"/>
          <w:b/>
          <w:bCs/>
          <w:sz w:val="20"/>
        </w:rPr>
        <w:t xml:space="preserve">spodnjimi </w:t>
      </w:r>
      <w:r w:rsidRPr="001628DD">
        <w:rPr>
          <w:rFonts w:asciiTheme="minorHAnsi" w:hAnsiTheme="minorHAnsi" w:cstheme="minorHAnsi"/>
          <w:b/>
          <w:bCs/>
          <w:sz w:val="20"/>
        </w:rPr>
        <w:t>podizvajalci</w:t>
      </w:r>
      <w:r w:rsidRPr="004A43AF">
        <w:rPr>
          <w:rFonts w:asciiTheme="minorHAnsi" w:hAnsiTheme="minorHAnsi" w:cstheme="minorHAnsi"/>
          <w:bCs/>
          <w:i/>
          <w:sz w:val="20"/>
        </w:rPr>
        <w:t>:</w:t>
      </w:r>
    </w:p>
    <w:p w14:paraId="3A064F2E" w14:textId="77777777" w:rsidR="004459D7" w:rsidRDefault="004459D7" w:rsidP="004459D7">
      <w:pPr>
        <w:pBdr>
          <w:bottom w:val="single" w:sz="8" w:space="1" w:color="000000"/>
        </w:pBdr>
        <w:autoSpaceDE w:val="0"/>
        <w:jc w:val="left"/>
        <w:rPr>
          <w:rFonts w:asciiTheme="minorHAnsi" w:hAnsiTheme="minorHAnsi" w:cstheme="minorHAnsi"/>
          <w:sz w:val="20"/>
        </w:rPr>
      </w:pPr>
    </w:p>
    <w:p w14:paraId="1F187872" w14:textId="77777777" w:rsidR="004459D7" w:rsidRDefault="004459D7" w:rsidP="004459D7">
      <w:pPr>
        <w:pBdr>
          <w:bottom w:val="single" w:sz="8" w:space="1" w:color="000000"/>
        </w:pBdr>
        <w:autoSpaceDE w:val="0"/>
        <w:jc w:val="left"/>
        <w:rPr>
          <w:rFonts w:asciiTheme="minorHAnsi" w:hAnsiTheme="minorHAnsi" w:cstheme="minorHAnsi"/>
          <w:sz w:val="20"/>
        </w:rPr>
      </w:pPr>
      <w:r>
        <w:rPr>
          <w:rFonts w:asciiTheme="minorHAnsi" w:hAnsiTheme="minorHAnsi" w:cstheme="minorHAnsi"/>
          <w:b/>
          <w:bCs/>
          <w:sz w:val="20"/>
        </w:rPr>
        <w:t>Spodaj navedeni podizvajalec</w:t>
      </w:r>
      <w:r w:rsidRPr="000B56E9">
        <w:rPr>
          <w:rFonts w:asciiTheme="minorHAnsi" w:hAnsiTheme="minorHAnsi" w:cstheme="minorHAnsi"/>
          <w:b/>
          <w:bCs/>
          <w:sz w:val="20"/>
        </w:rPr>
        <w:t xml:space="preserve"> – projektant</w:t>
      </w:r>
      <w:r>
        <w:rPr>
          <w:rFonts w:asciiTheme="minorHAnsi" w:hAnsiTheme="minorHAnsi" w:cstheme="minorHAnsi"/>
          <w:b/>
          <w:bCs/>
          <w:sz w:val="20"/>
        </w:rPr>
        <w:t xml:space="preserve"> </w:t>
      </w:r>
      <w:r w:rsidRPr="0011317B">
        <w:rPr>
          <w:rFonts w:asciiTheme="minorHAnsi" w:hAnsiTheme="minorHAnsi" w:cstheme="minorHAnsi"/>
          <w:sz w:val="20"/>
        </w:rPr>
        <w:t>bo izdelal oz. opravil naslednje storitve:</w:t>
      </w:r>
      <w:r>
        <w:rPr>
          <w:rFonts w:asciiTheme="minorHAnsi" w:hAnsiTheme="minorHAnsi" w:cstheme="minorHAnsi"/>
          <w:b/>
          <w:bCs/>
          <w:sz w:val="20"/>
        </w:rPr>
        <w:t xml:space="preserve"> ……………………………………. </w:t>
      </w:r>
      <w:r w:rsidRPr="0011317B">
        <w:rPr>
          <w:rFonts w:asciiTheme="minorHAnsi" w:hAnsiTheme="minorHAnsi" w:cstheme="minorHAnsi"/>
          <w:sz w:val="20"/>
        </w:rPr>
        <w:t>(navesti)</w:t>
      </w:r>
    </w:p>
    <w:p w14:paraId="08D17400" w14:textId="77777777" w:rsidR="004459D7" w:rsidRDefault="004459D7" w:rsidP="004459D7">
      <w:pPr>
        <w:pBdr>
          <w:bottom w:val="single" w:sz="8" w:space="1" w:color="000000"/>
        </w:pBdr>
        <w:autoSpaceDE w:val="0"/>
        <w:jc w:val="left"/>
        <w:rPr>
          <w:rFonts w:asciiTheme="minorHAnsi" w:hAnsiTheme="minorHAnsi" w:cstheme="minorHAnsi"/>
          <w:sz w:val="20"/>
        </w:rPr>
      </w:pPr>
    </w:p>
    <w:p w14:paraId="665BDB85" w14:textId="77777777" w:rsidR="004459D7" w:rsidRDefault="004459D7" w:rsidP="004459D7">
      <w:pPr>
        <w:pBdr>
          <w:bottom w:val="single" w:sz="8" w:space="1" w:color="000000"/>
        </w:pBdr>
        <w:autoSpaceDE w:val="0"/>
        <w:jc w:val="left"/>
        <w:rPr>
          <w:rFonts w:asciiTheme="minorHAnsi" w:hAnsiTheme="minorHAnsi" w:cstheme="minorHAnsi"/>
          <w:sz w:val="20"/>
        </w:rPr>
      </w:pPr>
    </w:p>
    <w:p w14:paraId="6D016E02" w14:textId="77777777" w:rsidR="004459D7" w:rsidRDefault="004459D7" w:rsidP="004459D7">
      <w:pPr>
        <w:pBdr>
          <w:bottom w:val="single" w:sz="8" w:space="1" w:color="000000"/>
        </w:pBdr>
        <w:autoSpaceDE w:val="0"/>
        <w:jc w:val="left"/>
        <w:rPr>
          <w:rFonts w:asciiTheme="minorHAnsi" w:hAnsiTheme="minorHAnsi" w:cstheme="minorHAnsi"/>
          <w:sz w:val="20"/>
        </w:rPr>
      </w:pPr>
    </w:p>
    <w:p w14:paraId="6AE623C2" w14:textId="77777777" w:rsidR="004459D7" w:rsidRDefault="004459D7" w:rsidP="004459D7">
      <w:pPr>
        <w:pBdr>
          <w:bottom w:val="single" w:sz="8" w:space="1" w:color="000000"/>
        </w:pBdr>
        <w:autoSpaceDE w:val="0"/>
        <w:jc w:val="left"/>
        <w:rPr>
          <w:rFonts w:asciiTheme="minorHAnsi" w:hAnsiTheme="minorHAnsi" w:cstheme="minorHAnsi"/>
          <w:sz w:val="20"/>
        </w:rPr>
      </w:pPr>
    </w:p>
    <w:p w14:paraId="19F6AC03" w14:textId="77777777" w:rsidR="004459D7" w:rsidRDefault="004459D7" w:rsidP="004459D7">
      <w:pPr>
        <w:pBdr>
          <w:bottom w:val="single" w:sz="8" w:space="1" w:color="000000"/>
        </w:pBdr>
        <w:autoSpaceDE w:val="0"/>
        <w:jc w:val="left"/>
        <w:rPr>
          <w:rFonts w:asciiTheme="minorHAnsi" w:hAnsiTheme="minorHAnsi" w:cstheme="minorHAnsi"/>
          <w:sz w:val="20"/>
        </w:rPr>
      </w:pPr>
    </w:p>
    <w:p w14:paraId="27319D2C" w14:textId="77777777" w:rsidR="004459D7" w:rsidRPr="00A84DFD" w:rsidRDefault="004459D7" w:rsidP="004459D7">
      <w:pPr>
        <w:pStyle w:val="navodilonaslov"/>
        <w:jc w:val="left"/>
        <w:rPr>
          <w:rFonts w:asciiTheme="minorHAnsi" w:hAnsiTheme="minorHAnsi" w:cstheme="minorHAnsi"/>
          <w:b w:val="0"/>
          <w:bCs/>
        </w:rPr>
      </w:pPr>
      <w:r w:rsidRPr="00A84DFD">
        <w:rPr>
          <w:rFonts w:asciiTheme="minorHAnsi" w:hAnsiTheme="minorHAnsi" w:cstheme="minorHAnsi"/>
          <w:b w:val="0"/>
          <w:bCs/>
          <w:i/>
        </w:rPr>
        <w:t xml:space="preserve">naziv, naslov, matična številka                                            žig </w:t>
      </w:r>
      <w:r w:rsidRPr="00A84DFD">
        <w:rPr>
          <w:rFonts w:asciiTheme="minorHAnsi" w:hAnsiTheme="minorHAnsi" w:cstheme="minorHAnsi"/>
          <w:b w:val="0"/>
          <w:bCs/>
          <w:i/>
        </w:rPr>
        <w:tab/>
      </w:r>
      <w:r>
        <w:rPr>
          <w:rFonts w:asciiTheme="minorHAnsi" w:hAnsiTheme="minorHAnsi" w:cstheme="minorHAnsi"/>
          <w:b w:val="0"/>
          <w:bCs/>
          <w:i/>
        </w:rPr>
        <w:tab/>
      </w:r>
      <w:r>
        <w:rPr>
          <w:rFonts w:asciiTheme="minorHAnsi" w:hAnsiTheme="minorHAnsi" w:cstheme="minorHAnsi"/>
          <w:b w:val="0"/>
          <w:bCs/>
          <w:i/>
        </w:rPr>
        <w:tab/>
      </w:r>
      <w:r>
        <w:rPr>
          <w:rFonts w:asciiTheme="minorHAnsi" w:hAnsiTheme="minorHAnsi" w:cstheme="minorHAnsi"/>
          <w:b w:val="0"/>
          <w:bCs/>
          <w:i/>
        </w:rPr>
        <w:tab/>
      </w:r>
      <w:r>
        <w:rPr>
          <w:rFonts w:asciiTheme="minorHAnsi" w:hAnsiTheme="minorHAnsi" w:cstheme="minorHAnsi"/>
          <w:b w:val="0"/>
          <w:bCs/>
          <w:i/>
        </w:rPr>
        <w:tab/>
      </w:r>
      <w:r w:rsidRPr="00A84DFD">
        <w:rPr>
          <w:rFonts w:asciiTheme="minorHAnsi" w:hAnsiTheme="minorHAnsi" w:cstheme="minorHAnsi"/>
          <w:b w:val="0"/>
          <w:bCs/>
          <w:i/>
        </w:rPr>
        <w:t>ime, priimek in podpis pooblaščene osebe</w:t>
      </w:r>
    </w:p>
    <w:p w14:paraId="35676FA9" w14:textId="77777777" w:rsidR="004459D7" w:rsidRDefault="004459D7" w:rsidP="004459D7">
      <w:pPr>
        <w:autoSpaceDE w:val="0"/>
        <w:jc w:val="left"/>
        <w:rPr>
          <w:rFonts w:asciiTheme="minorHAnsi" w:hAnsiTheme="minorHAnsi" w:cstheme="minorHAnsi"/>
          <w:bCs/>
          <w:i/>
          <w:sz w:val="20"/>
        </w:rPr>
      </w:pPr>
      <w:r w:rsidRPr="004A43AF">
        <w:rPr>
          <w:rFonts w:asciiTheme="minorHAnsi" w:hAnsiTheme="minorHAnsi" w:cstheme="minorHAnsi"/>
          <w:bCs/>
          <w:i/>
          <w:sz w:val="20"/>
        </w:rPr>
        <w:t>(kopirati po potrebi)</w:t>
      </w:r>
    </w:p>
    <w:p w14:paraId="5C337598" w14:textId="77777777" w:rsidR="004459D7" w:rsidRDefault="004459D7" w:rsidP="004459D7">
      <w:pPr>
        <w:autoSpaceDE w:val="0"/>
        <w:jc w:val="left"/>
        <w:rPr>
          <w:rFonts w:asciiTheme="minorHAnsi" w:hAnsiTheme="minorHAnsi" w:cstheme="minorHAnsi"/>
          <w:bCs/>
          <w:i/>
          <w:sz w:val="20"/>
        </w:rPr>
      </w:pPr>
    </w:p>
    <w:p w14:paraId="3D3321D5" w14:textId="77777777" w:rsidR="004459D7" w:rsidRDefault="004459D7" w:rsidP="004459D7">
      <w:pPr>
        <w:autoSpaceDE w:val="0"/>
        <w:jc w:val="left"/>
        <w:rPr>
          <w:rFonts w:asciiTheme="minorHAnsi" w:hAnsiTheme="minorHAnsi" w:cstheme="minorHAnsi"/>
          <w:bCs/>
          <w:i/>
          <w:sz w:val="20"/>
        </w:rPr>
      </w:pPr>
    </w:p>
    <w:p w14:paraId="6DA5CB82" w14:textId="77777777" w:rsidR="004459D7" w:rsidRDefault="004459D7" w:rsidP="004459D7">
      <w:pPr>
        <w:autoSpaceDE w:val="0"/>
        <w:jc w:val="left"/>
        <w:rPr>
          <w:rFonts w:asciiTheme="minorHAnsi" w:hAnsiTheme="minorHAnsi" w:cstheme="minorHAnsi"/>
          <w:b/>
          <w:bCs/>
          <w:sz w:val="18"/>
          <w:szCs w:val="18"/>
        </w:rPr>
      </w:pPr>
    </w:p>
    <w:p w14:paraId="0C7D1FFC" w14:textId="77777777" w:rsidR="004459D7" w:rsidRDefault="004459D7" w:rsidP="004459D7">
      <w:pPr>
        <w:jc w:val="left"/>
        <w:rPr>
          <w:rFonts w:asciiTheme="minorHAnsi" w:hAnsiTheme="minorHAnsi" w:cstheme="minorHAnsi"/>
          <w:i/>
          <w:sz w:val="16"/>
          <w:szCs w:val="16"/>
        </w:rPr>
      </w:pPr>
      <w:r>
        <w:rPr>
          <w:rFonts w:asciiTheme="minorHAnsi" w:hAnsiTheme="minorHAnsi" w:cstheme="minorHAnsi"/>
          <w:b/>
          <w:sz w:val="16"/>
          <w:szCs w:val="16"/>
        </w:rPr>
        <w:t>Navodilo:</w:t>
      </w:r>
    </w:p>
    <w:p w14:paraId="3740AD6F" w14:textId="77777777" w:rsidR="004459D7" w:rsidRDefault="004459D7" w:rsidP="004459D7">
      <w:pPr>
        <w:numPr>
          <w:ilvl w:val="0"/>
          <w:numId w:val="41"/>
        </w:numPr>
        <w:jc w:val="left"/>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474A5F94" w14:textId="77777777" w:rsidR="004459D7" w:rsidRPr="000F7449" w:rsidRDefault="004459D7" w:rsidP="004459D7">
      <w:pPr>
        <w:numPr>
          <w:ilvl w:val="0"/>
          <w:numId w:val="41"/>
        </w:numPr>
        <w:jc w:val="left"/>
        <w:rPr>
          <w:rFonts w:asciiTheme="minorHAnsi" w:hAnsiTheme="minorHAnsi" w:cstheme="minorHAnsi"/>
          <w:sz w:val="6"/>
          <w:szCs w:val="6"/>
        </w:rPr>
      </w:pPr>
      <w:r>
        <w:rPr>
          <w:rFonts w:asciiTheme="minorHAnsi" w:hAnsiTheme="minorHAnsi" w:cstheme="minorHAnsi"/>
          <w:i/>
          <w:sz w:val="16"/>
          <w:szCs w:val="16"/>
        </w:rPr>
        <w:t xml:space="preserve">Če nastopate kot skupina gospodarskih subjektov, INFORMATIVNO PONUDBO podpiše vodilni gospodarski </w:t>
      </w:r>
      <w:proofErr w:type="spellStart"/>
      <w:r>
        <w:rPr>
          <w:rFonts w:asciiTheme="minorHAnsi" w:hAnsiTheme="minorHAnsi" w:cstheme="minorHAnsi"/>
          <w:i/>
          <w:sz w:val="16"/>
          <w:szCs w:val="16"/>
        </w:rPr>
        <w:t>subjekt,v</w:t>
      </w:r>
      <w:proofErr w:type="spellEnd"/>
      <w:r>
        <w:rPr>
          <w:rFonts w:asciiTheme="minorHAnsi" w:hAnsiTheme="minorHAnsi" w:cstheme="minorHAnsi"/>
          <w:i/>
          <w:sz w:val="16"/>
          <w:szCs w:val="16"/>
        </w:rPr>
        <w:t xml:space="preserve"> prilogo pa dopišete tudi podatke ostalih gospodarskih subjektov iz skupine gospodarskih subjektov</w:t>
      </w:r>
    </w:p>
    <w:p w14:paraId="1A4D2BB6" w14:textId="77777777" w:rsidR="00602FD6" w:rsidRPr="00602FD6" w:rsidRDefault="004459D7" w:rsidP="004459D7">
      <w:pPr>
        <w:numPr>
          <w:ilvl w:val="0"/>
          <w:numId w:val="41"/>
        </w:numPr>
        <w:jc w:val="left"/>
        <w:rPr>
          <w:rFonts w:asciiTheme="minorHAnsi" w:hAnsiTheme="minorHAnsi" w:cstheme="minorHAnsi"/>
          <w:sz w:val="6"/>
          <w:szCs w:val="6"/>
        </w:rPr>
      </w:pPr>
      <w:bookmarkStart w:id="20" w:name="_Toc231897658"/>
      <w:r w:rsidRPr="000F7449">
        <w:rPr>
          <w:rFonts w:asciiTheme="minorHAnsi" w:hAnsiTheme="minorHAnsi" w:cstheme="minorHAnsi"/>
          <w:bCs/>
          <w:i/>
          <w:sz w:val="16"/>
          <w:szCs w:val="16"/>
        </w:rPr>
        <w:t xml:space="preserve">Če nastopate kot gospodarski subjekt s podizvajalci, INFORMATIVNO PONUDBO podpiše vodilni gospodarski </w:t>
      </w:r>
      <w:proofErr w:type="spellStart"/>
      <w:r w:rsidRPr="000F7449">
        <w:rPr>
          <w:rFonts w:asciiTheme="minorHAnsi" w:hAnsiTheme="minorHAnsi" w:cstheme="minorHAnsi"/>
          <w:bCs/>
          <w:i/>
          <w:sz w:val="16"/>
          <w:szCs w:val="16"/>
        </w:rPr>
        <w:t>subjekt,v</w:t>
      </w:r>
      <w:proofErr w:type="spellEnd"/>
      <w:r w:rsidRPr="000F7449">
        <w:rPr>
          <w:rFonts w:asciiTheme="minorHAnsi" w:hAnsiTheme="minorHAnsi" w:cstheme="minorHAnsi"/>
          <w:bCs/>
          <w:i/>
          <w:sz w:val="16"/>
          <w:szCs w:val="16"/>
        </w:rPr>
        <w:t xml:space="preserve"> prilogo pa dopišete tudi podatke podizvajalcev</w:t>
      </w:r>
      <w:r w:rsidRPr="000F7449">
        <w:rPr>
          <w:szCs w:val="22"/>
        </w:rPr>
        <w:br w:type="page"/>
      </w:r>
      <w:bookmarkStart w:id="21" w:name="_Toc74650200"/>
    </w:p>
    <w:p w14:paraId="44D2129F" w14:textId="75A755CA" w:rsidR="00602FD6" w:rsidRDefault="00602FD6" w:rsidP="00602FD6">
      <w:pPr>
        <w:pStyle w:val="NaslovPRILOGE"/>
        <w:numPr>
          <w:ilvl w:val="0"/>
          <w:numId w:val="0"/>
        </w:numPr>
        <w:ind w:left="65"/>
        <w:jc w:val="left"/>
        <w:rPr>
          <w:rFonts w:asciiTheme="minorHAnsi" w:hAnsiTheme="minorHAnsi" w:cstheme="minorHAnsi"/>
        </w:rPr>
      </w:pPr>
      <w:r>
        <w:rPr>
          <w:rFonts w:asciiTheme="minorHAnsi" w:hAnsiTheme="minorHAnsi" w:cstheme="minorHAnsi"/>
        </w:rPr>
        <w:lastRenderedPageBreak/>
        <w:t>Priloga</w:t>
      </w:r>
      <w:r>
        <w:rPr>
          <w:rFonts w:asciiTheme="minorHAnsi" w:hAnsiTheme="minorHAnsi" w:cstheme="minorHAnsi"/>
        </w:rPr>
        <w:tab/>
        <w:t>REFERENCE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šifra</w:t>
      </w:r>
    </w:p>
    <w:bookmarkEnd w:id="20"/>
    <w:bookmarkEnd w:id="21"/>
    <w:p w14:paraId="6CA2EBA6" w14:textId="77777777" w:rsidR="004459D7" w:rsidRPr="005F07AA" w:rsidRDefault="004459D7" w:rsidP="004459D7">
      <w:pPr>
        <w:rPr>
          <w:rFonts w:asciiTheme="minorHAnsi" w:hAnsiTheme="minorHAnsi" w:cstheme="minorHAnsi"/>
          <w:caps/>
        </w:rPr>
      </w:pPr>
      <w:r w:rsidRPr="005F07AA">
        <w:rPr>
          <w:rFonts w:asciiTheme="minorHAnsi" w:hAnsiTheme="minorHAnsi" w:cstheme="minorHAnsi"/>
          <w:caps/>
        </w:rPr>
        <w:t>JAVNI, PROJEKTNI, ENOSTOPENJSKI NATEČAJ ZA IZBIRO STROKOVNO NAJPRIMERNEJŠE REŠITVE ZA:</w:t>
      </w:r>
    </w:p>
    <w:p w14:paraId="4137419B" w14:textId="77777777" w:rsidR="004459D7" w:rsidRPr="005F07AA" w:rsidRDefault="004459D7" w:rsidP="004459D7">
      <w:pPr>
        <w:rPr>
          <w:rFonts w:asciiTheme="minorHAnsi" w:hAnsiTheme="minorHAnsi" w:cstheme="minorHAnsi"/>
          <w:caps/>
          <w:szCs w:val="22"/>
        </w:rPr>
      </w:pPr>
    </w:p>
    <w:p w14:paraId="7FDCAC59" w14:textId="77777777" w:rsidR="004459D7" w:rsidRPr="005F07AA" w:rsidRDefault="004459D7" w:rsidP="004459D7">
      <w:pPr>
        <w:tabs>
          <w:tab w:val="left" w:pos="709"/>
        </w:tabs>
        <w:rPr>
          <w:rFonts w:asciiTheme="minorHAnsi" w:hAnsiTheme="minorHAnsi" w:cstheme="minorHAnsi"/>
          <w:b/>
        </w:rPr>
      </w:pPr>
      <w:r w:rsidRPr="005F07AA">
        <w:rPr>
          <w:rFonts w:asciiTheme="minorHAnsi" w:hAnsiTheme="minorHAnsi" w:cstheme="minorHAnsi"/>
          <w:b/>
          <w:caps/>
          <w:sz w:val="28"/>
          <w:szCs w:val="28"/>
        </w:rPr>
        <w:t>SONČNI PARK</w:t>
      </w:r>
      <w:r>
        <w:rPr>
          <w:rFonts w:asciiTheme="minorHAnsi" w:hAnsiTheme="minorHAnsi" w:cstheme="minorHAnsi"/>
          <w:b/>
          <w:caps/>
          <w:sz w:val="28"/>
          <w:szCs w:val="28"/>
        </w:rPr>
        <w:t xml:space="preserve"> CELJE</w:t>
      </w:r>
    </w:p>
    <w:p w14:paraId="43F35446" w14:textId="77777777" w:rsidR="004459D7" w:rsidRPr="00797D83" w:rsidRDefault="004459D7" w:rsidP="004459D7">
      <w:pPr>
        <w:jc w:val="left"/>
        <w:rPr>
          <w:rFonts w:asciiTheme="minorHAnsi" w:hAnsiTheme="minorHAnsi" w:cstheme="minorHAnsi"/>
          <w:b/>
          <w:caps/>
          <w:sz w:val="28"/>
          <w:szCs w:val="28"/>
          <w:lang w:eastAsia="en-US"/>
        </w:rPr>
      </w:pPr>
    </w:p>
    <w:p w14:paraId="68F4CF5A" w14:textId="77777777" w:rsidR="004459D7" w:rsidRPr="00C3179B" w:rsidRDefault="004459D7" w:rsidP="004459D7">
      <w:pPr>
        <w:autoSpaceDE w:val="0"/>
        <w:rPr>
          <w:rFonts w:asciiTheme="minorHAnsi" w:hAnsiTheme="minorHAnsi" w:cstheme="minorHAnsi"/>
          <w:sz w:val="28"/>
          <w:szCs w:val="28"/>
        </w:rPr>
      </w:pPr>
      <w:r w:rsidRPr="00C3179B">
        <w:rPr>
          <w:rFonts w:asciiTheme="minorHAnsi" w:hAnsiTheme="minorHAnsi" w:cstheme="minorHAnsi"/>
          <w:b/>
          <w:sz w:val="28"/>
          <w:szCs w:val="28"/>
        </w:rPr>
        <w:t>IZJAVA</w:t>
      </w:r>
      <w:r w:rsidRPr="00C3179B">
        <w:rPr>
          <w:rFonts w:asciiTheme="minorHAnsi" w:hAnsiTheme="minorHAnsi" w:cstheme="minorHAnsi"/>
          <w:b/>
          <w:caps/>
          <w:sz w:val="28"/>
          <w:szCs w:val="28"/>
        </w:rPr>
        <w:t xml:space="preserve"> </w:t>
      </w:r>
      <w:r>
        <w:rPr>
          <w:rFonts w:asciiTheme="minorHAnsi" w:hAnsiTheme="minorHAnsi" w:cstheme="minorHAnsi"/>
          <w:b/>
          <w:caps/>
          <w:sz w:val="28"/>
          <w:szCs w:val="28"/>
        </w:rPr>
        <w:t>VODJE IZDELAVE OPPN</w:t>
      </w:r>
      <w:r w:rsidRPr="00C3179B">
        <w:rPr>
          <w:rFonts w:asciiTheme="minorHAnsi" w:hAnsiTheme="minorHAnsi" w:cstheme="minorHAnsi"/>
          <w:b/>
          <w:caps/>
          <w:sz w:val="28"/>
          <w:szCs w:val="28"/>
        </w:rPr>
        <w:t xml:space="preserve"> O IZPOLNJEVANJU ZAHTEVANIH REFERENC</w:t>
      </w:r>
    </w:p>
    <w:p w14:paraId="12C3AC4E" w14:textId="77777777" w:rsidR="004459D7" w:rsidRDefault="004459D7" w:rsidP="000440E5">
      <w:pPr>
        <w:autoSpaceDE w:val="0"/>
        <w:jc w:val="left"/>
        <w:rPr>
          <w:rFonts w:asciiTheme="minorHAnsi" w:hAnsiTheme="minorHAnsi" w:cstheme="minorHAnsi"/>
          <w:sz w:val="20"/>
        </w:rPr>
      </w:pPr>
    </w:p>
    <w:p w14:paraId="77B5E26E" w14:textId="695C2C72" w:rsidR="004459D7" w:rsidRDefault="004459D7" w:rsidP="000440E5">
      <w:pPr>
        <w:widowControl/>
        <w:suppressAutoHyphens w:val="0"/>
        <w:contextualSpacing/>
        <w:jc w:val="left"/>
        <w:rPr>
          <w:rFonts w:asciiTheme="minorHAnsi" w:hAnsiTheme="minorHAnsi" w:cstheme="minorHAnsi"/>
          <w:sz w:val="20"/>
        </w:rPr>
      </w:pPr>
      <w:r>
        <w:rPr>
          <w:rFonts w:asciiTheme="minorHAnsi" w:eastAsia="Calibri" w:hAnsiTheme="minorHAnsi" w:cstheme="minorHAnsi"/>
          <w:sz w:val="20"/>
          <w:lang w:eastAsia="en-US"/>
        </w:rPr>
        <w:t xml:space="preserve">Za dokazovanje tehnične in kadrovske sposobnosti se za </w:t>
      </w:r>
      <w:r w:rsidRPr="00FB2F62">
        <w:rPr>
          <w:rFonts w:asciiTheme="minorHAnsi" w:eastAsia="Calibri" w:hAnsiTheme="minorHAnsi" w:cstheme="minorHAnsi"/>
          <w:b/>
          <w:bCs/>
          <w:sz w:val="20"/>
          <w:lang w:eastAsia="en-US"/>
        </w:rPr>
        <w:t>vodjo izdelave OPPN</w:t>
      </w:r>
      <w:r w:rsidRPr="00FB2F62">
        <w:rPr>
          <w:rFonts w:asciiTheme="minorHAnsi" w:eastAsia="Calibri" w:hAnsiTheme="minorHAnsi" w:cstheme="minorHAnsi"/>
          <w:sz w:val="20"/>
          <w:lang w:eastAsia="en-US"/>
        </w:rPr>
        <w:t xml:space="preserve"> (avtor vpisan v imenik ZAPS, s poklicnim nazivom </w:t>
      </w:r>
      <w:r w:rsidRPr="00FB2F62">
        <w:rPr>
          <w:rFonts w:asciiTheme="minorHAnsi" w:hAnsiTheme="minorHAnsi" w:cstheme="minorHAnsi"/>
          <w:sz w:val="20"/>
        </w:rPr>
        <w:t xml:space="preserve">PA ali PPN </w:t>
      </w:r>
      <w:r w:rsidRPr="001F5CEB">
        <w:rPr>
          <w:rFonts w:asciiTheme="minorHAnsi" w:hAnsiTheme="minorHAnsi" w:cstheme="minorHAnsi"/>
          <w:sz w:val="20"/>
        </w:rPr>
        <w:t>po ZAID</w:t>
      </w:r>
      <w:r w:rsidRPr="001F5CEB">
        <w:rPr>
          <w:rFonts w:asciiTheme="minorHAnsi" w:eastAsia="Calibri" w:hAnsiTheme="minorHAnsi" w:cstheme="minorHAnsi"/>
          <w:sz w:val="20"/>
          <w:lang w:eastAsia="en-US"/>
        </w:rPr>
        <w:t>) zahteva</w:t>
      </w:r>
      <w:r>
        <w:rPr>
          <w:rFonts w:asciiTheme="minorHAnsi" w:eastAsia="Calibri" w:hAnsiTheme="minorHAnsi" w:cstheme="minorHAnsi"/>
          <w:sz w:val="20"/>
          <w:lang w:eastAsia="en-US"/>
        </w:rPr>
        <w:t xml:space="preserve"> predložitev dokazil za najmanj </w:t>
      </w:r>
      <w:r w:rsidRPr="002B1A0B">
        <w:rPr>
          <w:rFonts w:asciiTheme="minorHAnsi" w:eastAsia="Calibri" w:hAnsiTheme="minorHAnsi" w:cstheme="minorHAnsi"/>
          <w:b/>
          <w:bCs/>
          <w:sz w:val="20"/>
          <w:lang w:eastAsia="en-US"/>
        </w:rPr>
        <w:t>eno referenco</w:t>
      </w:r>
      <w:r>
        <w:rPr>
          <w:rFonts w:asciiTheme="minorHAnsi" w:eastAsia="Calibri" w:hAnsiTheme="minorHAnsi" w:cstheme="minorHAnsi"/>
          <w:sz w:val="20"/>
          <w:lang w:eastAsia="en-US"/>
        </w:rPr>
        <w:t xml:space="preserve"> izdelanega OPPN, ki je bil sprejet v obdobju od 1.</w:t>
      </w:r>
      <w:r w:rsidR="00602FD6">
        <w:rPr>
          <w:rFonts w:asciiTheme="minorHAnsi" w:eastAsia="Calibri" w:hAnsiTheme="minorHAnsi" w:cstheme="minorHAnsi"/>
          <w:sz w:val="20"/>
          <w:lang w:eastAsia="en-US"/>
        </w:rPr>
        <w:t xml:space="preserve"> </w:t>
      </w:r>
      <w:r>
        <w:rPr>
          <w:rFonts w:asciiTheme="minorHAnsi" w:eastAsia="Calibri" w:hAnsiTheme="minorHAnsi" w:cstheme="minorHAnsi"/>
          <w:sz w:val="20"/>
          <w:lang w:eastAsia="en-US"/>
        </w:rPr>
        <w:t>1.</w:t>
      </w:r>
      <w:r w:rsidR="00602FD6">
        <w:rPr>
          <w:rFonts w:asciiTheme="minorHAnsi" w:eastAsia="Calibri" w:hAnsiTheme="minorHAnsi" w:cstheme="minorHAnsi"/>
          <w:sz w:val="20"/>
          <w:lang w:eastAsia="en-US"/>
        </w:rPr>
        <w:t xml:space="preserve"> </w:t>
      </w:r>
      <w:r>
        <w:rPr>
          <w:rFonts w:asciiTheme="minorHAnsi" w:eastAsia="Calibri" w:hAnsiTheme="minorHAnsi" w:cstheme="minorHAnsi"/>
          <w:sz w:val="20"/>
          <w:lang w:eastAsia="en-US"/>
        </w:rPr>
        <w:t xml:space="preserve">2015 naprej. </w:t>
      </w:r>
      <w:r>
        <w:rPr>
          <w:rFonts w:asciiTheme="minorHAnsi" w:hAnsiTheme="minorHAnsi" w:cstheme="minorHAnsi"/>
          <w:sz w:val="20"/>
        </w:rPr>
        <w:t>Reference so lahko iz Slovenije ali iz tujine. Reference iz tujine morajo ustrezati nivoju zahtevnosti slovenskega OPPN ali zahtevnejše. Na poziv mora natečajnik dostaviti prevode referenčnih dokumentov v slovenščino.</w:t>
      </w:r>
    </w:p>
    <w:p w14:paraId="17BC9BB6" w14:textId="77777777" w:rsidR="004459D7" w:rsidRDefault="004459D7" w:rsidP="000440E5">
      <w:pPr>
        <w:widowControl/>
        <w:suppressAutoHyphens w:val="0"/>
        <w:contextualSpacing/>
        <w:jc w:val="left"/>
        <w:rPr>
          <w:rFonts w:asciiTheme="minorHAnsi" w:hAnsiTheme="minorHAnsi" w:cstheme="minorHAnsi"/>
          <w:sz w:val="20"/>
        </w:rPr>
      </w:pPr>
    </w:p>
    <w:p w14:paraId="39AE516F" w14:textId="77777777" w:rsidR="004459D7" w:rsidRDefault="004459D7" w:rsidP="000440E5">
      <w:pPr>
        <w:jc w:val="left"/>
        <w:rPr>
          <w:rFonts w:asciiTheme="minorHAnsi" w:hAnsiTheme="minorHAnsi" w:cstheme="minorHAnsi"/>
          <w:sz w:val="20"/>
          <w:lang w:eastAsia="en-US"/>
        </w:rPr>
      </w:pPr>
      <w:r>
        <w:rPr>
          <w:rFonts w:asciiTheme="minorHAnsi" w:hAnsiTheme="minorHAnsi" w:cstheme="minorHAnsi"/>
          <w:sz w:val="20"/>
          <w:lang w:eastAsia="en-US"/>
        </w:rPr>
        <w:t>Referenco je potrebno dokazati z naslednjimi dokazili:</w:t>
      </w:r>
    </w:p>
    <w:p w14:paraId="6F76F1A1" w14:textId="77777777" w:rsidR="004459D7" w:rsidRPr="002B1A0B" w:rsidRDefault="004459D7" w:rsidP="000440E5">
      <w:pPr>
        <w:pStyle w:val="Odstavekseznama"/>
        <w:numPr>
          <w:ilvl w:val="0"/>
          <w:numId w:val="29"/>
        </w:numPr>
        <w:spacing w:after="0" w:line="240" w:lineRule="auto"/>
        <w:ind w:left="284" w:hanging="357"/>
        <w:rPr>
          <w:rFonts w:asciiTheme="minorHAnsi" w:hAnsiTheme="minorHAnsi" w:cstheme="minorHAnsi"/>
          <w:sz w:val="20"/>
        </w:rPr>
      </w:pPr>
      <w:r>
        <w:rPr>
          <w:rFonts w:asciiTheme="minorHAnsi" w:hAnsiTheme="minorHAnsi" w:cstheme="minorHAnsi"/>
          <w:sz w:val="20"/>
        </w:rPr>
        <w:t xml:space="preserve">Navedbo OPPN, občine, datum izdelave, datum sprejetja, </w:t>
      </w:r>
      <w:r>
        <w:rPr>
          <w:rFonts w:cstheme="minorHAnsi"/>
          <w:sz w:val="20"/>
          <w:lang w:eastAsia="en-US"/>
        </w:rPr>
        <w:t>navedbo povezave na sprejeti prostorski akt</w:t>
      </w:r>
      <w:r>
        <w:rPr>
          <w:rFonts w:cstheme="minorHAnsi"/>
          <w:sz w:val="20"/>
        </w:rPr>
        <w:t xml:space="preserve"> in</w:t>
      </w:r>
    </w:p>
    <w:p w14:paraId="41209351" w14:textId="77777777" w:rsidR="004459D7" w:rsidRPr="002B1A0B" w:rsidRDefault="004459D7" w:rsidP="000440E5">
      <w:pPr>
        <w:pStyle w:val="Odstavekseznama"/>
        <w:numPr>
          <w:ilvl w:val="0"/>
          <w:numId w:val="29"/>
        </w:numPr>
        <w:spacing w:after="0" w:line="240" w:lineRule="auto"/>
        <w:ind w:left="284" w:hanging="357"/>
        <w:rPr>
          <w:rFonts w:asciiTheme="minorHAnsi" w:hAnsiTheme="minorHAnsi" w:cstheme="minorHAnsi"/>
          <w:sz w:val="20"/>
        </w:rPr>
      </w:pPr>
      <w:r w:rsidRPr="002B1A0B">
        <w:rPr>
          <w:rFonts w:cstheme="minorHAnsi"/>
          <w:sz w:val="20"/>
          <w:lang w:eastAsia="en-US"/>
        </w:rPr>
        <w:t>kopijo uvodnih listov OPPN z navedbo izdelovalca in strokovnega kadra</w:t>
      </w:r>
      <w:r>
        <w:rPr>
          <w:rFonts w:cstheme="minorHAnsi"/>
          <w:sz w:val="20"/>
        </w:rPr>
        <w:t>.</w:t>
      </w:r>
    </w:p>
    <w:p w14:paraId="19C05E93" w14:textId="77777777" w:rsidR="004459D7" w:rsidRPr="002B1A0B" w:rsidRDefault="004459D7" w:rsidP="000440E5">
      <w:pPr>
        <w:pStyle w:val="Odstavekseznama"/>
        <w:spacing w:after="0" w:line="240" w:lineRule="auto"/>
        <w:ind w:left="0"/>
        <w:rPr>
          <w:rFonts w:asciiTheme="minorHAnsi" w:hAnsiTheme="minorHAnsi" w:cstheme="minorHAnsi"/>
          <w:sz w:val="20"/>
        </w:rPr>
      </w:pPr>
    </w:p>
    <w:p w14:paraId="03F8E035" w14:textId="77777777" w:rsidR="004459D7" w:rsidRDefault="004459D7" w:rsidP="000440E5">
      <w:pPr>
        <w:jc w:val="left"/>
        <w:rPr>
          <w:rFonts w:asciiTheme="minorHAnsi" w:hAnsiTheme="minorHAnsi" w:cstheme="minorHAnsi"/>
          <w:sz w:val="20"/>
        </w:rPr>
      </w:pPr>
      <w:r w:rsidRPr="002B1A0B">
        <w:rPr>
          <w:rFonts w:asciiTheme="minorHAnsi" w:hAnsiTheme="minorHAnsi" w:cstheme="minorHAnsi"/>
          <w:sz w:val="20"/>
        </w:rPr>
        <w:t>Spodaj podpisan</w:t>
      </w:r>
      <w:r>
        <w:rPr>
          <w:rFonts w:asciiTheme="minorHAnsi" w:hAnsiTheme="minorHAnsi" w:cstheme="minorHAnsi"/>
          <w:sz w:val="20"/>
        </w:rPr>
        <w:t>a</w:t>
      </w:r>
      <w:r w:rsidRPr="002B1A0B">
        <w:rPr>
          <w:rFonts w:asciiTheme="minorHAnsi" w:hAnsiTheme="minorHAnsi" w:cstheme="minorHAnsi"/>
          <w:sz w:val="20"/>
        </w:rPr>
        <w:t xml:space="preserve"> </w:t>
      </w:r>
      <w:r w:rsidRPr="002B1A0B">
        <w:rPr>
          <w:rFonts w:asciiTheme="minorHAnsi" w:hAnsiTheme="minorHAnsi" w:cstheme="minorHAnsi"/>
          <w:b/>
          <w:sz w:val="20"/>
        </w:rPr>
        <w:t>pooblaščen</w:t>
      </w:r>
      <w:r>
        <w:rPr>
          <w:rFonts w:asciiTheme="minorHAnsi" w:hAnsiTheme="minorHAnsi" w:cstheme="minorHAnsi"/>
          <w:b/>
          <w:sz w:val="20"/>
        </w:rPr>
        <w:t>a</w:t>
      </w:r>
      <w:r w:rsidRPr="002B1A0B">
        <w:rPr>
          <w:rFonts w:asciiTheme="minorHAnsi" w:hAnsiTheme="minorHAnsi" w:cstheme="minorHAnsi"/>
          <w:b/>
          <w:sz w:val="20"/>
        </w:rPr>
        <w:t xml:space="preserve"> </w:t>
      </w:r>
      <w:r>
        <w:rPr>
          <w:rFonts w:asciiTheme="minorHAnsi" w:hAnsiTheme="minorHAnsi" w:cstheme="minorHAnsi"/>
          <w:b/>
          <w:sz w:val="20"/>
        </w:rPr>
        <w:t>oseba, ki bom nastopala v vlogi vodje izdelave OPPN</w:t>
      </w:r>
      <w:r w:rsidRPr="002B1A0B">
        <w:rPr>
          <w:rFonts w:asciiTheme="minorHAnsi" w:hAnsiTheme="minorHAnsi" w:cstheme="minorHAnsi"/>
          <w:b/>
          <w:sz w:val="20"/>
        </w:rPr>
        <w:t xml:space="preserve"> </w:t>
      </w:r>
      <w:r w:rsidRPr="002B1A0B">
        <w:rPr>
          <w:rFonts w:asciiTheme="minorHAnsi" w:hAnsiTheme="minorHAnsi" w:cstheme="minorHAnsi"/>
          <w:sz w:val="20"/>
        </w:rPr>
        <w:t>izjavljam, da zgoraj navedeno zahtevo izpolnjujem z naslednjo referenco:</w:t>
      </w:r>
    </w:p>
    <w:p w14:paraId="7DBE0A92" w14:textId="77777777" w:rsidR="004459D7" w:rsidRPr="002B1A0B" w:rsidRDefault="004459D7" w:rsidP="004459D7">
      <w:pPr>
        <w:rPr>
          <w:rFonts w:asciiTheme="minorHAnsi" w:hAnsiTheme="minorHAnsi" w:cstheme="minorHAnsi"/>
          <w:sz w:val="20"/>
        </w:rPr>
      </w:pPr>
    </w:p>
    <w:tbl>
      <w:tblPr>
        <w:tblW w:w="8930" w:type="dxa"/>
        <w:tblInd w:w="421" w:type="dxa"/>
        <w:tblLook w:val="01E0" w:firstRow="1" w:lastRow="1" w:firstColumn="1" w:lastColumn="1" w:noHBand="0" w:noVBand="0"/>
      </w:tblPr>
      <w:tblGrid>
        <w:gridCol w:w="2268"/>
        <w:gridCol w:w="1701"/>
        <w:gridCol w:w="1416"/>
        <w:gridCol w:w="1417"/>
        <w:gridCol w:w="2128"/>
      </w:tblGrid>
      <w:tr w:rsidR="004459D7" w14:paraId="53FF4AC2" w14:textId="77777777" w:rsidTr="00475DDF">
        <w:trPr>
          <w:trHeight w:val="624"/>
        </w:trPr>
        <w:tc>
          <w:tcPr>
            <w:tcW w:w="22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EA88184" w14:textId="77777777" w:rsidR="004459D7" w:rsidRDefault="004459D7" w:rsidP="00475DDF">
            <w:pPr>
              <w:jc w:val="left"/>
              <w:rPr>
                <w:rFonts w:asciiTheme="minorHAnsi" w:hAnsiTheme="minorHAnsi" w:cstheme="minorHAnsi"/>
                <w:b/>
                <w:sz w:val="20"/>
              </w:rPr>
            </w:pPr>
            <w:r>
              <w:rPr>
                <w:rFonts w:asciiTheme="minorHAnsi" w:hAnsiTheme="minorHAnsi" w:cstheme="minorHAnsi"/>
                <w:sz w:val="20"/>
              </w:rPr>
              <w:t>NAVEDBA OPPN</w:t>
            </w:r>
          </w:p>
        </w:tc>
        <w:tc>
          <w:tcPr>
            <w:tcW w:w="17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17D962C" w14:textId="77777777" w:rsidR="004459D7" w:rsidRDefault="004459D7" w:rsidP="00475DDF">
            <w:pPr>
              <w:jc w:val="center"/>
              <w:rPr>
                <w:rFonts w:asciiTheme="minorHAnsi" w:hAnsiTheme="minorHAnsi" w:cstheme="minorHAnsi"/>
                <w:sz w:val="20"/>
              </w:rPr>
            </w:pPr>
            <w:r>
              <w:rPr>
                <w:rFonts w:asciiTheme="minorHAnsi" w:hAnsiTheme="minorHAnsi" w:cstheme="minorHAnsi"/>
                <w:sz w:val="20"/>
              </w:rPr>
              <w:t>OBČINA</w:t>
            </w:r>
          </w:p>
        </w:tc>
        <w:tc>
          <w:tcPr>
            <w:tcW w:w="141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9F6DB24" w14:textId="77777777" w:rsidR="004459D7" w:rsidRDefault="004459D7" w:rsidP="00475DDF">
            <w:pPr>
              <w:jc w:val="center"/>
              <w:rPr>
                <w:rFonts w:asciiTheme="minorHAnsi" w:hAnsiTheme="minorHAnsi" w:cstheme="minorHAnsi"/>
                <w:sz w:val="20"/>
              </w:rPr>
            </w:pPr>
            <w:r>
              <w:rPr>
                <w:rFonts w:asciiTheme="minorHAnsi" w:hAnsiTheme="minorHAnsi" w:cstheme="minorHAnsi"/>
                <w:sz w:val="20"/>
              </w:rPr>
              <w:t>DATUM IZDELAVE</w:t>
            </w:r>
          </w:p>
        </w:tc>
        <w:tc>
          <w:tcPr>
            <w:tcW w:w="141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41E705" w14:textId="77777777" w:rsidR="004459D7" w:rsidRDefault="004459D7" w:rsidP="00475DDF">
            <w:pPr>
              <w:jc w:val="center"/>
              <w:rPr>
                <w:rFonts w:asciiTheme="minorHAnsi" w:hAnsiTheme="minorHAnsi" w:cstheme="minorHAnsi"/>
                <w:sz w:val="20"/>
              </w:rPr>
            </w:pPr>
            <w:r>
              <w:rPr>
                <w:rFonts w:asciiTheme="minorHAnsi" w:hAnsiTheme="minorHAnsi" w:cstheme="minorHAnsi"/>
                <w:sz w:val="20"/>
              </w:rPr>
              <w:t>DATUM SPREJETJA</w:t>
            </w:r>
          </w:p>
        </w:tc>
        <w:tc>
          <w:tcPr>
            <w:tcW w:w="212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4876B9" w14:textId="77777777" w:rsidR="004459D7" w:rsidRDefault="004459D7" w:rsidP="00475DDF">
            <w:pPr>
              <w:jc w:val="center"/>
              <w:rPr>
                <w:rFonts w:asciiTheme="minorHAnsi" w:hAnsiTheme="minorHAnsi" w:cstheme="minorHAnsi"/>
                <w:sz w:val="20"/>
              </w:rPr>
            </w:pPr>
            <w:r>
              <w:rPr>
                <w:rFonts w:asciiTheme="minorHAnsi" w:hAnsiTheme="minorHAnsi" w:cstheme="minorHAnsi"/>
                <w:sz w:val="20"/>
              </w:rPr>
              <w:t>Spletna povezava na sprejeti prostorski akt</w:t>
            </w:r>
          </w:p>
        </w:tc>
      </w:tr>
      <w:tr w:rsidR="004459D7" w14:paraId="7E8FFAF1" w14:textId="77777777" w:rsidTr="00475DDF">
        <w:trPr>
          <w:trHeight w:val="624"/>
        </w:trPr>
        <w:tc>
          <w:tcPr>
            <w:tcW w:w="2268" w:type="dxa"/>
            <w:tcBorders>
              <w:top w:val="single" w:sz="4" w:space="0" w:color="000000"/>
              <w:left w:val="single" w:sz="4" w:space="0" w:color="000000"/>
              <w:bottom w:val="single" w:sz="4" w:space="0" w:color="000000"/>
              <w:right w:val="single" w:sz="4" w:space="0" w:color="000000"/>
            </w:tcBorders>
            <w:vAlign w:val="center"/>
          </w:tcPr>
          <w:p w14:paraId="03E3CD1F" w14:textId="77777777" w:rsidR="004459D7" w:rsidRDefault="004459D7" w:rsidP="00475DDF">
            <w:pPr>
              <w:jc w:val="left"/>
              <w:rPr>
                <w:rFonts w:asciiTheme="minorHAnsi" w:hAnsiTheme="minorHAnsi" w:cstheme="minorHAnsi"/>
                <w:b/>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540D8A1" w14:textId="77777777" w:rsidR="004459D7" w:rsidRDefault="004459D7" w:rsidP="00475DDF">
            <w:pPr>
              <w:jc w:val="center"/>
              <w:rPr>
                <w:rFonts w:asciiTheme="minorHAnsi" w:hAnsiTheme="minorHAnsi" w:cstheme="minorHAnsi"/>
                <w:sz w:val="20"/>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3C3856F" w14:textId="77777777" w:rsidR="004459D7" w:rsidRDefault="004459D7" w:rsidP="00475DDF">
            <w:pPr>
              <w:jc w:val="center"/>
              <w:rPr>
                <w:rFonts w:asciiTheme="minorHAnsi" w:hAnsiTheme="minorHAnsi" w:cstheme="minorHAnsi"/>
                <w:sz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EE2D135" w14:textId="77777777" w:rsidR="004459D7" w:rsidRDefault="004459D7" w:rsidP="00475DDF">
            <w:pPr>
              <w:jc w:val="center"/>
              <w:rPr>
                <w:rFonts w:asciiTheme="minorHAnsi" w:hAnsiTheme="minorHAnsi" w:cstheme="minorHAnsi"/>
                <w:sz w:val="20"/>
              </w:rPr>
            </w:pPr>
          </w:p>
        </w:tc>
        <w:tc>
          <w:tcPr>
            <w:tcW w:w="2128" w:type="dxa"/>
            <w:tcBorders>
              <w:top w:val="single" w:sz="4" w:space="0" w:color="000000"/>
              <w:left w:val="single" w:sz="4" w:space="0" w:color="000000"/>
              <w:bottom w:val="single" w:sz="4" w:space="0" w:color="000000"/>
              <w:right w:val="single" w:sz="4" w:space="0" w:color="000000"/>
            </w:tcBorders>
          </w:tcPr>
          <w:p w14:paraId="0E80CEF3" w14:textId="77777777" w:rsidR="004459D7" w:rsidRDefault="004459D7" w:rsidP="00475DDF">
            <w:pPr>
              <w:jc w:val="center"/>
              <w:rPr>
                <w:rFonts w:asciiTheme="minorHAnsi" w:hAnsiTheme="minorHAnsi" w:cstheme="minorHAnsi"/>
                <w:sz w:val="20"/>
              </w:rPr>
            </w:pPr>
          </w:p>
        </w:tc>
      </w:tr>
      <w:tr w:rsidR="004459D7" w14:paraId="13D2FDA0" w14:textId="77777777" w:rsidTr="00475DDF">
        <w:trPr>
          <w:trHeight w:val="624"/>
        </w:trPr>
        <w:tc>
          <w:tcPr>
            <w:tcW w:w="2268" w:type="dxa"/>
            <w:tcBorders>
              <w:top w:val="single" w:sz="4" w:space="0" w:color="000000"/>
              <w:left w:val="single" w:sz="4" w:space="0" w:color="000000"/>
              <w:bottom w:val="single" w:sz="4" w:space="0" w:color="000000"/>
              <w:right w:val="single" w:sz="4" w:space="0" w:color="000000"/>
            </w:tcBorders>
            <w:vAlign w:val="center"/>
          </w:tcPr>
          <w:p w14:paraId="749AF85E" w14:textId="77777777" w:rsidR="004459D7" w:rsidRDefault="004459D7" w:rsidP="00475DDF">
            <w:pPr>
              <w:jc w:val="left"/>
              <w:rPr>
                <w:rFonts w:asciiTheme="minorHAnsi" w:hAnsiTheme="minorHAnsi" w:cstheme="minorHAnsi"/>
                <w:b/>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837220F" w14:textId="77777777" w:rsidR="004459D7" w:rsidRDefault="004459D7" w:rsidP="00475DDF">
            <w:pPr>
              <w:jc w:val="center"/>
              <w:rPr>
                <w:rFonts w:asciiTheme="minorHAnsi" w:hAnsiTheme="minorHAnsi" w:cstheme="minorHAnsi"/>
                <w:sz w:val="20"/>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762299A6" w14:textId="77777777" w:rsidR="004459D7" w:rsidRDefault="004459D7" w:rsidP="00475DDF">
            <w:pPr>
              <w:jc w:val="center"/>
              <w:rPr>
                <w:rFonts w:asciiTheme="minorHAnsi" w:hAnsiTheme="minorHAnsi" w:cstheme="minorHAnsi"/>
                <w:sz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86D6D6B" w14:textId="77777777" w:rsidR="004459D7" w:rsidRDefault="004459D7" w:rsidP="00475DDF">
            <w:pPr>
              <w:jc w:val="center"/>
              <w:rPr>
                <w:rFonts w:asciiTheme="minorHAnsi" w:hAnsiTheme="minorHAnsi" w:cstheme="minorHAnsi"/>
                <w:sz w:val="20"/>
              </w:rPr>
            </w:pPr>
          </w:p>
        </w:tc>
        <w:tc>
          <w:tcPr>
            <w:tcW w:w="2128" w:type="dxa"/>
            <w:tcBorders>
              <w:top w:val="single" w:sz="4" w:space="0" w:color="000000"/>
              <w:left w:val="single" w:sz="4" w:space="0" w:color="000000"/>
              <w:bottom w:val="single" w:sz="4" w:space="0" w:color="000000"/>
              <w:right w:val="single" w:sz="4" w:space="0" w:color="000000"/>
            </w:tcBorders>
          </w:tcPr>
          <w:p w14:paraId="090B5BF2" w14:textId="77777777" w:rsidR="004459D7" w:rsidRDefault="004459D7" w:rsidP="00475DDF">
            <w:pPr>
              <w:jc w:val="center"/>
              <w:rPr>
                <w:rFonts w:asciiTheme="minorHAnsi" w:hAnsiTheme="minorHAnsi" w:cstheme="minorHAnsi"/>
                <w:sz w:val="20"/>
              </w:rPr>
            </w:pPr>
          </w:p>
        </w:tc>
      </w:tr>
      <w:tr w:rsidR="004459D7" w14:paraId="521815F0" w14:textId="77777777" w:rsidTr="00475DDF">
        <w:trPr>
          <w:trHeight w:val="624"/>
        </w:trPr>
        <w:tc>
          <w:tcPr>
            <w:tcW w:w="2268" w:type="dxa"/>
            <w:tcBorders>
              <w:top w:val="single" w:sz="4" w:space="0" w:color="000000"/>
              <w:left w:val="single" w:sz="4" w:space="0" w:color="000000"/>
              <w:bottom w:val="single" w:sz="4" w:space="0" w:color="000000"/>
              <w:right w:val="single" w:sz="4" w:space="0" w:color="000000"/>
            </w:tcBorders>
            <w:vAlign w:val="center"/>
          </w:tcPr>
          <w:p w14:paraId="2058AB22" w14:textId="77777777" w:rsidR="004459D7" w:rsidRDefault="004459D7" w:rsidP="00475DDF">
            <w:pPr>
              <w:jc w:val="left"/>
              <w:rPr>
                <w:rFonts w:asciiTheme="minorHAnsi" w:hAnsiTheme="minorHAnsi" w:cstheme="minorHAnsi"/>
                <w:b/>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4AA0030" w14:textId="77777777" w:rsidR="004459D7" w:rsidRDefault="004459D7" w:rsidP="00475DDF">
            <w:pPr>
              <w:jc w:val="center"/>
              <w:rPr>
                <w:rFonts w:asciiTheme="minorHAnsi" w:hAnsiTheme="minorHAnsi" w:cstheme="minorHAnsi"/>
                <w:sz w:val="20"/>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08D5D3D5" w14:textId="77777777" w:rsidR="004459D7" w:rsidRDefault="004459D7" w:rsidP="00475DDF">
            <w:pPr>
              <w:jc w:val="center"/>
              <w:rPr>
                <w:rFonts w:asciiTheme="minorHAnsi" w:hAnsiTheme="minorHAnsi" w:cstheme="minorHAnsi"/>
                <w:sz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E2C542B" w14:textId="77777777" w:rsidR="004459D7" w:rsidRDefault="004459D7" w:rsidP="00475DDF">
            <w:pPr>
              <w:jc w:val="center"/>
              <w:rPr>
                <w:rFonts w:asciiTheme="minorHAnsi" w:hAnsiTheme="minorHAnsi" w:cstheme="minorHAnsi"/>
                <w:sz w:val="20"/>
              </w:rPr>
            </w:pPr>
          </w:p>
        </w:tc>
        <w:tc>
          <w:tcPr>
            <w:tcW w:w="2128" w:type="dxa"/>
            <w:tcBorders>
              <w:top w:val="single" w:sz="4" w:space="0" w:color="000000"/>
              <w:left w:val="single" w:sz="4" w:space="0" w:color="000000"/>
              <w:bottom w:val="single" w:sz="4" w:space="0" w:color="000000"/>
              <w:right w:val="single" w:sz="4" w:space="0" w:color="000000"/>
            </w:tcBorders>
          </w:tcPr>
          <w:p w14:paraId="55A5BB87" w14:textId="77777777" w:rsidR="004459D7" w:rsidRDefault="004459D7" w:rsidP="00475DDF">
            <w:pPr>
              <w:jc w:val="center"/>
              <w:rPr>
                <w:rFonts w:asciiTheme="minorHAnsi" w:hAnsiTheme="minorHAnsi" w:cstheme="minorHAnsi"/>
                <w:sz w:val="20"/>
              </w:rPr>
            </w:pPr>
          </w:p>
        </w:tc>
      </w:tr>
    </w:tbl>
    <w:p w14:paraId="010E879C" w14:textId="77777777" w:rsidR="004459D7" w:rsidRDefault="004459D7" w:rsidP="004459D7">
      <w:pPr>
        <w:rPr>
          <w:rFonts w:asciiTheme="minorHAnsi" w:hAnsiTheme="minorHAnsi" w:cstheme="minorHAnsi"/>
          <w:sz w:val="20"/>
          <w:lang w:eastAsia="en-US"/>
        </w:rPr>
      </w:pPr>
    </w:p>
    <w:p w14:paraId="257522F9" w14:textId="77777777" w:rsidR="004459D7" w:rsidRDefault="004459D7" w:rsidP="004459D7">
      <w:pPr>
        <w:pBdr>
          <w:bottom w:val="single" w:sz="8" w:space="1" w:color="000000"/>
        </w:pBdr>
        <w:autoSpaceDE w:val="0"/>
        <w:rPr>
          <w:rFonts w:asciiTheme="minorHAnsi" w:hAnsiTheme="minorHAnsi" w:cstheme="minorHAnsi"/>
          <w:sz w:val="20"/>
        </w:rPr>
      </w:pPr>
    </w:p>
    <w:p w14:paraId="19CB5FE2" w14:textId="77777777" w:rsidR="004459D7" w:rsidRDefault="004459D7" w:rsidP="004459D7">
      <w:pPr>
        <w:pBdr>
          <w:bottom w:val="single" w:sz="8" w:space="1" w:color="000000"/>
        </w:pBdr>
        <w:autoSpaceDE w:val="0"/>
        <w:rPr>
          <w:rFonts w:asciiTheme="minorHAnsi" w:hAnsiTheme="minorHAnsi" w:cstheme="minorHAnsi"/>
          <w:sz w:val="20"/>
        </w:rPr>
      </w:pPr>
    </w:p>
    <w:p w14:paraId="2A2A33A3" w14:textId="77777777" w:rsidR="004459D7" w:rsidRDefault="004459D7" w:rsidP="004459D7">
      <w:pPr>
        <w:pBdr>
          <w:bottom w:val="single" w:sz="8" w:space="1" w:color="000000"/>
        </w:pBdr>
        <w:autoSpaceDE w:val="0"/>
        <w:rPr>
          <w:rFonts w:asciiTheme="minorHAnsi" w:hAnsiTheme="minorHAnsi" w:cstheme="minorHAnsi"/>
          <w:sz w:val="20"/>
        </w:rPr>
      </w:pPr>
    </w:p>
    <w:p w14:paraId="300BBDD5" w14:textId="77777777" w:rsidR="004459D7" w:rsidRPr="00797D83" w:rsidRDefault="004459D7" w:rsidP="004459D7">
      <w:pPr>
        <w:pBdr>
          <w:bottom w:val="single" w:sz="8" w:space="1" w:color="000000"/>
        </w:pBdr>
        <w:autoSpaceDE w:val="0"/>
        <w:rPr>
          <w:rFonts w:asciiTheme="minorHAnsi" w:hAnsiTheme="minorHAnsi" w:cstheme="minorHAnsi"/>
          <w:sz w:val="20"/>
        </w:rPr>
      </w:pPr>
    </w:p>
    <w:p w14:paraId="4D7E6CC2" w14:textId="77777777" w:rsidR="004459D7" w:rsidRPr="00797D83" w:rsidRDefault="004459D7" w:rsidP="004459D7">
      <w:pPr>
        <w:autoSpaceDE w:val="0"/>
        <w:rPr>
          <w:rFonts w:asciiTheme="minorHAnsi" w:hAnsiTheme="minorHAnsi" w:cstheme="minorHAnsi"/>
          <w:sz w:val="16"/>
          <w:szCs w:val="16"/>
        </w:rPr>
      </w:pPr>
      <w:r>
        <w:rPr>
          <w:rFonts w:asciiTheme="minorHAnsi" w:hAnsiTheme="minorHAnsi" w:cstheme="minorHAnsi"/>
          <w:b/>
          <w:bCs/>
          <w:sz w:val="16"/>
          <w:szCs w:val="16"/>
        </w:rPr>
        <w:t>V</w:t>
      </w:r>
      <w:r w:rsidRPr="00797D83">
        <w:rPr>
          <w:rFonts w:asciiTheme="minorHAnsi" w:hAnsiTheme="minorHAnsi" w:cstheme="minorHAnsi"/>
          <w:b/>
          <w:bCs/>
          <w:sz w:val="16"/>
          <w:szCs w:val="16"/>
        </w:rPr>
        <w:t xml:space="preserve">odja </w:t>
      </w:r>
      <w:r>
        <w:rPr>
          <w:rFonts w:asciiTheme="minorHAnsi" w:hAnsiTheme="minorHAnsi" w:cstheme="minorHAnsi"/>
          <w:b/>
          <w:bCs/>
          <w:sz w:val="16"/>
          <w:szCs w:val="16"/>
        </w:rPr>
        <w:t>OPPN</w:t>
      </w:r>
    </w:p>
    <w:p w14:paraId="061F1E8B" w14:textId="77777777" w:rsidR="004459D7" w:rsidRDefault="004459D7" w:rsidP="004459D7">
      <w:pPr>
        <w:tabs>
          <w:tab w:val="right" w:pos="9072"/>
        </w:tabs>
        <w:autoSpaceDE w:val="0"/>
        <w:rPr>
          <w:rFonts w:asciiTheme="minorHAnsi" w:hAnsiTheme="minorHAnsi" w:cstheme="minorHAnsi"/>
          <w:i/>
          <w:sz w:val="16"/>
          <w:szCs w:val="16"/>
        </w:rPr>
      </w:pPr>
    </w:p>
    <w:p w14:paraId="72E35E02" w14:textId="77777777" w:rsidR="004459D7" w:rsidRPr="00797D83" w:rsidRDefault="004459D7" w:rsidP="004459D7">
      <w:pPr>
        <w:tabs>
          <w:tab w:val="right" w:pos="9072"/>
        </w:tabs>
        <w:autoSpaceDE w:val="0"/>
        <w:rPr>
          <w:rFonts w:asciiTheme="minorHAnsi" w:hAnsiTheme="minorHAnsi" w:cstheme="minorHAnsi"/>
          <w:i/>
          <w:sz w:val="20"/>
        </w:rPr>
      </w:pPr>
      <w:r w:rsidRPr="00797D83">
        <w:rPr>
          <w:rFonts w:asciiTheme="minorHAnsi" w:hAnsiTheme="minorHAnsi" w:cstheme="minorHAnsi"/>
          <w:i/>
          <w:sz w:val="16"/>
          <w:szCs w:val="16"/>
        </w:rPr>
        <w:t xml:space="preserve">Ime, priimek, naslov stalnega/začasnega prebivališča,   </w:t>
      </w:r>
      <w:r>
        <w:rPr>
          <w:rFonts w:asciiTheme="minorHAnsi" w:hAnsiTheme="minorHAnsi" w:cstheme="minorHAnsi"/>
          <w:i/>
          <w:sz w:val="16"/>
          <w:szCs w:val="16"/>
        </w:rPr>
        <w:t xml:space="preserve">                                           </w:t>
      </w:r>
      <w:r w:rsidRPr="00797D83">
        <w:rPr>
          <w:rFonts w:asciiTheme="minorHAnsi" w:hAnsiTheme="minorHAnsi" w:cstheme="minorHAnsi"/>
          <w:i/>
          <w:sz w:val="16"/>
          <w:szCs w:val="16"/>
        </w:rPr>
        <w:t xml:space="preserve">  žig</w:t>
      </w:r>
      <w:r w:rsidRPr="00797D83">
        <w:rPr>
          <w:rFonts w:asciiTheme="minorHAnsi" w:hAnsiTheme="minorHAnsi" w:cstheme="minorHAnsi"/>
          <w:i/>
          <w:sz w:val="16"/>
          <w:szCs w:val="16"/>
        </w:rPr>
        <w:tab/>
        <w:t xml:space="preserve">podpis </w:t>
      </w:r>
    </w:p>
    <w:p w14:paraId="179A76AE" w14:textId="77777777" w:rsidR="004459D7" w:rsidRDefault="004459D7" w:rsidP="004459D7">
      <w:pPr>
        <w:autoSpaceDE w:val="0"/>
        <w:rPr>
          <w:rFonts w:asciiTheme="minorHAnsi" w:hAnsiTheme="minorHAnsi" w:cstheme="minorHAnsi"/>
          <w:sz w:val="16"/>
          <w:szCs w:val="16"/>
        </w:rPr>
      </w:pPr>
    </w:p>
    <w:p w14:paraId="1BC79FBE" w14:textId="77777777" w:rsidR="004459D7" w:rsidRDefault="004459D7" w:rsidP="004459D7">
      <w:pPr>
        <w:autoSpaceDE w:val="0"/>
        <w:rPr>
          <w:rFonts w:asciiTheme="minorHAnsi" w:hAnsiTheme="minorHAnsi" w:cstheme="minorHAnsi"/>
          <w:sz w:val="16"/>
          <w:szCs w:val="16"/>
        </w:rPr>
      </w:pPr>
    </w:p>
    <w:p w14:paraId="54480E25" w14:textId="77777777" w:rsidR="004459D7" w:rsidRPr="006002F2" w:rsidRDefault="004459D7" w:rsidP="004459D7">
      <w:pPr>
        <w:autoSpaceDE w:val="0"/>
        <w:rPr>
          <w:rFonts w:asciiTheme="minorHAnsi" w:hAnsiTheme="minorHAnsi" w:cstheme="minorHAnsi"/>
          <w:sz w:val="20"/>
        </w:rPr>
      </w:pPr>
    </w:p>
    <w:p w14:paraId="6B537E46" w14:textId="77777777" w:rsidR="004459D7" w:rsidRDefault="004459D7" w:rsidP="004459D7">
      <w:pPr>
        <w:autoSpaceDE w:val="0"/>
        <w:rPr>
          <w:rFonts w:asciiTheme="minorHAnsi" w:hAnsiTheme="minorHAnsi" w:cstheme="minorHAnsi"/>
          <w:sz w:val="20"/>
        </w:rPr>
      </w:pPr>
    </w:p>
    <w:p w14:paraId="7D2045A7" w14:textId="77777777" w:rsidR="004459D7" w:rsidRPr="00797D83" w:rsidRDefault="004459D7" w:rsidP="004459D7">
      <w:pPr>
        <w:tabs>
          <w:tab w:val="right" w:pos="8789"/>
        </w:tabs>
        <w:autoSpaceDE w:val="0"/>
        <w:rPr>
          <w:rFonts w:asciiTheme="minorHAnsi" w:hAnsiTheme="minorHAnsi" w:cstheme="minorHAnsi"/>
          <w:b/>
          <w:bCs/>
          <w:i/>
          <w:sz w:val="20"/>
        </w:rPr>
      </w:pPr>
      <w:proofErr w:type="spellStart"/>
      <w:r w:rsidRPr="00797D83">
        <w:rPr>
          <w:rFonts w:asciiTheme="minorHAnsi" w:hAnsiTheme="minorHAnsi" w:cstheme="minorHAnsi"/>
          <w:i/>
          <w:sz w:val="16"/>
          <w:szCs w:val="16"/>
        </w:rPr>
        <w:t>tel.številka</w:t>
      </w:r>
      <w:proofErr w:type="spellEnd"/>
      <w:r w:rsidRPr="00797D83">
        <w:rPr>
          <w:rFonts w:asciiTheme="minorHAnsi" w:hAnsiTheme="minorHAnsi" w:cstheme="minorHAnsi"/>
          <w:i/>
          <w:sz w:val="16"/>
          <w:szCs w:val="16"/>
        </w:rPr>
        <w:t>, elektronski naslov (za kontakt)____________________________________________________________________________</w:t>
      </w:r>
      <w:r>
        <w:rPr>
          <w:rFonts w:asciiTheme="minorHAnsi" w:hAnsiTheme="minorHAnsi" w:cstheme="minorHAnsi"/>
          <w:i/>
          <w:sz w:val="16"/>
          <w:szCs w:val="16"/>
        </w:rPr>
        <w:t>____________</w:t>
      </w:r>
    </w:p>
    <w:p w14:paraId="5A1D0C2E" w14:textId="77777777" w:rsidR="004459D7" w:rsidRDefault="004459D7" w:rsidP="004459D7">
      <w:pPr>
        <w:pBdr>
          <w:bottom w:val="single" w:sz="8" w:space="1" w:color="000000"/>
        </w:pBdr>
        <w:autoSpaceDE w:val="0"/>
        <w:rPr>
          <w:rFonts w:asciiTheme="minorHAnsi" w:hAnsiTheme="minorHAnsi" w:cstheme="minorHAnsi"/>
          <w:sz w:val="20"/>
        </w:rPr>
      </w:pPr>
    </w:p>
    <w:p w14:paraId="27692BEF" w14:textId="77777777" w:rsidR="004459D7" w:rsidRPr="00EB3251" w:rsidRDefault="004459D7" w:rsidP="004459D7">
      <w:pPr>
        <w:pBdr>
          <w:bottom w:val="single" w:sz="8" w:space="1" w:color="000000"/>
        </w:pBdr>
        <w:autoSpaceDE w:val="0"/>
        <w:rPr>
          <w:rFonts w:asciiTheme="minorHAnsi" w:hAnsiTheme="minorHAnsi" w:cstheme="minorHAnsi"/>
          <w:sz w:val="20"/>
        </w:rPr>
      </w:pPr>
    </w:p>
    <w:p w14:paraId="08C746E5" w14:textId="77777777" w:rsidR="004459D7" w:rsidRDefault="004459D7" w:rsidP="004459D7">
      <w:pPr>
        <w:pBdr>
          <w:bottom w:val="single" w:sz="8" w:space="1" w:color="000000"/>
        </w:pBdr>
        <w:autoSpaceDE w:val="0"/>
        <w:rPr>
          <w:rFonts w:asciiTheme="minorHAnsi" w:hAnsiTheme="minorHAnsi" w:cstheme="minorHAnsi"/>
          <w:sz w:val="20"/>
        </w:rPr>
      </w:pPr>
    </w:p>
    <w:p w14:paraId="5FF77537" w14:textId="77777777" w:rsidR="004459D7" w:rsidRDefault="004459D7" w:rsidP="004459D7">
      <w:pPr>
        <w:pBdr>
          <w:bottom w:val="single" w:sz="8" w:space="1" w:color="000000"/>
        </w:pBdr>
        <w:autoSpaceDE w:val="0"/>
        <w:rPr>
          <w:rFonts w:asciiTheme="minorHAnsi" w:hAnsiTheme="minorHAnsi" w:cstheme="minorHAnsi"/>
          <w:sz w:val="20"/>
        </w:rPr>
      </w:pPr>
    </w:p>
    <w:p w14:paraId="33589766" w14:textId="77777777" w:rsidR="004459D7" w:rsidRDefault="004459D7" w:rsidP="004459D7">
      <w:pPr>
        <w:pBdr>
          <w:bottom w:val="single" w:sz="8" w:space="1" w:color="000000"/>
        </w:pBdr>
        <w:autoSpaceDE w:val="0"/>
        <w:rPr>
          <w:rFonts w:asciiTheme="minorHAnsi" w:hAnsiTheme="minorHAnsi" w:cstheme="minorHAnsi"/>
          <w:sz w:val="20"/>
        </w:rPr>
      </w:pPr>
    </w:p>
    <w:p w14:paraId="68B4E46A" w14:textId="77777777" w:rsidR="004459D7" w:rsidRPr="00EB3251" w:rsidRDefault="004459D7" w:rsidP="004459D7">
      <w:pPr>
        <w:pBdr>
          <w:bottom w:val="single" w:sz="8" w:space="1" w:color="000000"/>
        </w:pBdr>
        <w:autoSpaceDE w:val="0"/>
        <w:rPr>
          <w:rFonts w:asciiTheme="minorHAnsi" w:hAnsiTheme="minorHAnsi" w:cstheme="minorHAnsi"/>
          <w:sz w:val="20"/>
        </w:rPr>
      </w:pPr>
    </w:p>
    <w:p w14:paraId="7EABB7D5" w14:textId="77777777" w:rsidR="004459D7" w:rsidRPr="00EB3251" w:rsidRDefault="004459D7" w:rsidP="004459D7">
      <w:pPr>
        <w:tabs>
          <w:tab w:val="right" w:pos="8789"/>
        </w:tabs>
        <w:autoSpaceDE w:val="0"/>
        <w:rPr>
          <w:rFonts w:asciiTheme="minorHAnsi" w:hAnsiTheme="minorHAnsi" w:cstheme="minorHAnsi"/>
          <w:sz w:val="20"/>
        </w:rPr>
      </w:pPr>
      <w:r w:rsidRPr="00E52975">
        <w:rPr>
          <w:rFonts w:asciiTheme="minorHAnsi" w:hAnsiTheme="minorHAnsi" w:cstheme="minorHAnsi"/>
          <w:b/>
          <w:i/>
          <w:sz w:val="16"/>
          <w:szCs w:val="16"/>
        </w:rPr>
        <w:t>*Gospodarski subjekt</w:t>
      </w:r>
      <w:r w:rsidRPr="00E52975">
        <w:rPr>
          <w:rFonts w:asciiTheme="minorHAnsi" w:hAnsiTheme="minorHAnsi" w:cstheme="minorHAnsi"/>
          <w:i/>
          <w:sz w:val="16"/>
          <w:szCs w:val="16"/>
        </w:rPr>
        <w:t xml:space="preserve"> (</w:t>
      </w:r>
      <w:proofErr w:type="spellStart"/>
      <w:r w:rsidRPr="00E52975">
        <w:rPr>
          <w:rFonts w:asciiTheme="minorHAnsi" w:hAnsiTheme="minorHAnsi" w:cstheme="minorHAnsi"/>
          <w:i/>
          <w:sz w:val="16"/>
          <w:szCs w:val="16"/>
        </w:rPr>
        <w:t>d.o.o</w:t>
      </w:r>
      <w:proofErr w:type="spellEnd"/>
      <w:r w:rsidRPr="00E52975">
        <w:rPr>
          <w:rFonts w:asciiTheme="minorHAnsi" w:hAnsiTheme="minorHAnsi" w:cstheme="minorHAnsi"/>
          <w:i/>
          <w:sz w:val="16"/>
          <w:szCs w:val="16"/>
        </w:rPr>
        <w:t xml:space="preserve">., </w:t>
      </w:r>
      <w:proofErr w:type="spellStart"/>
      <w:r w:rsidRPr="00E52975">
        <w:rPr>
          <w:rFonts w:asciiTheme="minorHAnsi" w:hAnsiTheme="minorHAnsi" w:cstheme="minorHAnsi"/>
          <w:i/>
          <w:sz w:val="16"/>
          <w:szCs w:val="16"/>
        </w:rPr>
        <w:t>s.p</w:t>
      </w:r>
      <w:proofErr w:type="spellEnd"/>
      <w:r w:rsidRPr="00E52975">
        <w:rPr>
          <w:rFonts w:asciiTheme="minorHAnsi" w:hAnsiTheme="minorHAnsi" w:cstheme="minorHAnsi"/>
          <w:i/>
          <w:sz w:val="16"/>
          <w:szCs w:val="16"/>
        </w:rPr>
        <w:t xml:space="preserve">., sam. </w:t>
      </w:r>
      <w:proofErr w:type="spellStart"/>
      <w:r w:rsidRPr="00E52975">
        <w:rPr>
          <w:rFonts w:asciiTheme="minorHAnsi" w:hAnsiTheme="minorHAnsi" w:cstheme="minorHAnsi"/>
          <w:i/>
          <w:sz w:val="16"/>
          <w:szCs w:val="16"/>
        </w:rPr>
        <w:t>kul</w:t>
      </w:r>
      <w:proofErr w:type="spellEnd"/>
      <w:r w:rsidRPr="00E52975">
        <w:rPr>
          <w:rFonts w:asciiTheme="minorHAnsi" w:hAnsiTheme="minorHAnsi" w:cstheme="minorHAnsi"/>
          <w:i/>
          <w:sz w:val="16"/>
          <w:szCs w:val="16"/>
        </w:rPr>
        <w:t xml:space="preserve">. del. ali druga pravna oseba) v katerem vodja izdelave OPPN </w:t>
      </w:r>
      <w:r w:rsidRPr="00E52975">
        <w:rPr>
          <w:rFonts w:asciiTheme="minorHAnsi" w:hAnsiTheme="minorHAnsi" w:cstheme="minorHAnsi"/>
          <w:i/>
          <w:color w:val="000000"/>
          <w:sz w:val="16"/>
          <w:szCs w:val="16"/>
        </w:rPr>
        <w:t xml:space="preserve">opravlja </w:t>
      </w:r>
      <w:r w:rsidRPr="00E52975">
        <w:rPr>
          <w:rFonts w:asciiTheme="minorHAnsi" w:hAnsiTheme="minorHAnsi" w:cstheme="minorHAnsi"/>
          <w:i/>
          <w:sz w:val="16"/>
          <w:szCs w:val="16"/>
        </w:rPr>
        <w:t xml:space="preserve">poklicne naloge na </w:t>
      </w:r>
      <w:r w:rsidRPr="00E52975">
        <w:rPr>
          <w:rFonts w:asciiTheme="minorHAnsi" w:hAnsiTheme="minorHAnsi" w:cstheme="minorHAnsi"/>
          <w:bCs/>
          <w:i/>
          <w:sz w:val="16"/>
          <w:szCs w:val="16"/>
        </w:rPr>
        <w:t>ustrezen način opredeljen v 5. členu ZAID</w:t>
      </w:r>
      <w:r w:rsidRPr="00EB3251">
        <w:rPr>
          <w:rFonts w:asciiTheme="minorHAnsi" w:hAnsiTheme="minorHAnsi" w:cstheme="minorHAnsi"/>
          <w:i/>
          <w:sz w:val="16"/>
          <w:szCs w:val="16"/>
        </w:rPr>
        <w:t xml:space="preserve"> </w:t>
      </w:r>
    </w:p>
    <w:p w14:paraId="1CB853DA" w14:textId="77777777" w:rsidR="004459D7" w:rsidRDefault="004459D7" w:rsidP="004459D7">
      <w:pPr>
        <w:autoSpaceDE w:val="0"/>
        <w:spacing w:after="100"/>
        <w:rPr>
          <w:rFonts w:asciiTheme="minorHAnsi" w:eastAsia="Calibri" w:hAnsiTheme="minorHAnsi" w:cstheme="minorHAnsi"/>
          <w:sz w:val="20"/>
          <w:lang w:eastAsia="en-US"/>
        </w:rPr>
      </w:pPr>
    </w:p>
    <w:p w14:paraId="66759435" w14:textId="77777777" w:rsidR="004459D7" w:rsidRDefault="004459D7" w:rsidP="004459D7">
      <w:pPr>
        <w:autoSpaceDE w:val="0"/>
        <w:spacing w:after="100"/>
        <w:rPr>
          <w:rFonts w:asciiTheme="minorHAnsi" w:eastAsia="Calibri" w:hAnsiTheme="minorHAnsi" w:cstheme="minorHAnsi"/>
          <w:sz w:val="20"/>
          <w:lang w:eastAsia="en-US"/>
        </w:rPr>
      </w:pPr>
      <w:r w:rsidRPr="00083EF9">
        <w:rPr>
          <w:rFonts w:asciiTheme="minorHAnsi" w:eastAsia="Calibri" w:hAnsiTheme="minorHAnsi" w:cstheme="minorHAnsi"/>
          <w:sz w:val="20"/>
          <w:lang w:eastAsia="en-US"/>
        </w:rPr>
        <w:t>Referenca, priznana v fazi natečajnega postopka se bo štela za izpolnjeno/priznano tudi v nadaljnjem postopku s pogajanji brez predhodne objave.</w:t>
      </w:r>
    </w:p>
    <w:p w14:paraId="47C39011" w14:textId="77777777" w:rsidR="004459D7" w:rsidRDefault="004459D7" w:rsidP="004459D7">
      <w:pPr>
        <w:rPr>
          <w:rFonts w:asciiTheme="minorHAnsi" w:hAnsiTheme="minorHAnsi" w:cstheme="minorHAnsi"/>
          <w:b/>
          <w:sz w:val="16"/>
          <w:szCs w:val="16"/>
        </w:rPr>
      </w:pPr>
    </w:p>
    <w:p w14:paraId="637FFF4B" w14:textId="77777777" w:rsidR="004459D7" w:rsidRDefault="004459D7" w:rsidP="004459D7">
      <w:pPr>
        <w:rPr>
          <w:rFonts w:asciiTheme="minorHAnsi" w:hAnsiTheme="minorHAnsi" w:cstheme="minorHAnsi"/>
          <w:b/>
          <w:sz w:val="16"/>
          <w:szCs w:val="16"/>
        </w:rPr>
      </w:pPr>
    </w:p>
    <w:p w14:paraId="4071D9B5" w14:textId="77777777" w:rsidR="004459D7" w:rsidRPr="00AE55B9" w:rsidRDefault="004459D7" w:rsidP="004459D7">
      <w:pPr>
        <w:rPr>
          <w:rFonts w:asciiTheme="minorHAnsi" w:hAnsiTheme="minorHAnsi" w:cstheme="minorHAnsi"/>
          <w:b/>
          <w:sz w:val="16"/>
          <w:szCs w:val="16"/>
        </w:rPr>
      </w:pPr>
      <w:r w:rsidRPr="00AE55B9">
        <w:rPr>
          <w:rFonts w:asciiTheme="minorHAnsi" w:hAnsiTheme="minorHAnsi" w:cstheme="minorHAnsi"/>
          <w:b/>
          <w:sz w:val="16"/>
          <w:szCs w:val="16"/>
        </w:rPr>
        <w:t xml:space="preserve">Opomba: </w:t>
      </w:r>
    </w:p>
    <w:p w14:paraId="6AB9B916" w14:textId="4EBCE1FB" w:rsidR="004459D7" w:rsidRPr="0084311E" w:rsidRDefault="004459D7" w:rsidP="004459D7">
      <w:pPr>
        <w:pStyle w:val="navodilonaslov"/>
        <w:rPr>
          <w:rFonts w:asciiTheme="minorHAnsi" w:hAnsiTheme="minorHAnsi" w:cstheme="minorHAnsi"/>
          <w:b w:val="0"/>
          <w:bCs/>
          <w:sz w:val="20"/>
          <w:szCs w:val="20"/>
        </w:rPr>
      </w:pPr>
      <w:r w:rsidRPr="00AE55B9">
        <w:rPr>
          <w:rFonts w:asciiTheme="minorHAnsi" w:hAnsiTheme="minorHAnsi" w:cstheme="minorHAnsi"/>
          <w:b w:val="0"/>
          <w:bCs/>
          <w:sz w:val="20"/>
          <w:szCs w:val="20"/>
        </w:rPr>
        <w:t xml:space="preserve">* V primeru, da nosilec reference za vodjo OPPN v gospodarskem subjektu </w:t>
      </w:r>
      <w:r w:rsidR="000440E5">
        <w:rPr>
          <w:rFonts w:asciiTheme="minorHAnsi" w:hAnsiTheme="minorHAnsi" w:cstheme="minorHAnsi"/>
          <w:b w:val="0"/>
          <w:bCs/>
          <w:sz w:val="20"/>
          <w:szCs w:val="20"/>
        </w:rPr>
        <w:t>ponudniku</w:t>
      </w:r>
      <w:r w:rsidRPr="00AE55B9">
        <w:rPr>
          <w:rFonts w:asciiTheme="minorHAnsi" w:hAnsiTheme="minorHAnsi" w:cstheme="minorHAnsi"/>
          <w:b w:val="0"/>
          <w:bCs/>
          <w:sz w:val="20"/>
          <w:szCs w:val="20"/>
        </w:rPr>
        <w:t xml:space="preserve"> ne opravlja poklicnih nalog na </w:t>
      </w:r>
      <w:r w:rsidRPr="00AE55B9">
        <w:rPr>
          <w:rFonts w:asciiTheme="minorHAnsi" w:hAnsiTheme="minorHAnsi" w:cstheme="minorHAnsi"/>
          <w:b w:val="0"/>
          <w:bCs/>
          <w:sz w:val="20"/>
          <w:szCs w:val="20"/>
        </w:rPr>
        <w:lastRenderedPageBreak/>
        <w:t xml:space="preserve">ustrezen način opredeljen v 5. členu ZAID, morata oba omenjena gospodarska subjekta nastopati kot skupina gospodarskih subjektov. </w:t>
      </w:r>
    </w:p>
    <w:p w14:paraId="71FE7401" w14:textId="77777777" w:rsidR="004459D7" w:rsidRDefault="004459D7" w:rsidP="004459D7">
      <w:pPr>
        <w:rPr>
          <w:rFonts w:asciiTheme="minorHAnsi" w:hAnsiTheme="minorHAnsi" w:cstheme="minorHAnsi"/>
          <w:b/>
          <w:sz w:val="16"/>
          <w:szCs w:val="16"/>
        </w:rPr>
      </w:pPr>
    </w:p>
    <w:p w14:paraId="49B54399" w14:textId="77777777" w:rsidR="004459D7" w:rsidRDefault="004459D7" w:rsidP="004459D7">
      <w:pPr>
        <w:rPr>
          <w:rFonts w:asciiTheme="minorHAnsi" w:hAnsiTheme="minorHAnsi" w:cstheme="minorHAnsi"/>
          <w:b/>
          <w:sz w:val="16"/>
          <w:szCs w:val="16"/>
        </w:rPr>
      </w:pPr>
    </w:p>
    <w:p w14:paraId="49EF1A86" w14:textId="77777777" w:rsidR="004459D7" w:rsidRPr="00797D83" w:rsidRDefault="004459D7" w:rsidP="004459D7">
      <w:pPr>
        <w:rPr>
          <w:rFonts w:asciiTheme="minorHAnsi" w:hAnsiTheme="minorHAnsi" w:cstheme="minorHAnsi"/>
          <w:i/>
          <w:sz w:val="16"/>
          <w:szCs w:val="16"/>
        </w:rPr>
      </w:pPr>
      <w:r w:rsidRPr="00797D83">
        <w:rPr>
          <w:rFonts w:asciiTheme="minorHAnsi" w:hAnsiTheme="minorHAnsi" w:cstheme="minorHAnsi"/>
          <w:b/>
          <w:sz w:val="16"/>
          <w:szCs w:val="16"/>
        </w:rPr>
        <w:t>Navodilo:</w:t>
      </w:r>
    </w:p>
    <w:p w14:paraId="74D96DA1" w14:textId="77777777" w:rsidR="004459D7" w:rsidRPr="00E52975" w:rsidRDefault="004459D7" w:rsidP="004459D7">
      <w:pPr>
        <w:numPr>
          <w:ilvl w:val="0"/>
          <w:numId w:val="41"/>
        </w:numPr>
        <w:rPr>
          <w:rFonts w:asciiTheme="minorHAnsi" w:hAnsiTheme="minorHAnsi" w:cstheme="minorHAnsi"/>
          <w:b/>
          <w:bCs/>
          <w:sz w:val="6"/>
          <w:szCs w:val="6"/>
          <w:u w:val="single"/>
        </w:rPr>
      </w:pPr>
      <w:r w:rsidRPr="00E52975">
        <w:rPr>
          <w:rFonts w:asciiTheme="minorHAnsi" w:hAnsiTheme="minorHAnsi" w:cstheme="minorHAnsi"/>
          <w:b/>
          <w:bCs/>
          <w:i/>
          <w:sz w:val="16"/>
          <w:szCs w:val="16"/>
          <w:u w:val="single"/>
        </w:rPr>
        <w:t>Prilogo REFERENCE VODJA IZDELAVE OPPN izpolnite samo v primeru, če kandidirate za izdelavo OPPN.</w:t>
      </w:r>
    </w:p>
    <w:p w14:paraId="544FA95B" w14:textId="77777777" w:rsidR="004459D7" w:rsidRPr="00EB3251" w:rsidRDefault="004459D7" w:rsidP="004459D7">
      <w:pPr>
        <w:ind w:left="425"/>
        <w:rPr>
          <w:rFonts w:asciiTheme="minorHAnsi" w:hAnsiTheme="minorHAnsi" w:cstheme="minorHAnsi"/>
          <w:sz w:val="6"/>
          <w:szCs w:val="6"/>
        </w:rPr>
      </w:pPr>
    </w:p>
    <w:p w14:paraId="0F20E93E" w14:textId="77777777" w:rsidR="004459D7" w:rsidRPr="004459D7" w:rsidRDefault="004459D7" w:rsidP="004459D7">
      <w:pPr>
        <w:numPr>
          <w:ilvl w:val="0"/>
          <w:numId w:val="41"/>
        </w:numPr>
        <w:rPr>
          <w:rFonts w:asciiTheme="minorHAnsi" w:hAnsiTheme="minorHAnsi" w:cstheme="minorHAnsi"/>
          <w:sz w:val="6"/>
          <w:szCs w:val="6"/>
        </w:rPr>
      </w:pPr>
      <w:r w:rsidRPr="00797D83">
        <w:rPr>
          <w:rFonts w:asciiTheme="minorHAnsi" w:hAnsiTheme="minorHAnsi" w:cstheme="minorHAnsi"/>
          <w:i/>
          <w:sz w:val="16"/>
          <w:szCs w:val="16"/>
        </w:rPr>
        <w:t xml:space="preserve">Prilogo </w:t>
      </w:r>
      <w:r>
        <w:rPr>
          <w:rFonts w:asciiTheme="minorHAnsi" w:hAnsiTheme="minorHAnsi" w:cstheme="minorHAnsi"/>
          <w:i/>
          <w:sz w:val="16"/>
          <w:szCs w:val="16"/>
        </w:rPr>
        <w:t xml:space="preserve">REFERENCE VODJA IZDELAVE OPPN </w:t>
      </w:r>
      <w:r w:rsidRPr="008F4BC1">
        <w:rPr>
          <w:rFonts w:asciiTheme="minorHAnsi" w:hAnsiTheme="minorHAnsi" w:cstheme="minorHAnsi"/>
          <w:i/>
          <w:sz w:val="16"/>
          <w:szCs w:val="16"/>
        </w:rPr>
        <w:t xml:space="preserve"> podpisano in žigosano</w:t>
      </w:r>
      <w:r w:rsidRPr="00797D83">
        <w:rPr>
          <w:rFonts w:asciiTheme="minorHAnsi" w:hAnsiTheme="minorHAnsi" w:cstheme="minorHAnsi"/>
          <w:i/>
          <w:sz w:val="16"/>
          <w:szCs w:val="16"/>
        </w:rPr>
        <w:t xml:space="preserve"> </w:t>
      </w:r>
      <w:r>
        <w:rPr>
          <w:rFonts w:asciiTheme="minorHAnsi" w:hAnsiTheme="minorHAnsi" w:cstheme="minorHAnsi"/>
          <w:i/>
          <w:sz w:val="16"/>
          <w:szCs w:val="16"/>
        </w:rPr>
        <w:t xml:space="preserve">skupaj s kopijami ustreznih dokumentov </w:t>
      </w:r>
      <w:r w:rsidRPr="00797D83">
        <w:rPr>
          <w:rFonts w:asciiTheme="minorHAnsi" w:hAnsiTheme="minorHAnsi" w:cstheme="minorHAnsi"/>
          <w:i/>
          <w:sz w:val="16"/>
          <w:szCs w:val="16"/>
        </w:rPr>
        <w:t>vložite v kuverto »NAKNADNI PREIZKUS«</w:t>
      </w:r>
    </w:p>
    <w:p w14:paraId="45785A45" w14:textId="77777777" w:rsidR="004459D7" w:rsidRDefault="004459D7" w:rsidP="004459D7">
      <w:pPr>
        <w:pStyle w:val="Odstavekseznama"/>
        <w:rPr>
          <w:rFonts w:asciiTheme="minorHAnsi" w:eastAsia="Calibri" w:hAnsiTheme="minorHAnsi" w:cstheme="minorHAnsi"/>
          <w:b/>
          <w:sz w:val="20"/>
          <w:szCs w:val="24"/>
          <w:lang w:eastAsia="en-US"/>
        </w:rPr>
      </w:pPr>
    </w:p>
    <w:sectPr w:rsidR="004459D7" w:rsidSect="00C72CC2">
      <w:headerReference w:type="even" r:id="rId10"/>
      <w:headerReference w:type="default" r:id="rId11"/>
      <w:footerReference w:type="even" r:id="rId12"/>
      <w:headerReference w:type="first" r:id="rId13"/>
      <w:footerReference w:type="first" r:id="rId14"/>
      <w:pgSz w:w="11906" w:h="16838"/>
      <w:pgMar w:top="1418" w:right="709" w:bottom="851" w:left="1418" w:header="708" w:footer="347"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533B" w14:textId="77777777" w:rsidR="00947DE4" w:rsidRDefault="00947DE4">
      <w:r>
        <w:separator/>
      </w:r>
    </w:p>
  </w:endnote>
  <w:endnote w:type="continuationSeparator" w:id="0">
    <w:p w14:paraId="1C03B23E" w14:textId="77777777" w:rsidR="00947DE4" w:rsidRDefault="0094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roman"/>
    <w:pitch w:val="variable"/>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ter Light">
    <w:altName w:val="Calibri"/>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Unicode M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Arial"/>
    <w:charset w:val="00"/>
    <w:family w:val="roman"/>
    <w:pitch w:val="variable"/>
  </w:font>
  <w:font w:name="Eurostar">
    <w:altName w:val="Arial"/>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altName w:val="Cambria"/>
    <w:charset w:val="EE"/>
    <w:family w:val="auto"/>
    <w:pitch w:val="variable"/>
  </w:font>
  <w:font w:name="Segoe UI">
    <w:panose1 w:val="020B0502040204020203"/>
    <w:charset w:val="EE"/>
    <w:family w:val="swiss"/>
    <w:pitch w:val="variable"/>
    <w:sig w:usb0="E4002EFF" w:usb1="C000E47F" w:usb2="00000009" w:usb3="00000000" w:csb0="000001FF" w:csb1="00000000"/>
  </w:font>
  <w:font w:name="Inter SemiBold">
    <w:panose1 w:val="020B0502030000000004"/>
    <w:charset w:val="EE"/>
    <w:family w:val="swiss"/>
    <w:pitch w:val="variable"/>
    <w:sig w:usb0="E00002FF" w:usb1="1200A1FF" w:usb2="0000000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99D3" w14:textId="77777777" w:rsidR="004A43AF" w:rsidRDefault="004A43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3FF3" w14:textId="77777777" w:rsidR="004A43AF" w:rsidRDefault="004A43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C644C" w14:textId="77777777" w:rsidR="00947DE4" w:rsidRDefault="00947DE4">
      <w:r>
        <w:separator/>
      </w:r>
    </w:p>
  </w:footnote>
  <w:footnote w:type="continuationSeparator" w:id="0">
    <w:p w14:paraId="2B743E43" w14:textId="77777777" w:rsidR="00947DE4" w:rsidRDefault="00947DE4">
      <w:r>
        <w:continuationSeparator/>
      </w:r>
    </w:p>
  </w:footnote>
  <w:footnote w:id="1">
    <w:p w14:paraId="1A7205A9" w14:textId="77777777" w:rsidR="004459D7" w:rsidRPr="005704A2" w:rsidRDefault="004459D7" w:rsidP="004459D7">
      <w:pPr>
        <w:pStyle w:val="Sprotnaopomba-besedilo"/>
        <w:rPr>
          <w:rFonts w:ascii="Calibri" w:hAnsi="Calibri" w:cs="Calibri"/>
        </w:rPr>
      </w:pPr>
      <w:r>
        <w:rPr>
          <w:rStyle w:val="Sprotnaopomba-sklic"/>
        </w:rPr>
        <w:footnoteRef/>
      </w:r>
      <w:r>
        <w:t xml:space="preserve"> </w:t>
      </w:r>
      <w:r w:rsidRPr="005704A2">
        <w:rPr>
          <w:rFonts w:ascii="Calibri" w:hAnsi="Calibri" w:cs="Calibri"/>
        </w:rPr>
        <w:t>Naročnik si pridržuje pravico, da se bo naknadno pred podpisom pogodbe odločil, če bo izvajal recenzijo ali ne.</w:t>
      </w:r>
    </w:p>
  </w:footnote>
  <w:footnote w:id="2">
    <w:p w14:paraId="234FD720" w14:textId="77777777" w:rsidR="004459D7" w:rsidRPr="00FC221D" w:rsidRDefault="004459D7" w:rsidP="004459D7">
      <w:pPr>
        <w:jc w:val="left"/>
        <w:rPr>
          <w:rFonts w:ascii="Calibri" w:hAnsi="Calibri" w:cs="Calibri"/>
          <w:bCs/>
          <w:sz w:val="18"/>
          <w:szCs w:val="18"/>
        </w:rPr>
      </w:pPr>
      <w:r>
        <w:rPr>
          <w:rStyle w:val="Sprotnaopomba-sklic"/>
        </w:rPr>
        <w:footnoteRef/>
      </w:r>
      <w:r>
        <w:t xml:space="preserve"> </w:t>
      </w:r>
      <w:r w:rsidRPr="00FC221D">
        <w:rPr>
          <w:rFonts w:ascii="Calibri" w:hAnsi="Calibri" w:cs="Calibri"/>
          <w:bCs/>
          <w:sz w:val="18"/>
          <w:szCs w:val="18"/>
        </w:rPr>
        <w:t>Spremljanje gradnje – projektantski nadzor pomeni:</w:t>
      </w:r>
    </w:p>
    <w:p w14:paraId="48FC98FA" w14:textId="77777777" w:rsidR="004459D7" w:rsidRPr="00FC221D" w:rsidRDefault="004459D7" w:rsidP="004459D7">
      <w:pPr>
        <w:widowControl/>
        <w:numPr>
          <w:ilvl w:val="0"/>
          <w:numId w:val="28"/>
        </w:numPr>
        <w:jc w:val="left"/>
        <w:rPr>
          <w:rFonts w:ascii="Calibri" w:hAnsi="Calibri" w:cs="Calibri"/>
          <w:bCs/>
          <w:sz w:val="18"/>
          <w:szCs w:val="18"/>
        </w:rPr>
      </w:pPr>
      <w:r w:rsidRPr="00FC221D">
        <w:rPr>
          <w:rFonts w:ascii="Calibri" w:hAnsi="Calibri" w:cs="Calibri"/>
          <w:bCs/>
          <w:sz w:val="18"/>
          <w:szCs w:val="18"/>
        </w:rPr>
        <w:t xml:space="preserve">najmanj 1x tedensko prisotnost vodje projektiranja oz. njegovih pooblaščencev na gradbišču in /ali na gradbiščnih koordinacijskih sestankih, </w:t>
      </w:r>
    </w:p>
    <w:p w14:paraId="1D858B0F" w14:textId="77777777" w:rsidR="004459D7" w:rsidRPr="00FC221D" w:rsidRDefault="004459D7" w:rsidP="004459D7">
      <w:pPr>
        <w:widowControl/>
        <w:numPr>
          <w:ilvl w:val="0"/>
          <w:numId w:val="28"/>
        </w:numPr>
        <w:jc w:val="left"/>
        <w:rPr>
          <w:rFonts w:ascii="Calibri" w:hAnsi="Calibri" w:cs="Calibri"/>
          <w:bCs/>
          <w:sz w:val="18"/>
          <w:szCs w:val="18"/>
        </w:rPr>
      </w:pPr>
      <w:r w:rsidRPr="00FC221D">
        <w:rPr>
          <w:rFonts w:ascii="Calibri" w:hAnsi="Calibri" w:cs="Calibri"/>
          <w:bCs/>
          <w:sz w:val="18"/>
          <w:szCs w:val="18"/>
        </w:rPr>
        <w:t xml:space="preserve">na poziv izvajalca, vodje gradbišča ali investitorja prisotnost tudi </w:t>
      </w:r>
      <w:r>
        <w:rPr>
          <w:rFonts w:ascii="Calibri" w:hAnsi="Calibri" w:cs="Calibri"/>
          <w:bCs/>
          <w:sz w:val="18"/>
          <w:szCs w:val="18"/>
        </w:rPr>
        <w:t xml:space="preserve">drugih </w:t>
      </w:r>
      <w:r w:rsidRPr="00FC221D">
        <w:rPr>
          <w:rFonts w:ascii="Calibri" w:hAnsi="Calibri" w:cs="Calibri"/>
          <w:bCs/>
          <w:sz w:val="18"/>
          <w:szCs w:val="18"/>
        </w:rPr>
        <w:t xml:space="preserve">pooblaščenih </w:t>
      </w:r>
      <w:r>
        <w:rPr>
          <w:rFonts w:ascii="Calibri" w:hAnsi="Calibri" w:cs="Calibri"/>
          <w:bCs/>
          <w:sz w:val="18"/>
          <w:szCs w:val="18"/>
        </w:rPr>
        <w:t>projektantov</w:t>
      </w:r>
      <w:r w:rsidRPr="00FC221D">
        <w:rPr>
          <w:rFonts w:ascii="Calibri" w:hAnsi="Calibri" w:cs="Calibri"/>
          <w:bCs/>
          <w:sz w:val="18"/>
          <w:szCs w:val="18"/>
        </w:rPr>
        <w:t xml:space="preserve"> na gradbišču in /ali na gradbiščnih koordinacijskih sestankih, </w:t>
      </w:r>
    </w:p>
    <w:p w14:paraId="273488EE" w14:textId="77777777" w:rsidR="004459D7" w:rsidRPr="00FC221D" w:rsidRDefault="004459D7" w:rsidP="004459D7">
      <w:pPr>
        <w:widowControl/>
        <w:numPr>
          <w:ilvl w:val="0"/>
          <w:numId w:val="28"/>
        </w:numPr>
        <w:jc w:val="left"/>
        <w:rPr>
          <w:rFonts w:ascii="Calibri" w:hAnsi="Calibri" w:cs="Calibri"/>
          <w:bCs/>
          <w:sz w:val="18"/>
          <w:szCs w:val="18"/>
        </w:rPr>
      </w:pPr>
      <w:r w:rsidRPr="00FC221D">
        <w:rPr>
          <w:rFonts w:ascii="Calibri" w:hAnsi="Calibri" w:cs="Calibri"/>
          <w:bCs/>
          <w:sz w:val="18"/>
          <w:szCs w:val="18"/>
        </w:rPr>
        <w:t>pregled in potrjevanje ustreznosti materialov in proizvodov za vgradnjo, ki niso predvideni v PZR in PZI, na predlog investitorja, izvajalca ali nadzora (bistveno tehnično ustreznost predhodno preveri nadzor)</w:t>
      </w:r>
    </w:p>
    <w:p w14:paraId="2575DB12" w14:textId="77777777" w:rsidR="004459D7" w:rsidRPr="00FC221D" w:rsidRDefault="004459D7" w:rsidP="004459D7">
      <w:pPr>
        <w:jc w:val="left"/>
        <w:rPr>
          <w:rFonts w:ascii="Calibri" w:hAnsi="Calibri" w:cs="Calibri"/>
          <w:sz w:val="18"/>
          <w:szCs w:val="18"/>
        </w:rPr>
      </w:pPr>
      <w:r w:rsidRPr="00FC221D">
        <w:rPr>
          <w:rFonts w:ascii="Calibri" w:hAnsi="Calibri" w:cs="Calibri"/>
          <w:bCs/>
          <w:sz w:val="18"/>
          <w:szCs w:val="18"/>
        </w:rPr>
        <w:t>v obdobju gradnje, do dokončanja del.</w:t>
      </w:r>
    </w:p>
    <w:p w14:paraId="3561F564" w14:textId="77777777" w:rsidR="004459D7" w:rsidRDefault="004459D7" w:rsidP="004459D7">
      <w:pPr>
        <w:pStyle w:val="Sprotnaopomba-besedilo"/>
      </w:pPr>
    </w:p>
  </w:footnote>
  <w:footnote w:id="3">
    <w:p w14:paraId="0A0FCB7B" w14:textId="7082F304" w:rsidR="004459D7" w:rsidRPr="007C0BB5" w:rsidRDefault="004459D7" w:rsidP="004459D7">
      <w:pPr>
        <w:pStyle w:val="Sprotnaopomba-besedilo"/>
        <w:rPr>
          <w:sz w:val="18"/>
          <w:szCs w:val="18"/>
        </w:rPr>
      </w:pPr>
      <w:r>
        <w:rPr>
          <w:rStyle w:val="Sprotnaopomba-sklic"/>
        </w:rPr>
        <w:footnoteRef/>
      </w:r>
      <w:r>
        <w:t xml:space="preserve"> </w:t>
      </w:r>
      <w:r w:rsidRPr="007C0BB5">
        <w:rPr>
          <w:rFonts w:asciiTheme="minorHAnsi" w:hAnsiTheme="minorHAnsi" w:cstheme="minorHAnsi"/>
          <w:sz w:val="18"/>
          <w:szCs w:val="18"/>
        </w:rPr>
        <w:t xml:space="preserve">Pravna oseba, ki bo izdelala projektno dokumentacijo – gospodarski subjekt s sedežem v Sloveniji mora izpolnjevati pogoje iz 14. </w:t>
      </w:r>
      <w:r w:rsidR="003053E2" w:rsidRPr="001F5CEB">
        <w:rPr>
          <w:rFonts w:asciiTheme="minorHAnsi" w:hAnsiTheme="minorHAnsi" w:cstheme="minorHAnsi"/>
          <w:sz w:val="18"/>
          <w:szCs w:val="18"/>
        </w:rPr>
        <w:t>č</w:t>
      </w:r>
      <w:r w:rsidRPr="001F5CEB">
        <w:rPr>
          <w:rFonts w:asciiTheme="minorHAnsi" w:hAnsiTheme="minorHAnsi" w:cstheme="minorHAnsi"/>
          <w:sz w:val="18"/>
          <w:szCs w:val="18"/>
        </w:rPr>
        <w:t>lena</w:t>
      </w:r>
      <w:r w:rsidRPr="007C0BB5">
        <w:rPr>
          <w:rFonts w:asciiTheme="minorHAnsi" w:hAnsiTheme="minorHAnsi" w:cstheme="minorHAnsi"/>
          <w:sz w:val="18"/>
          <w:szCs w:val="18"/>
        </w:rPr>
        <w:t xml:space="preserve"> GZ-1 in 14. člena ZAID.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A710" w14:textId="77777777" w:rsidR="004A43AF" w:rsidRDefault="004A43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0F858" w14:textId="77777777" w:rsidR="004A43AF" w:rsidRDefault="004A43A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23351" w14:textId="77777777" w:rsidR="004A43AF" w:rsidRDefault="004A43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34F2B09"/>
    <w:multiLevelType w:val="hybridMultilevel"/>
    <w:tmpl w:val="5A003810"/>
    <w:lvl w:ilvl="0" w:tplc="B5CCCDCA">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655A4E"/>
    <w:multiLevelType w:val="hybridMultilevel"/>
    <w:tmpl w:val="63484A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940810"/>
    <w:multiLevelType w:val="hybridMultilevel"/>
    <w:tmpl w:val="FE20C0E4"/>
    <w:lvl w:ilvl="0" w:tplc="DE20F0CA">
      <w:numFmt w:val="bullet"/>
      <w:lvlText w:val="-"/>
      <w:lvlJc w:val="left"/>
      <w:pPr>
        <w:ind w:left="720" w:hanging="360"/>
      </w:pPr>
      <w:rPr>
        <w:rFonts w:ascii="Inter Light" w:eastAsiaTheme="minorHAnsi" w:hAnsi="Inter Light" w:cs="Inter Medium"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204771"/>
    <w:multiLevelType w:val="multilevel"/>
    <w:tmpl w:val="5DDC5F94"/>
    <w:lvl w:ilvl="0">
      <w:start w:val="1"/>
      <w:numFmt w:val="bullet"/>
      <w:lvlText w:val=""/>
      <w:lvlJc w:val="left"/>
      <w:pPr>
        <w:tabs>
          <w:tab w:val="num" w:pos="425"/>
        </w:tabs>
        <w:ind w:left="425"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188A1E3F"/>
    <w:multiLevelType w:val="multilevel"/>
    <w:tmpl w:val="354AEAA0"/>
    <w:lvl w:ilvl="0">
      <w:start w:val="1"/>
      <w:numFmt w:val="decimal"/>
      <w:lvlText w:val="%1."/>
      <w:lvlJc w:val="left"/>
      <w:pPr>
        <w:ind w:left="360" w:hanging="360"/>
      </w:pPr>
      <w:rPr>
        <w:rFonts w:asciiTheme="minorHAnsi" w:eastAsia="Times New Roman" w:hAnsiTheme="minorHAnsi" w:cstheme="minorHAnsi"/>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7"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9"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092370"/>
    <w:multiLevelType w:val="hybridMultilevel"/>
    <w:tmpl w:val="551EE67A"/>
    <w:lvl w:ilvl="0" w:tplc="00000004">
      <w:start w:val="2"/>
      <w:numFmt w:val="bullet"/>
      <w:lvlText w:val="-"/>
      <w:lvlJc w:val="left"/>
      <w:pPr>
        <w:ind w:left="720" w:hanging="360"/>
      </w:pPr>
      <w:rPr>
        <w:rFonts w:ascii="Times New Roman" w:hAnsi="Times New Roman" w:cs="Times New Roman"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4164EE"/>
    <w:multiLevelType w:val="multilevel"/>
    <w:tmpl w:val="91A26FEE"/>
    <w:lvl w:ilvl="0">
      <w:numFmt w:val="bullet"/>
      <w:lvlText w:val="-"/>
      <w:lvlJc w:val="left"/>
      <w:pPr>
        <w:tabs>
          <w:tab w:val="num" w:pos="0"/>
        </w:tabs>
        <w:ind w:left="720" w:hanging="360"/>
      </w:pPr>
      <w:rPr>
        <w:rFonts w:ascii="Inter Light" w:eastAsiaTheme="minorHAnsi" w:hAnsi="Inter Light" w:cs="Inter Ligh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3420AB"/>
    <w:multiLevelType w:val="multilevel"/>
    <w:tmpl w:val="2C2C1B10"/>
    <w:lvl w:ilvl="0">
      <w:start w:val="1"/>
      <w:numFmt w:val="bullet"/>
      <w:lvlText w:val=""/>
      <w:lvlJc w:val="left"/>
      <w:pPr>
        <w:tabs>
          <w:tab w:val="num" w:pos="425"/>
        </w:tabs>
        <w:ind w:left="425"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832326"/>
    <w:multiLevelType w:val="hybridMultilevel"/>
    <w:tmpl w:val="1FE84E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3A0CC8"/>
    <w:multiLevelType w:val="hybridMultilevel"/>
    <w:tmpl w:val="1A5C7A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3F93B43"/>
    <w:multiLevelType w:val="hybridMultilevel"/>
    <w:tmpl w:val="527CC45E"/>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260EAB"/>
    <w:multiLevelType w:val="hybridMultilevel"/>
    <w:tmpl w:val="F2CAE4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2AF17C8"/>
    <w:multiLevelType w:val="hybridMultilevel"/>
    <w:tmpl w:val="4B485B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411F0E"/>
    <w:multiLevelType w:val="hybridMultilevel"/>
    <w:tmpl w:val="AF4EE3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4"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5" w15:restartNumberingAfterBreak="0">
    <w:nsid w:val="753D6E04"/>
    <w:multiLevelType w:val="multilevel"/>
    <w:tmpl w:val="33EA14AE"/>
    <w:lvl w:ilvl="0">
      <w:start w:val="1"/>
      <w:numFmt w:val="bullet"/>
      <w:lvlText w:val=""/>
      <w:lvlJc w:val="left"/>
      <w:pPr>
        <w:tabs>
          <w:tab w:val="num" w:pos="360"/>
        </w:tabs>
        <w:ind w:left="0" w:firstLine="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48" w15:restartNumberingAfterBreak="0">
    <w:nsid w:val="7C0A6F99"/>
    <w:multiLevelType w:val="multilevel"/>
    <w:tmpl w:val="879281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num w:numId="1" w16cid:durableId="2037729548">
    <w:abstractNumId w:val="0"/>
  </w:num>
  <w:num w:numId="2" w16cid:durableId="620965302">
    <w:abstractNumId w:val="32"/>
  </w:num>
  <w:num w:numId="3" w16cid:durableId="1415317401">
    <w:abstractNumId w:val="16"/>
  </w:num>
  <w:num w:numId="4" w16cid:durableId="1093356003">
    <w:abstractNumId w:val="6"/>
  </w:num>
  <w:num w:numId="5" w16cid:durableId="1856336539">
    <w:abstractNumId w:val="19"/>
  </w:num>
  <w:num w:numId="6" w16cid:durableId="1990358050">
    <w:abstractNumId w:val="5"/>
  </w:num>
  <w:num w:numId="7" w16cid:durableId="2010984469">
    <w:abstractNumId w:val="7"/>
  </w:num>
  <w:num w:numId="8" w16cid:durableId="1027683370">
    <w:abstractNumId w:val="29"/>
  </w:num>
  <w:num w:numId="9" w16cid:durableId="262802763">
    <w:abstractNumId w:val="27"/>
  </w:num>
  <w:num w:numId="10" w16cid:durableId="864712447">
    <w:abstractNumId w:val="14"/>
  </w:num>
  <w:num w:numId="11" w16cid:durableId="957948706">
    <w:abstractNumId w:val="21"/>
  </w:num>
  <w:num w:numId="12" w16cid:durableId="198320808">
    <w:abstractNumId w:val="13"/>
  </w:num>
  <w:num w:numId="13" w16cid:durableId="570238846">
    <w:abstractNumId w:val="38"/>
  </w:num>
  <w:num w:numId="14" w16cid:durableId="652175185">
    <w:abstractNumId w:val="25"/>
  </w:num>
  <w:num w:numId="15" w16cid:durableId="634070436">
    <w:abstractNumId w:val="31"/>
  </w:num>
  <w:num w:numId="16" w16cid:durableId="772867133">
    <w:abstractNumId w:val="15"/>
  </w:num>
  <w:num w:numId="17" w16cid:durableId="1197697499">
    <w:abstractNumId w:val="33"/>
  </w:num>
  <w:num w:numId="18" w16cid:durableId="1699306270">
    <w:abstractNumId w:val="26"/>
  </w:num>
  <w:num w:numId="19" w16cid:durableId="785075349">
    <w:abstractNumId w:val="24"/>
  </w:num>
  <w:num w:numId="20" w16cid:durableId="124736463">
    <w:abstractNumId w:val="22"/>
  </w:num>
  <w:num w:numId="21" w16cid:durableId="819227604">
    <w:abstractNumId w:val="28"/>
  </w:num>
  <w:num w:numId="22" w16cid:durableId="607278597">
    <w:abstractNumId w:val="40"/>
  </w:num>
  <w:num w:numId="23" w16cid:durableId="1497065115">
    <w:abstractNumId w:val="46"/>
  </w:num>
  <w:num w:numId="24" w16cid:durableId="704256125">
    <w:abstractNumId w:val="42"/>
  </w:num>
  <w:num w:numId="25" w16cid:durableId="639532520">
    <w:abstractNumId w:val="44"/>
  </w:num>
  <w:num w:numId="26" w16cid:durableId="229003201">
    <w:abstractNumId w:val="43"/>
  </w:num>
  <w:num w:numId="27" w16cid:durableId="2054764880">
    <w:abstractNumId w:val="17"/>
  </w:num>
  <w:num w:numId="28" w16cid:durableId="812020665">
    <w:abstractNumId w:val="47"/>
  </w:num>
  <w:num w:numId="29" w16cid:durableId="49155188">
    <w:abstractNumId w:val="18"/>
  </w:num>
  <w:num w:numId="30" w16cid:durableId="385303936">
    <w:abstractNumId w:val="9"/>
  </w:num>
  <w:num w:numId="31" w16cid:durableId="1086803319">
    <w:abstractNumId w:val="11"/>
  </w:num>
  <w:num w:numId="32" w16cid:durableId="709498839">
    <w:abstractNumId w:val="36"/>
  </w:num>
  <w:num w:numId="33" w16cid:durableId="2081827916">
    <w:abstractNumId w:val="35"/>
  </w:num>
  <w:num w:numId="34" w16cid:durableId="193078199">
    <w:abstractNumId w:val="37"/>
  </w:num>
  <w:num w:numId="35" w16cid:durableId="581909258">
    <w:abstractNumId w:val="20"/>
  </w:num>
  <w:num w:numId="36" w16cid:durableId="1472556264">
    <w:abstractNumId w:val="8"/>
  </w:num>
  <w:num w:numId="37" w16cid:durableId="2049328109">
    <w:abstractNumId w:val="12"/>
  </w:num>
  <w:num w:numId="38" w16cid:durableId="113332664">
    <w:abstractNumId w:val="48"/>
  </w:num>
  <w:num w:numId="39" w16cid:durableId="1819494051">
    <w:abstractNumId w:val="30"/>
  </w:num>
  <w:num w:numId="40" w16cid:durableId="1981765983">
    <w:abstractNumId w:val="34"/>
  </w:num>
  <w:num w:numId="41" w16cid:durableId="56058427">
    <w:abstractNumId w:val="2"/>
  </w:num>
  <w:num w:numId="42" w16cid:durableId="1723749925">
    <w:abstractNumId w:val="1"/>
  </w:num>
  <w:num w:numId="43" w16cid:durableId="1716927953">
    <w:abstractNumId w:val="3"/>
  </w:num>
  <w:num w:numId="44" w16cid:durableId="1444501166">
    <w:abstractNumId w:val="45"/>
  </w:num>
  <w:num w:numId="45" w16cid:durableId="1680427269">
    <w:abstractNumId w:val="10"/>
  </w:num>
  <w:num w:numId="46" w16cid:durableId="1792279105">
    <w:abstractNumId w:val="39"/>
  </w:num>
  <w:num w:numId="47" w16cid:durableId="452941764">
    <w:abstractNumId w:val="41"/>
  </w:num>
  <w:num w:numId="48" w16cid:durableId="70740660">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6"/>
    <w:rsid w:val="000000AC"/>
    <w:rsid w:val="00004971"/>
    <w:rsid w:val="0001330D"/>
    <w:rsid w:val="000149DD"/>
    <w:rsid w:val="000170F6"/>
    <w:rsid w:val="00022C06"/>
    <w:rsid w:val="00023D4C"/>
    <w:rsid w:val="000265D1"/>
    <w:rsid w:val="00027DAF"/>
    <w:rsid w:val="000306A9"/>
    <w:rsid w:val="00030D39"/>
    <w:rsid w:val="000317A9"/>
    <w:rsid w:val="00033337"/>
    <w:rsid w:val="00033A3D"/>
    <w:rsid w:val="00035109"/>
    <w:rsid w:val="00037440"/>
    <w:rsid w:val="000440E5"/>
    <w:rsid w:val="00046435"/>
    <w:rsid w:val="00053796"/>
    <w:rsid w:val="0005504D"/>
    <w:rsid w:val="0005767B"/>
    <w:rsid w:val="00060F48"/>
    <w:rsid w:val="00061808"/>
    <w:rsid w:val="000625BB"/>
    <w:rsid w:val="00063D60"/>
    <w:rsid w:val="0006439F"/>
    <w:rsid w:val="00066C45"/>
    <w:rsid w:val="00067B0B"/>
    <w:rsid w:val="00067B86"/>
    <w:rsid w:val="0007343F"/>
    <w:rsid w:val="00075F41"/>
    <w:rsid w:val="000855F2"/>
    <w:rsid w:val="00092DEF"/>
    <w:rsid w:val="00095906"/>
    <w:rsid w:val="000A515D"/>
    <w:rsid w:val="000B06E4"/>
    <w:rsid w:val="000B09AF"/>
    <w:rsid w:val="000B0C81"/>
    <w:rsid w:val="000B1402"/>
    <w:rsid w:val="000B60A8"/>
    <w:rsid w:val="000B714E"/>
    <w:rsid w:val="000B7607"/>
    <w:rsid w:val="000C3B47"/>
    <w:rsid w:val="000C7171"/>
    <w:rsid w:val="000D0ECF"/>
    <w:rsid w:val="000D62F1"/>
    <w:rsid w:val="000D7BAB"/>
    <w:rsid w:val="000D7D3D"/>
    <w:rsid w:val="000E0825"/>
    <w:rsid w:val="000F4C76"/>
    <w:rsid w:val="000F5C5A"/>
    <w:rsid w:val="000F5CC0"/>
    <w:rsid w:val="000F6B59"/>
    <w:rsid w:val="000F7449"/>
    <w:rsid w:val="00110027"/>
    <w:rsid w:val="0011081C"/>
    <w:rsid w:val="0011317B"/>
    <w:rsid w:val="00115E36"/>
    <w:rsid w:val="00117602"/>
    <w:rsid w:val="001212CF"/>
    <w:rsid w:val="00121BB2"/>
    <w:rsid w:val="00123DD6"/>
    <w:rsid w:val="0012545D"/>
    <w:rsid w:val="001268F5"/>
    <w:rsid w:val="00127B5F"/>
    <w:rsid w:val="00132CF9"/>
    <w:rsid w:val="001440BB"/>
    <w:rsid w:val="00145D2A"/>
    <w:rsid w:val="00146D0E"/>
    <w:rsid w:val="00146E18"/>
    <w:rsid w:val="00150DA3"/>
    <w:rsid w:val="001510B0"/>
    <w:rsid w:val="0015167E"/>
    <w:rsid w:val="00153043"/>
    <w:rsid w:val="00154C93"/>
    <w:rsid w:val="0015589A"/>
    <w:rsid w:val="001572FB"/>
    <w:rsid w:val="001573FE"/>
    <w:rsid w:val="001628DD"/>
    <w:rsid w:val="00163CF2"/>
    <w:rsid w:val="001660A1"/>
    <w:rsid w:val="0016612D"/>
    <w:rsid w:val="00167B48"/>
    <w:rsid w:val="00173465"/>
    <w:rsid w:val="00181CB3"/>
    <w:rsid w:val="00184583"/>
    <w:rsid w:val="001860B1"/>
    <w:rsid w:val="00194CBD"/>
    <w:rsid w:val="00197380"/>
    <w:rsid w:val="001A2698"/>
    <w:rsid w:val="001A3DA0"/>
    <w:rsid w:val="001A6602"/>
    <w:rsid w:val="001B0103"/>
    <w:rsid w:val="001B1E0C"/>
    <w:rsid w:val="001B2CA2"/>
    <w:rsid w:val="001B519C"/>
    <w:rsid w:val="001B5EAF"/>
    <w:rsid w:val="001B6DBD"/>
    <w:rsid w:val="001C0C7B"/>
    <w:rsid w:val="001C14B8"/>
    <w:rsid w:val="001C3959"/>
    <w:rsid w:val="001D0831"/>
    <w:rsid w:val="001D0B92"/>
    <w:rsid w:val="001D2E39"/>
    <w:rsid w:val="001D3F6D"/>
    <w:rsid w:val="001D7158"/>
    <w:rsid w:val="001D78CC"/>
    <w:rsid w:val="001E73E4"/>
    <w:rsid w:val="001F2C4D"/>
    <w:rsid w:val="001F419B"/>
    <w:rsid w:val="001F5CEB"/>
    <w:rsid w:val="0020001C"/>
    <w:rsid w:val="00207172"/>
    <w:rsid w:val="00207A61"/>
    <w:rsid w:val="00213A08"/>
    <w:rsid w:val="0021535B"/>
    <w:rsid w:val="002153B8"/>
    <w:rsid w:val="00217174"/>
    <w:rsid w:val="0021771D"/>
    <w:rsid w:val="00217D72"/>
    <w:rsid w:val="00221C90"/>
    <w:rsid w:val="002249E9"/>
    <w:rsid w:val="002274EF"/>
    <w:rsid w:val="00233205"/>
    <w:rsid w:val="00236384"/>
    <w:rsid w:val="002374FD"/>
    <w:rsid w:val="00237ECC"/>
    <w:rsid w:val="002401D4"/>
    <w:rsid w:val="00243BA6"/>
    <w:rsid w:val="00252194"/>
    <w:rsid w:val="0025458B"/>
    <w:rsid w:val="00256EC5"/>
    <w:rsid w:val="002605B9"/>
    <w:rsid w:val="00262B71"/>
    <w:rsid w:val="00262D7D"/>
    <w:rsid w:val="00263044"/>
    <w:rsid w:val="00266A5E"/>
    <w:rsid w:val="002701C0"/>
    <w:rsid w:val="00273210"/>
    <w:rsid w:val="002768E0"/>
    <w:rsid w:val="00276D4D"/>
    <w:rsid w:val="00277B82"/>
    <w:rsid w:val="0028009E"/>
    <w:rsid w:val="00281C57"/>
    <w:rsid w:val="00282AE4"/>
    <w:rsid w:val="00287595"/>
    <w:rsid w:val="00287F88"/>
    <w:rsid w:val="00292090"/>
    <w:rsid w:val="00294486"/>
    <w:rsid w:val="00294577"/>
    <w:rsid w:val="0029587E"/>
    <w:rsid w:val="00296DC7"/>
    <w:rsid w:val="002A2F90"/>
    <w:rsid w:val="002A48C8"/>
    <w:rsid w:val="002A4F98"/>
    <w:rsid w:val="002A5E2D"/>
    <w:rsid w:val="002A698E"/>
    <w:rsid w:val="002A7389"/>
    <w:rsid w:val="002B0CFD"/>
    <w:rsid w:val="002B1507"/>
    <w:rsid w:val="002B2F2B"/>
    <w:rsid w:val="002B3E82"/>
    <w:rsid w:val="002B47FE"/>
    <w:rsid w:val="002B5573"/>
    <w:rsid w:val="002B6069"/>
    <w:rsid w:val="002B63E9"/>
    <w:rsid w:val="002B72C0"/>
    <w:rsid w:val="002B7529"/>
    <w:rsid w:val="002B7940"/>
    <w:rsid w:val="002C35EA"/>
    <w:rsid w:val="002C4DFD"/>
    <w:rsid w:val="002C5327"/>
    <w:rsid w:val="002C5982"/>
    <w:rsid w:val="002C61F5"/>
    <w:rsid w:val="002D1E25"/>
    <w:rsid w:val="002D2A0A"/>
    <w:rsid w:val="002D403E"/>
    <w:rsid w:val="002D563D"/>
    <w:rsid w:val="002D5654"/>
    <w:rsid w:val="002D618A"/>
    <w:rsid w:val="002E38DE"/>
    <w:rsid w:val="002E516A"/>
    <w:rsid w:val="002E5F56"/>
    <w:rsid w:val="002F2194"/>
    <w:rsid w:val="002F3887"/>
    <w:rsid w:val="002F5B94"/>
    <w:rsid w:val="002F6552"/>
    <w:rsid w:val="002F6FCF"/>
    <w:rsid w:val="00300667"/>
    <w:rsid w:val="00300937"/>
    <w:rsid w:val="00300E21"/>
    <w:rsid w:val="0030206F"/>
    <w:rsid w:val="00303EBC"/>
    <w:rsid w:val="003053E2"/>
    <w:rsid w:val="00306121"/>
    <w:rsid w:val="0031177F"/>
    <w:rsid w:val="00312117"/>
    <w:rsid w:val="00315445"/>
    <w:rsid w:val="00317919"/>
    <w:rsid w:val="003226E1"/>
    <w:rsid w:val="00326D36"/>
    <w:rsid w:val="00331701"/>
    <w:rsid w:val="00331FD3"/>
    <w:rsid w:val="00333DCC"/>
    <w:rsid w:val="00334BA8"/>
    <w:rsid w:val="00335AA3"/>
    <w:rsid w:val="00340868"/>
    <w:rsid w:val="00340F35"/>
    <w:rsid w:val="003419A9"/>
    <w:rsid w:val="00342400"/>
    <w:rsid w:val="003431E9"/>
    <w:rsid w:val="00346A21"/>
    <w:rsid w:val="00352259"/>
    <w:rsid w:val="0035577D"/>
    <w:rsid w:val="00355DEF"/>
    <w:rsid w:val="003565C7"/>
    <w:rsid w:val="003567F1"/>
    <w:rsid w:val="00364077"/>
    <w:rsid w:val="00364289"/>
    <w:rsid w:val="00364BEB"/>
    <w:rsid w:val="0036510A"/>
    <w:rsid w:val="003665EE"/>
    <w:rsid w:val="00367857"/>
    <w:rsid w:val="003702ED"/>
    <w:rsid w:val="00373C4C"/>
    <w:rsid w:val="0038061A"/>
    <w:rsid w:val="003825C7"/>
    <w:rsid w:val="00387469"/>
    <w:rsid w:val="00387B83"/>
    <w:rsid w:val="00390C00"/>
    <w:rsid w:val="003A3676"/>
    <w:rsid w:val="003B0A59"/>
    <w:rsid w:val="003B1DD0"/>
    <w:rsid w:val="003B3E42"/>
    <w:rsid w:val="003C3B5A"/>
    <w:rsid w:val="003C6715"/>
    <w:rsid w:val="003D0015"/>
    <w:rsid w:val="003D4329"/>
    <w:rsid w:val="003D6EB8"/>
    <w:rsid w:val="003D72C1"/>
    <w:rsid w:val="003E0337"/>
    <w:rsid w:val="003E05EF"/>
    <w:rsid w:val="003E0BF3"/>
    <w:rsid w:val="003E123A"/>
    <w:rsid w:val="003E1283"/>
    <w:rsid w:val="003E152C"/>
    <w:rsid w:val="003E3E83"/>
    <w:rsid w:val="003E408D"/>
    <w:rsid w:val="003E4FE0"/>
    <w:rsid w:val="003F02C8"/>
    <w:rsid w:val="003F12F1"/>
    <w:rsid w:val="003F138B"/>
    <w:rsid w:val="003F3705"/>
    <w:rsid w:val="003F38E5"/>
    <w:rsid w:val="003F5B92"/>
    <w:rsid w:val="003F6D3D"/>
    <w:rsid w:val="003F77E0"/>
    <w:rsid w:val="0040004C"/>
    <w:rsid w:val="00402030"/>
    <w:rsid w:val="004032F8"/>
    <w:rsid w:val="00405169"/>
    <w:rsid w:val="00406D40"/>
    <w:rsid w:val="00410719"/>
    <w:rsid w:val="004108F3"/>
    <w:rsid w:val="00414E1C"/>
    <w:rsid w:val="004155B3"/>
    <w:rsid w:val="004168A3"/>
    <w:rsid w:val="00417270"/>
    <w:rsid w:val="00421C35"/>
    <w:rsid w:val="00422011"/>
    <w:rsid w:val="00425605"/>
    <w:rsid w:val="00425E5E"/>
    <w:rsid w:val="0042611B"/>
    <w:rsid w:val="004265FB"/>
    <w:rsid w:val="00427588"/>
    <w:rsid w:val="004317B0"/>
    <w:rsid w:val="00431CCB"/>
    <w:rsid w:val="00431E78"/>
    <w:rsid w:val="00434E6C"/>
    <w:rsid w:val="0043626C"/>
    <w:rsid w:val="00443259"/>
    <w:rsid w:val="004433D4"/>
    <w:rsid w:val="0044424F"/>
    <w:rsid w:val="004447AA"/>
    <w:rsid w:val="004459D7"/>
    <w:rsid w:val="00445C24"/>
    <w:rsid w:val="00446F6A"/>
    <w:rsid w:val="00447701"/>
    <w:rsid w:val="0045307C"/>
    <w:rsid w:val="00453E3F"/>
    <w:rsid w:val="004556D4"/>
    <w:rsid w:val="00462B89"/>
    <w:rsid w:val="004655F9"/>
    <w:rsid w:val="004659FB"/>
    <w:rsid w:val="004679A5"/>
    <w:rsid w:val="00470C79"/>
    <w:rsid w:val="004726A0"/>
    <w:rsid w:val="00473727"/>
    <w:rsid w:val="00473CA9"/>
    <w:rsid w:val="00476536"/>
    <w:rsid w:val="00476EA9"/>
    <w:rsid w:val="00477848"/>
    <w:rsid w:val="0048109E"/>
    <w:rsid w:val="00484119"/>
    <w:rsid w:val="00487F83"/>
    <w:rsid w:val="004940A9"/>
    <w:rsid w:val="004A3FAC"/>
    <w:rsid w:val="004A43AF"/>
    <w:rsid w:val="004A4527"/>
    <w:rsid w:val="004A57FA"/>
    <w:rsid w:val="004A6F0B"/>
    <w:rsid w:val="004B0A98"/>
    <w:rsid w:val="004B3F96"/>
    <w:rsid w:val="004B7E38"/>
    <w:rsid w:val="004C6858"/>
    <w:rsid w:val="004C7672"/>
    <w:rsid w:val="004D1546"/>
    <w:rsid w:val="004D1A2B"/>
    <w:rsid w:val="004D2E09"/>
    <w:rsid w:val="004D3277"/>
    <w:rsid w:val="004D57AB"/>
    <w:rsid w:val="004E0180"/>
    <w:rsid w:val="004E02B2"/>
    <w:rsid w:val="004E1064"/>
    <w:rsid w:val="004E2D8D"/>
    <w:rsid w:val="004E4886"/>
    <w:rsid w:val="004E5C38"/>
    <w:rsid w:val="004E7987"/>
    <w:rsid w:val="004E7AB5"/>
    <w:rsid w:val="004F477A"/>
    <w:rsid w:val="004F49ED"/>
    <w:rsid w:val="004F4FCB"/>
    <w:rsid w:val="004F5B5D"/>
    <w:rsid w:val="005034CA"/>
    <w:rsid w:val="00505C9A"/>
    <w:rsid w:val="00511866"/>
    <w:rsid w:val="005212D1"/>
    <w:rsid w:val="0052259A"/>
    <w:rsid w:val="00525BC4"/>
    <w:rsid w:val="00527757"/>
    <w:rsid w:val="005372D5"/>
    <w:rsid w:val="005375EE"/>
    <w:rsid w:val="00542B41"/>
    <w:rsid w:val="0054392B"/>
    <w:rsid w:val="0054614A"/>
    <w:rsid w:val="0054701B"/>
    <w:rsid w:val="00547A8F"/>
    <w:rsid w:val="00547EEC"/>
    <w:rsid w:val="0055710C"/>
    <w:rsid w:val="00561143"/>
    <w:rsid w:val="00561B63"/>
    <w:rsid w:val="005621C9"/>
    <w:rsid w:val="0056553C"/>
    <w:rsid w:val="00566429"/>
    <w:rsid w:val="005704A2"/>
    <w:rsid w:val="00571C7B"/>
    <w:rsid w:val="00572683"/>
    <w:rsid w:val="005776AD"/>
    <w:rsid w:val="00580F56"/>
    <w:rsid w:val="00582A7D"/>
    <w:rsid w:val="0058365A"/>
    <w:rsid w:val="005836DC"/>
    <w:rsid w:val="00583B43"/>
    <w:rsid w:val="00585EA0"/>
    <w:rsid w:val="00586058"/>
    <w:rsid w:val="0059198E"/>
    <w:rsid w:val="005965F8"/>
    <w:rsid w:val="005A3DB5"/>
    <w:rsid w:val="005A3FC7"/>
    <w:rsid w:val="005A754F"/>
    <w:rsid w:val="005B2565"/>
    <w:rsid w:val="005B75CA"/>
    <w:rsid w:val="005B7A1E"/>
    <w:rsid w:val="005C02F9"/>
    <w:rsid w:val="005C3AF5"/>
    <w:rsid w:val="005C4568"/>
    <w:rsid w:val="005C4671"/>
    <w:rsid w:val="005D1BBD"/>
    <w:rsid w:val="005D54FA"/>
    <w:rsid w:val="005F07AA"/>
    <w:rsid w:val="005F18CC"/>
    <w:rsid w:val="005F2BC5"/>
    <w:rsid w:val="005F34A0"/>
    <w:rsid w:val="005F48A4"/>
    <w:rsid w:val="005F68DC"/>
    <w:rsid w:val="006026CE"/>
    <w:rsid w:val="00602FD6"/>
    <w:rsid w:val="0060395F"/>
    <w:rsid w:val="0060452B"/>
    <w:rsid w:val="006107C7"/>
    <w:rsid w:val="006157C8"/>
    <w:rsid w:val="00616236"/>
    <w:rsid w:val="00616586"/>
    <w:rsid w:val="006177C9"/>
    <w:rsid w:val="00623179"/>
    <w:rsid w:val="00623D76"/>
    <w:rsid w:val="006251A6"/>
    <w:rsid w:val="00625DF8"/>
    <w:rsid w:val="006268FF"/>
    <w:rsid w:val="00627B42"/>
    <w:rsid w:val="0063174F"/>
    <w:rsid w:val="00632FE9"/>
    <w:rsid w:val="0064177E"/>
    <w:rsid w:val="006419B7"/>
    <w:rsid w:val="006430F7"/>
    <w:rsid w:val="00643DA5"/>
    <w:rsid w:val="00643F90"/>
    <w:rsid w:val="006502D4"/>
    <w:rsid w:val="00650B99"/>
    <w:rsid w:val="00651CEF"/>
    <w:rsid w:val="00653956"/>
    <w:rsid w:val="006541D4"/>
    <w:rsid w:val="006545BB"/>
    <w:rsid w:val="00654882"/>
    <w:rsid w:val="00656EF3"/>
    <w:rsid w:val="00660FA9"/>
    <w:rsid w:val="00662AC5"/>
    <w:rsid w:val="00662DD0"/>
    <w:rsid w:val="00665EFC"/>
    <w:rsid w:val="006708DF"/>
    <w:rsid w:val="00675E4B"/>
    <w:rsid w:val="0067718D"/>
    <w:rsid w:val="00677F0C"/>
    <w:rsid w:val="006829C4"/>
    <w:rsid w:val="0068325D"/>
    <w:rsid w:val="00686785"/>
    <w:rsid w:val="00687175"/>
    <w:rsid w:val="00695B43"/>
    <w:rsid w:val="006964DF"/>
    <w:rsid w:val="006A04BB"/>
    <w:rsid w:val="006A0A06"/>
    <w:rsid w:val="006A213C"/>
    <w:rsid w:val="006A557A"/>
    <w:rsid w:val="006A5D00"/>
    <w:rsid w:val="006A63A5"/>
    <w:rsid w:val="006B20A0"/>
    <w:rsid w:val="006B4F7C"/>
    <w:rsid w:val="006B5329"/>
    <w:rsid w:val="006B6B0E"/>
    <w:rsid w:val="006C1DB5"/>
    <w:rsid w:val="006C213A"/>
    <w:rsid w:val="006C2ECC"/>
    <w:rsid w:val="006C4B47"/>
    <w:rsid w:val="006C5D5B"/>
    <w:rsid w:val="006C74BF"/>
    <w:rsid w:val="006D44AF"/>
    <w:rsid w:val="006E046E"/>
    <w:rsid w:val="006E5108"/>
    <w:rsid w:val="006E7F0D"/>
    <w:rsid w:val="006F0787"/>
    <w:rsid w:val="006F0AE8"/>
    <w:rsid w:val="006F1842"/>
    <w:rsid w:val="006F5388"/>
    <w:rsid w:val="006F56D0"/>
    <w:rsid w:val="006F6568"/>
    <w:rsid w:val="006F748F"/>
    <w:rsid w:val="00703D16"/>
    <w:rsid w:val="0070431C"/>
    <w:rsid w:val="007136CD"/>
    <w:rsid w:val="00714268"/>
    <w:rsid w:val="00714552"/>
    <w:rsid w:val="0072335E"/>
    <w:rsid w:val="00723D7E"/>
    <w:rsid w:val="0072699C"/>
    <w:rsid w:val="007302F1"/>
    <w:rsid w:val="007334C1"/>
    <w:rsid w:val="00734EB7"/>
    <w:rsid w:val="00735980"/>
    <w:rsid w:val="00744BB8"/>
    <w:rsid w:val="007512E6"/>
    <w:rsid w:val="007515FB"/>
    <w:rsid w:val="007520C3"/>
    <w:rsid w:val="0075371C"/>
    <w:rsid w:val="00754295"/>
    <w:rsid w:val="007550D1"/>
    <w:rsid w:val="007567E7"/>
    <w:rsid w:val="007575F4"/>
    <w:rsid w:val="0075789C"/>
    <w:rsid w:val="007629B8"/>
    <w:rsid w:val="00764BDA"/>
    <w:rsid w:val="00767758"/>
    <w:rsid w:val="00770515"/>
    <w:rsid w:val="007741B0"/>
    <w:rsid w:val="0077470D"/>
    <w:rsid w:val="0077773D"/>
    <w:rsid w:val="00777C57"/>
    <w:rsid w:val="00780296"/>
    <w:rsid w:val="00780DEF"/>
    <w:rsid w:val="00785936"/>
    <w:rsid w:val="00786FE2"/>
    <w:rsid w:val="007873FE"/>
    <w:rsid w:val="0079004A"/>
    <w:rsid w:val="0079069F"/>
    <w:rsid w:val="00791B42"/>
    <w:rsid w:val="00793E15"/>
    <w:rsid w:val="00794836"/>
    <w:rsid w:val="007A0257"/>
    <w:rsid w:val="007A04E2"/>
    <w:rsid w:val="007A0D2C"/>
    <w:rsid w:val="007A182F"/>
    <w:rsid w:val="007A2C01"/>
    <w:rsid w:val="007A4BD3"/>
    <w:rsid w:val="007A524A"/>
    <w:rsid w:val="007A6564"/>
    <w:rsid w:val="007A6E7E"/>
    <w:rsid w:val="007B488D"/>
    <w:rsid w:val="007C0BB5"/>
    <w:rsid w:val="007C1EB1"/>
    <w:rsid w:val="007C2858"/>
    <w:rsid w:val="007C4AA1"/>
    <w:rsid w:val="007C6432"/>
    <w:rsid w:val="007D2A28"/>
    <w:rsid w:val="007D2E30"/>
    <w:rsid w:val="007D618E"/>
    <w:rsid w:val="007D6279"/>
    <w:rsid w:val="007E0175"/>
    <w:rsid w:val="007E0977"/>
    <w:rsid w:val="007E15C2"/>
    <w:rsid w:val="007E2028"/>
    <w:rsid w:val="007E3188"/>
    <w:rsid w:val="007E4334"/>
    <w:rsid w:val="007E5E59"/>
    <w:rsid w:val="007E630F"/>
    <w:rsid w:val="007F0266"/>
    <w:rsid w:val="007F0D48"/>
    <w:rsid w:val="007F0FB8"/>
    <w:rsid w:val="007F4541"/>
    <w:rsid w:val="007F4983"/>
    <w:rsid w:val="007F7B36"/>
    <w:rsid w:val="00800E33"/>
    <w:rsid w:val="00801B00"/>
    <w:rsid w:val="00801F46"/>
    <w:rsid w:val="008030BF"/>
    <w:rsid w:val="008049DC"/>
    <w:rsid w:val="00811CB6"/>
    <w:rsid w:val="008153CF"/>
    <w:rsid w:val="0082294D"/>
    <w:rsid w:val="008252E6"/>
    <w:rsid w:val="00837496"/>
    <w:rsid w:val="00845077"/>
    <w:rsid w:val="00850BE6"/>
    <w:rsid w:val="00850F1C"/>
    <w:rsid w:val="00851D39"/>
    <w:rsid w:val="0085275D"/>
    <w:rsid w:val="00852C54"/>
    <w:rsid w:val="008540A6"/>
    <w:rsid w:val="00855BC1"/>
    <w:rsid w:val="00855D71"/>
    <w:rsid w:val="008576C5"/>
    <w:rsid w:val="00861FE0"/>
    <w:rsid w:val="00862542"/>
    <w:rsid w:val="00864460"/>
    <w:rsid w:val="00865315"/>
    <w:rsid w:val="00865329"/>
    <w:rsid w:val="00870486"/>
    <w:rsid w:val="00872B1C"/>
    <w:rsid w:val="00873DA2"/>
    <w:rsid w:val="008749D9"/>
    <w:rsid w:val="00883051"/>
    <w:rsid w:val="0088667E"/>
    <w:rsid w:val="008879D6"/>
    <w:rsid w:val="00887A20"/>
    <w:rsid w:val="00890645"/>
    <w:rsid w:val="008925F3"/>
    <w:rsid w:val="008939C8"/>
    <w:rsid w:val="00894895"/>
    <w:rsid w:val="008A0AEF"/>
    <w:rsid w:val="008A19B4"/>
    <w:rsid w:val="008A398F"/>
    <w:rsid w:val="008A3AC9"/>
    <w:rsid w:val="008A3DAB"/>
    <w:rsid w:val="008A5CAB"/>
    <w:rsid w:val="008B1C93"/>
    <w:rsid w:val="008B25F9"/>
    <w:rsid w:val="008B3203"/>
    <w:rsid w:val="008B457D"/>
    <w:rsid w:val="008B6881"/>
    <w:rsid w:val="008B703B"/>
    <w:rsid w:val="008B7B97"/>
    <w:rsid w:val="008C30EE"/>
    <w:rsid w:val="008C3A74"/>
    <w:rsid w:val="008C4908"/>
    <w:rsid w:val="008C4A2D"/>
    <w:rsid w:val="008C5EB3"/>
    <w:rsid w:val="008C6E54"/>
    <w:rsid w:val="008C6F71"/>
    <w:rsid w:val="008D2FC1"/>
    <w:rsid w:val="008E1AFD"/>
    <w:rsid w:val="008E57D4"/>
    <w:rsid w:val="008F237D"/>
    <w:rsid w:val="008F2A01"/>
    <w:rsid w:val="008F3C9F"/>
    <w:rsid w:val="008F42B3"/>
    <w:rsid w:val="008F5548"/>
    <w:rsid w:val="00901124"/>
    <w:rsid w:val="00902BF0"/>
    <w:rsid w:val="00904C31"/>
    <w:rsid w:val="009059E2"/>
    <w:rsid w:val="00910157"/>
    <w:rsid w:val="00913B35"/>
    <w:rsid w:val="00915D20"/>
    <w:rsid w:val="0091665F"/>
    <w:rsid w:val="00917DFD"/>
    <w:rsid w:val="00920B30"/>
    <w:rsid w:val="00926C48"/>
    <w:rsid w:val="0093031B"/>
    <w:rsid w:val="009308A1"/>
    <w:rsid w:val="00930E6E"/>
    <w:rsid w:val="00931963"/>
    <w:rsid w:val="00941140"/>
    <w:rsid w:val="00942194"/>
    <w:rsid w:val="00947DE4"/>
    <w:rsid w:val="00951056"/>
    <w:rsid w:val="00953CD0"/>
    <w:rsid w:val="009552AC"/>
    <w:rsid w:val="009566C0"/>
    <w:rsid w:val="0096161D"/>
    <w:rsid w:val="009618B1"/>
    <w:rsid w:val="00962E63"/>
    <w:rsid w:val="009649A0"/>
    <w:rsid w:val="0096589C"/>
    <w:rsid w:val="009658C3"/>
    <w:rsid w:val="00967577"/>
    <w:rsid w:val="00967998"/>
    <w:rsid w:val="0097064B"/>
    <w:rsid w:val="0097360E"/>
    <w:rsid w:val="00974478"/>
    <w:rsid w:val="00984A57"/>
    <w:rsid w:val="00985FDC"/>
    <w:rsid w:val="009876BE"/>
    <w:rsid w:val="00991F77"/>
    <w:rsid w:val="00992084"/>
    <w:rsid w:val="0099231F"/>
    <w:rsid w:val="00994CAD"/>
    <w:rsid w:val="00996137"/>
    <w:rsid w:val="00996F55"/>
    <w:rsid w:val="009A2DBC"/>
    <w:rsid w:val="009A5321"/>
    <w:rsid w:val="009B2FFA"/>
    <w:rsid w:val="009B3E7A"/>
    <w:rsid w:val="009B509C"/>
    <w:rsid w:val="009B79EE"/>
    <w:rsid w:val="009C044D"/>
    <w:rsid w:val="009C0E05"/>
    <w:rsid w:val="009C30DA"/>
    <w:rsid w:val="009C36A5"/>
    <w:rsid w:val="009C5E59"/>
    <w:rsid w:val="009D3434"/>
    <w:rsid w:val="009D5BE3"/>
    <w:rsid w:val="009D6507"/>
    <w:rsid w:val="009E1435"/>
    <w:rsid w:val="009E1ABF"/>
    <w:rsid w:val="009E3289"/>
    <w:rsid w:val="009E59A4"/>
    <w:rsid w:val="009E624A"/>
    <w:rsid w:val="009E6836"/>
    <w:rsid w:val="009E7AD3"/>
    <w:rsid w:val="009F2891"/>
    <w:rsid w:val="009F3605"/>
    <w:rsid w:val="009F4D23"/>
    <w:rsid w:val="009F6291"/>
    <w:rsid w:val="009F702F"/>
    <w:rsid w:val="009F7B82"/>
    <w:rsid w:val="00A00F75"/>
    <w:rsid w:val="00A02823"/>
    <w:rsid w:val="00A0510B"/>
    <w:rsid w:val="00A06A82"/>
    <w:rsid w:val="00A11FC6"/>
    <w:rsid w:val="00A137C7"/>
    <w:rsid w:val="00A14119"/>
    <w:rsid w:val="00A15136"/>
    <w:rsid w:val="00A200BA"/>
    <w:rsid w:val="00A21C87"/>
    <w:rsid w:val="00A21C9F"/>
    <w:rsid w:val="00A236D3"/>
    <w:rsid w:val="00A266DC"/>
    <w:rsid w:val="00A27BF8"/>
    <w:rsid w:val="00A30273"/>
    <w:rsid w:val="00A35D9A"/>
    <w:rsid w:val="00A41094"/>
    <w:rsid w:val="00A425A7"/>
    <w:rsid w:val="00A43DDC"/>
    <w:rsid w:val="00A4782C"/>
    <w:rsid w:val="00A503F9"/>
    <w:rsid w:val="00A52FAC"/>
    <w:rsid w:val="00A551E4"/>
    <w:rsid w:val="00A554A3"/>
    <w:rsid w:val="00A57C74"/>
    <w:rsid w:val="00A66111"/>
    <w:rsid w:val="00A66202"/>
    <w:rsid w:val="00A71EE2"/>
    <w:rsid w:val="00A82605"/>
    <w:rsid w:val="00A84DFD"/>
    <w:rsid w:val="00A84ECA"/>
    <w:rsid w:val="00A8551B"/>
    <w:rsid w:val="00A9256F"/>
    <w:rsid w:val="00A94A6A"/>
    <w:rsid w:val="00A9621C"/>
    <w:rsid w:val="00A96497"/>
    <w:rsid w:val="00AA02B0"/>
    <w:rsid w:val="00AA3210"/>
    <w:rsid w:val="00AA4CBD"/>
    <w:rsid w:val="00AA55D3"/>
    <w:rsid w:val="00AA5685"/>
    <w:rsid w:val="00AA5F33"/>
    <w:rsid w:val="00AA76C1"/>
    <w:rsid w:val="00AB1F3E"/>
    <w:rsid w:val="00AB2824"/>
    <w:rsid w:val="00AB54A9"/>
    <w:rsid w:val="00AB778F"/>
    <w:rsid w:val="00AB78A8"/>
    <w:rsid w:val="00AB7F64"/>
    <w:rsid w:val="00AC19D6"/>
    <w:rsid w:val="00AC44F8"/>
    <w:rsid w:val="00AC5242"/>
    <w:rsid w:val="00AC5911"/>
    <w:rsid w:val="00AC7846"/>
    <w:rsid w:val="00AD11E8"/>
    <w:rsid w:val="00AD57CA"/>
    <w:rsid w:val="00AE02DD"/>
    <w:rsid w:val="00AE03F2"/>
    <w:rsid w:val="00AE3335"/>
    <w:rsid w:val="00AE44FC"/>
    <w:rsid w:val="00AE529D"/>
    <w:rsid w:val="00AE715E"/>
    <w:rsid w:val="00AE7AF1"/>
    <w:rsid w:val="00AF3785"/>
    <w:rsid w:val="00B00B5E"/>
    <w:rsid w:val="00B102C0"/>
    <w:rsid w:val="00B10A86"/>
    <w:rsid w:val="00B10E1F"/>
    <w:rsid w:val="00B152C9"/>
    <w:rsid w:val="00B15325"/>
    <w:rsid w:val="00B15BD3"/>
    <w:rsid w:val="00B17A35"/>
    <w:rsid w:val="00B23F08"/>
    <w:rsid w:val="00B255C5"/>
    <w:rsid w:val="00B32CAA"/>
    <w:rsid w:val="00B40675"/>
    <w:rsid w:val="00B444AB"/>
    <w:rsid w:val="00B44A07"/>
    <w:rsid w:val="00B46B8D"/>
    <w:rsid w:val="00B5075F"/>
    <w:rsid w:val="00B50838"/>
    <w:rsid w:val="00B52AE6"/>
    <w:rsid w:val="00B54469"/>
    <w:rsid w:val="00B54C8C"/>
    <w:rsid w:val="00B550F2"/>
    <w:rsid w:val="00B57498"/>
    <w:rsid w:val="00B62FC1"/>
    <w:rsid w:val="00B67811"/>
    <w:rsid w:val="00B7080B"/>
    <w:rsid w:val="00B74D2D"/>
    <w:rsid w:val="00B80B5A"/>
    <w:rsid w:val="00B80ED1"/>
    <w:rsid w:val="00B82A4D"/>
    <w:rsid w:val="00B8339D"/>
    <w:rsid w:val="00B8535E"/>
    <w:rsid w:val="00B863F2"/>
    <w:rsid w:val="00B8649F"/>
    <w:rsid w:val="00B916DA"/>
    <w:rsid w:val="00B9370F"/>
    <w:rsid w:val="00B95D11"/>
    <w:rsid w:val="00BA64CC"/>
    <w:rsid w:val="00BB5E2F"/>
    <w:rsid w:val="00BB607B"/>
    <w:rsid w:val="00BB7D9F"/>
    <w:rsid w:val="00BC146F"/>
    <w:rsid w:val="00BC48F8"/>
    <w:rsid w:val="00BC4D99"/>
    <w:rsid w:val="00BC6CDD"/>
    <w:rsid w:val="00BD15E4"/>
    <w:rsid w:val="00BD2CD1"/>
    <w:rsid w:val="00BD3C75"/>
    <w:rsid w:val="00BD5E7C"/>
    <w:rsid w:val="00BD5EE4"/>
    <w:rsid w:val="00BD61DE"/>
    <w:rsid w:val="00BD7332"/>
    <w:rsid w:val="00BE4DD2"/>
    <w:rsid w:val="00BE4E1C"/>
    <w:rsid w:val="00BE58CB"/>
    <w:rsid w:val="00BE6A27"/>
    <w:rsid w:val="00BF0570"/>
    <w:rsid w:val="00BF5742"/>
    <w:rsid w:val="00BF57D0"/>
    <w:rsid w:val="00BF6D74"/>
    <w:rsid w:val="00C01F70"/>
    <w:rsid w:val="00C10868"/>
    <w:rsid w:val="00C11C13"/>
    <w:rsid w:val="00C141A9"/>
    <w:rsid w:val="00C179BD"/>
    <w:rsid w:val="00C17ABB"/>
    <w:rsid w:val="00C2062A"/>
    <w:rsid w:val="00C20F6E"/>
    <w:rsid w:val="00C2212E"/>
    <w:rsid w:val="00C2212F"/>
    <w:rsid w:val="00C23EFC"/>
    <w:rsid w:val="00C2512C"/>
    <w:rsid w:val="00C301BE"/>
    <w:rsid w:val="00C30CEB"/>
    <w:rsid w:val="00C311D4"/>
    <w:rsid w:val="00C335F7"/>
    <w:rsid w:val="00C339EB"/>
    <w:rsid w:val="00C36DC5"/>
    <w:rsid w:val="00C4293A"/>
    <w:rsid w:val="00C446B6"/>
    <w:rsid w:val="00C47B1C"/>
    <w:rsid w:val="00C527A2"/>
    <w:rsid w:val="00C53693"/>
    <w:rsid w:val="00C571D5"/>
    <w:rsid w:val="00C60D69"/>
    <w:rsid w:val="00C63028"/>
    <w:rsid w:val="00C64506"/>
    <w:rsid w:val="00C72CC2"/>
    <w:rsid w:val="00C76E11"/>
    <w:rsid w:val="00C84E93"/>
    <w:rsid w:val="00C85590"/>
    <w:rsid w:val="00C9065B"/>
    <w:rsid w:val="00C90EA5"/>
    <w:rsid w:val="00C94767"/>
    <w:rsid w:val="00C9560E"/>
    <w:rsid w:val="00CA0413"/>
    <w:rsid w:val="00CA07FF"/>
    <w:rsid w:val="00CA12F1"/>
    <w:rsid w:val="00CA6648"/>
    <w:rsid w:val="00CB1166"/>
    <w:rsid w:val="00CB4FEC"/>
    <w:rsid w:val="00CB596D"/>
    <w:rsid w:val="00CB5BD6"/>
    <w:rsid w:val="00CB62D8"/>
    <w:rsid w:val="00CB6460"/>
    <w:rsid w:val="00CB6BDA"/>
    <w:rsid w:val="00CB7884"/>
    <w:rsid w:val="00CC08A6"/>
    <w:rsid w:val="00CC133A"/>
    <w:rsid w:val="00CC2673"/>
    <w:rsid w:val="00CC298A"/>
    <w:rsid w:val="00CC51E3"/>
    <w:rsid w:val="00CC774A"/>
    <w:rsid w:val="00CD1D3B"/>
    <w:rsid w:val="00CD1ECC"/>
    <w:rsid w:val="00CD4259"/>
    <w:rsid w:val="00CE1D25"/>
    <w:rsid w:val="00CE4A07"/>
    <w:rsid w:val="00CF0BE8"/>
    <w:rsid w:val="00CF7CD2"/>
    <w:rsid w:val="00D00036"/>
    <w:rsid w:val="00D10459"/>
    <w:rsid w:val="00D125D6"/>
    <w:rsid w:val="00D15716"/>
    <w:rsid w:val="00D17E49"/>
    <w:rsid w:val="00D20DF9"/>
    <w:rsid w:val="00D2197A"/>
    <w:rsid w:val="00D220A4"/>
    <w:rsid w:val="00D22145"/>
    <w:rsid w:val="00D2321A"/>
    <w:rsid w:val="00D23FC4"/>
    <w:rsid w:val="00D2494C"/>
    <w:rsid w:val="00D24C00"/>
    <w:rsid w:val="00D256CE"/>
    <w:rsid w:val="00D368DC"/>
    <w:rsid w:val="00D43CB3"/>
    <w:rsid w:val="00D46D4C"/>
    <w:rsid w:val="00D578BC"/>
    <w:rsid w:val="00D62203"/>
    <w:rsid w:val="00D62D00"/>
    <w:rsid w:val="00D6502A"/>
    <w:rsid w:val="00D701A8"/>
    <w:rsid w:val="00D70C9B"/>
    <w:rsid w:val="00D71430"/>
    <w:rsid w:val="00D72247"/>
    <w:rsid w:val="00D72EA2"/>
    <w:rsid w:val="00D742A0"/>
    <w:rsid w:val="00D74AEE"/>
    <w:rsid w:val="00D815AF"/>
    <w:rsid w:val="00D81911"/>
    <w:rsid w:val="00D847A5"/>
    <w:rsid w:val="00D84F3E"/>
    <w:rsid w:val="00D853A0"/>
    <w:rsid w:val="00D85F40"/>
    <w:rsid w:val="00D87FB9"/>
    <w:rsid w:val="00D91C44"/>
    <w:rsid w:val="00D94CE5"/>
    <w:rsid w:val="00DA3639"/>
    <w:rsid w:val="00DB14A8"/>
    <w:rsid w:val="00DB3C61"/>
    <w:rsid w:val="00DB4571"/>
    <w:rsid w:val="00DC23E3"/>
    <w:rsid w:val="00DC6016"/>
    <w:rsid w:val="00DD1448"/>
    <w:rsid w:val="00DE093C"/>
    <w:rsid w:val="00DF36D8"/>
    <w:rsid w:val="00DF3991"/>
    <w:rsid w:val="00DF3CEA"/>
    <w:rsid w:val="00DF510D"/>
    <w:rsid w:val="00DF7289"/>
    <w:rsid w:val="00DF74EB"/>
    <w:rsid w:val="00DF7BC2"/>
    <w:rsid w:val="00E0192A"/>
    <w:rsid w:val="00E019D5"/>
    <w:rsid w:val="00E07927"/>
    <w:rsid w:val="00E15DA4"/>
    <w:rsid w:val="00E164FC"/>
    <w:rsid w:val="00E22F2E"/>
    <w:rsid w:val="00E25303"/>
    <w:rsid w:val="00E27B70"/>
    <w:rsid w:val="00E3229F"/>
    <w:rsid w:val="00E35467"/>
    <w:rsid w:val="00E364AC"/>
    <w:rsid w:val="00E37287"/>
    <w:rsid w:val="00E37E4B"/>
    <w:rsid w:val="00E41FD1"/>
    <w:rsid w:val="00E4716F"/>
    <w:rsid w:val="00E526EE"/>
    <w:rsid w:val="00E52B70"/>
    <w:rsid w:val="00E52BF1"/>
    <w:rsid w:val="00E5333C"/>
    <w:rsid w:val="00E54F2C"/>
    <w:rsid w:val="00E56B6E"/>
    <w:rsid w:val="00E56E66"/>
    <w:rsid w:val="00E574FF"/>
    <w:rsid w:val="00E61AEA"/>
    <w:rsid w:val="00E63F3C"/>
    <w:rsid w:val="00E646AD"/>
    <w:rsid w:val="00E666CE"/>
    <w:rsid w:val="00E667BE"/>
    <w:rsid w:val="00E668F0"/>
    <w:rsid w:val="00E678E5"/>
    <w:rsid w:val="00E715F1"/>
    <w:rsid w:val="00E812E1"/>
    <w:rsid w:val="00E868DC"/>
    <w:rsid w:val="00E92365"/>
    <w:rsid w:val="00E93352"/>
    <w:rsid w:val="00E95278"/>
    <w:rsid w:val="00E974E1"/>
    <w:rsid w:val="00EA140F"/>
    <w:rsid w:val="00EA1DAB"/>
    <w:rsid w:val="00EA418B"/>
    <w:rsid w:val="00EA5470"/>
    <w:rsid w:val="00EA5821"/>
    <w:rsid w:val="00EA6649"/>
    <w:rsid w:val="00EA70DA"/>
    <w:rsid w:val="00EB213B"/>
    <w:rsid w:val="00EB24FD"/>
    <w:rsid w:val="00EB35B3"/>
    <w:rsid w:val="00EB3777"/>
    <w:rsid w:val="00EB4D18"/>
    <w:rsid w:val="00EB570B"/>
    <w:rsid w:val="00EB6034"/>
    <w:rsid w:val="00EC42D5"/>
    <w:rsid w:val="00ED07C3"/>
    <w:rsid w:val="00ED18E4"/>
    <w:rsid w:val="00ED1E99"/>
    <w:rsid w:val="00EE16E8"/>
    <w:rsid w:val="00EE35B6"/>
    <w:rsid w:val="00EE49B0"/>
    <w:rsid w:val="00EE5254"/>
    <w:rsid w:val="00EE6201"/>
    <w:rsid w:val="00EE68F4"/>
    <w:rsid w:val="00EF0441"/>
    <w:rsid w:val="00EF26C6"/>
    <w:rsid w:val="00EF4995"/>
    <w:rsid w:val="00F01EBE"/>
    <w:rsid w:val="00F01F34"/>
    <w:rsid w:val="00F04A43"/>
    <w:rsid w:val="00F058B4"/>
    <w:rsid w:val="00F05A77"/>
    <w:rsid w:val="00F13257"/>
    <w:rsid w:val="00F21802"/>
    <w:rsid w:val="00F2313C"/>
    <w:rsid w:val="00F2505C"/>
    <w:rsid w:val="00F3293F"/>
    <w:rsid w:val="00F33478"/>
    <w:rsid w:val="00F3494B"/>
    <w:rsid w:val="00F35A94"/>
    <w:rsid w:val="00F37408"/>
    <w:rsid w:val="00F415F5"/>
    <w:rsid w:val="00F427D0"/>
    <w:rsid w:val="00F43C58"/>
    <w:rsid w:val="00F4458E"/>
    <w:rsid w:val="00F44A97"/>
    <w:rsid w:val="00F46876"/>
    <w:rsid w:val="00F53823"/>
    <w:rsid w:val="00F54F4E"/>
    <w:rsid w:val="00F6366B"/>
    <w:rsid w:val="00F64B8F"/>
    <w:rsid w:val="00F663CA"/>
    <w:rsid w:val="00F666C2"/>
    <w:rsid w:val="00F712EB"/>
    <w:rsid w:val="00F73B78"/>
    <w:rsid w:val="00F751BF"/>
    <w:rsid w:val="00F82AF2"/>
    <w:rsid w:val="00F86989"/>
    <w:rsid w:val="00F902A8"/>
    <w:rsid w:val="00F92C68"/>
    <w:rsid w:val="00F93318"/>
    <w:rsid w:val="00F93AD3"/>
    <w:rsid w:val="00F93E48"/>
    <w:rsid w:val="00F95975"/>
    <w:rsid w:val="00F95E6F"/>
    <w:rsid w:val="00F97661"/>
    <w:rsid w:val="00F97AF7"/>
    <w:rsid w:val="00F97BA3"/>
    <w:rsid w:val="00FA1A67"/>
    <w:rsid w:val="00FA4BDC"/>
    <w:rsid w:val="00FB0362"/>
    <w:rsid w:val="00FB1385"/>
    <w:rsid w:val="00FB1545"/>
    <w:rsid w:val="00FB1851"/>
    <w:rsid w:val="00FB478E"/>
    <w:rsid w:val="00FB7453"/>
    <w:rsid w:val="00FB74AA"/>
    <w:rsid w:val="00FB7D1E"/>
    <w:rsid w:val="00FC26A6"/>
    <w:rsid w:val="00FC3753"/>
    <w:rsid w:val="00FC6DF2"/>
    <w:rsid w:val="00FD15AE"/>
    <w:rsid w:val="00FD3246"/>
    <w:rsid w:val="00FD3856"/>
    <w:rsid w:val="00FD3AF6"/>
    <w:rsid w:val="00FD5661"/>
    <w:rsid w:val="00FD5A6E"/>
    <w:rsid w:val="00FE25E5"/>
    <w:rsid w:val="00FE3088"/>
    <w:rsid w:val="00FE3A19"/>
    <w:rsid w:val="00FE4969"/>
    <w:rsid w:val="00FE6261"/>
    <w:rsid w:val="00FF219B"/>
    <w:rsid w:val="00FF4DB2"/>
    <w:rsid w:val="00FF6D63"/>
    <w:rsid w:val="00FF798E"/>
    <w:rsid w:val="00FF7F46"/>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8DBDE5D7-1672-4C3D-A95F-405870F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5590"/>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qFormat/>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Označevanje Znak,Literatura - znanstveno Znak,UEDAŞ Bullet Znak,abc siralı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iPriority w:val="99"/>
    <w:unhideWhenUsed/>
    <w:qFormat/>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Označevanje,Literatura - znanstveno,UEDAŞ Bullet,abc siralı"/>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 w:type="character" w:customStyle="1" w:styleId="gmail-msoins">
    <w:name w:val="gmail-msoins"/>
    <w:basedOn w:val="Privzetapisavaodstavka"/>
    <w:rsid w:val="00580F56"/>
  </w:style>
  <w:style w:type="character" w:styleId="Nerazreenaomemba">
    <w:name w:val="Unresolved Mention"/>
    <w:basedOn w:val="Privzetapisavaodstavka"/>
    <w:uiPriority w:val="99"/>
    <w:semiHidden/>
    <w:unhideWhenUsed/>
    <w:rsid w:val="008030BF"/>
    <w:rPr>
      <w:color w:val="605E5C"/>
      <w:shd w:val="clear" w:color="auto" w:fill="E1DFDD"/>
    </w:rPr>
  </w:style>
  <w:style w:type="character" w:customStyle="1" w:styleId="Bold0">
    <w:name w:val="Bold"/>
    <w:basedOn w:val="Privzetapisavaodstavka"/>
    <w:uiPriority w:val="1"/>
    <w:qFormat/>
    <w:rsid w:val="00EA6649"/>
    <w:rPr>
      <w:rFonts w:ascii="Inter SemiBold" w:hAnsi="Inter SemiBold"/>
    </w:rPr>
  </w:style>
  <w:style w:type="character" w:customStyle="1" w:styleId="Modra">
    <w:name w:val="Modra"/>
    <w:basedOn w:val="Privzetapisavaodstavka"/>
    <w:uiPriority w:val="1"/>
    <w:qFormat/>
    <w:rsid w:val="00EA6649"/>
    <w:rPr>
      <w:i/>
      <w:color w:val="00B0F0"/>
    </w:rPr>
  </w:style>
  <w:style w:type="paragraph" w:customStyle="1" w:styleId="Tabelebesedilo">
    <w:name w:val="Tabele besedilo"/>
    <w:rsid w:val="00145D2A"/>
    <w:rPr>
      <w:rFonts w:ascii="Inter Light" w:hAnsi="Inter Light"/>
      <w:color w:val="000000"/>
      <w:spacing w:val="2"/>
      <w:sz w:val="18"/>
      <w:lang w:eastAsia="en-US"/>
    </w:rPr>
  </w:style>
  <w:style w:type="paragraph" w:customStyle="1" w:styleId="ListParagraphbrezrazmaka">
    <w:name w:val="List Paragraph brez razmaka"/>
    <w:basedOn w:val="Odstavekseznama"/>
    <w:qFormat/>
    <w:rsid w:val="00B54C8C"/>
    <w:pPr>
      <w:spacing w:after="280" w:line="280" w:lineRule="exact"/>
      <w:ind w:left="1418" w:hanging="284"/>
      <w:contextualSpacing/>
    </w:pPr>
    <w:rPr>
      <w:rFonts w:ascii="Inter Light" w:eastAsia="Times New Roman" w:hAnsi="Inter Light" w:cs="Inter Medium"/>
      <w:color w:val="000000"/>
      <w:spacing w:val="2"/>
      <w:kern w:val="0"/>
      <w:sz w:val="18"/>
      <w:szCs w:val="17"/>
      <w:lang w:eastAsia="en-US"/>
    </w:rPr>
  </w:style>
  <w:style w:type="paragraph" w:customStyle="1" w:styleId="tevilnatoka">
    <w:name w:val="tevilnatoka"/>
    <w:basedOn w:val="Navaden"/>
    <w:rsid w:val="00217D72"/>
    <w:pPr>
      <w:widowControl/>
      <w:suppressAutoHyphens w:val="0"/>
      <w:spacing w:before="100" w:beforeAutospacing="1" w:after="100" w:afterAutospacing="1"/>
      <w:jc w:val="left"/>
    </w:pPr>
    <w:rPr>
      <w:rFonts w:ascii="Times New Roman" w:hAnsi="Times New Roman" w:cs="Times New Roman"/>
      <w:sz w:val="24"/>
      <w:szCs w:val="24"/>
      <w:lang w:eastAsia="sl-SI"/>
    </w:rPr>
  </w:style>
  <w:style w:type="table" w:customStyle="1" w:styleId="Tabela-mrea1">
    <w:name w:val="Tabela - mreža1"/>
    <w:basedOn w:val="Navadnatabela"/>
    <w:next w:val="Tabelamrea"/>
    <w:rsid w:val="004E7AB5"/>
    <w:rPr>
      <w:rFonts w:ascii="Calibri" w:eastAsia="Aptos" w:hAnsi="Calibri"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E7AB5"/>
    <w:rPr>
      <w:rFonts w:ascii="Calibri" w:eastAsia="Aptos" w:hAnsi="Calibri"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2C3F64-1340-457B-9E50-50FD3A307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14</Pages>
  <Words>3713</Words>
  <Characters>22651</Characters>
  <Application>Microsoft Office Word</Application>
  <DocSecurity>0</DocSecurity>
  <PresentationFormat/>
  <Lines>612</Lines>
  <Paragraphs>283</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26081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2026-06-08T09:01:00Z</cp:lastPrinted>
  <dcterms:created xsi:type="dcterms:W3CDTF">2026-06-18T11:38:00Z</dcterms:created>
  <dcterms:modified xsi:type="dcterms:W3CDTF">2026-06-18T11:40:00Z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